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D96" w:rsidRPr="00CD0228" w:rsidRDefault="00592D96" w:rsidP="00592D96">
      <w:pPr>
        <w:pStyle w:val="a4"/>
        <w:spacing w:line="240" w:lineRule="auto"/>
        <w:ind w:left="0"/>
        <w:jc w:val="center"/>
        <w:rPr>
          <w:rFonts w:ascii="Times New Roman" w:hAnsi="Times New Roman"/>
          <w:i/>
          <w:sz w:val="28"/>
          <w:szCs w:val="28"/>
        </w:rPr>
      </w:pPr>
      <w:r w:rsidRPr="00CD0228">
        <w:rPr>
          <w:rFonts w:ascii="Times New Roman" w:hAnsi="Times New Roman"/>
          <w:sz w:val="28"/>
          <w:szCs w:val="28"/>
        </w:rPr>
        <w:t>Областное бюджетное образовательное учреждение дополнительного образования  «</w:t>
      </w:r>
      <w:proofErr w:type="spellStart"/>
      <w:r w:rsidRPr="00CD0228">
        <w:rPr>
          <w:rFonts w:ascii="Times New Roman" w:hAnsi="Times New Roman"/>
          <w:sz w:val="28"/>
          <w:szCs w:val="28"/>
        </w:rPr>
        <w:t>Железногорская</w:t>
      </w:r>
      <w:proofErr w:type="spellEnd"/>
      <w:r w:rsidRPr="00CD0228">
        <w:rPr>
          <w:rFonts w:ascii="Times New Roman" w:hAnsi="Times New Roman"/>
          <w:sz w:val="28"/>
          <w:szCs w:val="28"/>
        </w:rPr>
        <w:t xml:space="preserve"> детская школа искусств»</w:t>
      </w:r>
    </w:p>
    <w:p w:rsidR="00592D96" w:rsidRDefault="00592D96" w:rsidP="00592D96">
      <w:pPr>
        <w:pStyle w:val="a4"/>
        <w:spacing w:line="240" w:lineRule="auto"/>
        <w:ind w:left="0"/>
        <w:jc w:val="center"/>
        <w:rPr>
          <w:rFonts w:ascii="Times New Roman" w:hAnsi="Times New Roman"/>
          <w:sz w:val="32"/>
          <w:szCs w:val="32"/>
        </w:rPr>
      </w:pPr>
      <w:r>
        <w:rPr>
          <w:rFonts w:ascii="Times New Roman" w:hAnsi="Times New Roman"/>
          <w:sz w:val="28"/>
          <w:szCs w:val="28"/>
        </w:rPr>
        <w:t xml:space="preserve">Министерства  </w:t>
      </w:r>
      <w:r w:rsidRPr="00CD0228">
        <w:rPr>
          <w:rFonts w:ascii="Times New Roman" w:hAnsi="Times New Roman"/>
          <w:sz w:val="28"/>
          <w:szCs w:val="28"/>
        </w:rPr>
        <w:t xml:space="preserve">культуры </w:t>
      </w:r>
      <w:r>
        <w:rPr>
          <w:rFonts w:ascii="Times New Roman" w:hAnsi="Times New Roman"/>
          <w:sz w:val="28"/>
          <w:szCs w:val="28"/>
        </w:rPr>
        <w:t xml:space="preserve"> Курской области</w:t>
      </w:r>
    </w:p>
    <w:p w:rsidR="00592D96" w:rsidRDefault="00592D96" w:rsidP="00592D96">
      <w:pPr>
        <w:pStyle w:val="a4"/>
        <w:jc w:val="center"/>
        <w:rPr>
          <w:rFonts w:ascii="Times New Roman" w:hAnsi="Times New Roman"/>
          <w:i/>
          <w:sz w:val="32"/>
          <w:szCs w:val="32"/>
        </w:rPr>
      </w:pPr>
    </w:p>
    <w:p w:rsidR="00592D96" w:rsidRDefault="00592D96" w:rsidP="00592D96">
      <w:pPr>
        <w:pStyle w:val="a4"/>
        <w:rPr>
          <w:rFonts w:ascii="Times New Roman" w:hAnsi="Times New Roman"/>
          <w:i/>
          <w:sz w:val="32"/>
          <w:szCs w:val="32"/>
        </w:rPr>
      </w:pPr>
    </w:p>
    <w:p w:rsidR="00592D96" w:rsidRDefault="00592D96" w:rsidP="00592D96">
      <w:pPr>
        <w:pStyle w:val="a4"/>
        <w:jc w:val="both"/>
        <w:rPr>
          <w:rFonts w:ascii="Times New Roman" w:hAnsi="Times New Roman"/>
          <w:sz w:val="32"/>
          <w:szCs w:val="32"/>
        </w:rPr>
      </w:pPr>
    </w:p>
    <w:p w:rsidR="00592D96" w:rsidRDefault="00592D96" w:rsidP="00592D96">
      <w:pPr>
        <w:pStyle w:val="a4"/>
        <w:jc w:val="both"/>
        <w:rPr>
          <w:rFonts w:ascii="Times New Roman" w:hAnsi="Times New Roman"/>
          <w:sz w:val="32"/>
          <w:szCs w:val="32"/>
        </w:rPr>
      </w:pPr>
    </w:p>
    <w:p w:rsidR="00592D96" w:rsidRDefault="00592D96" w:rsidP="00592D96">
      <w:pPr>
        <w:jc w:val="both"/>
        <w:rPr>
          <w:rFonts w:ascii="Times New Roman" w:hAnsi="Times New Roman"/>
          <w:sz w:val="32"/>
          <w:szCs w:val="32"/>
        </w:rPr>
      </w:pPr>
    </w:p>
    <w:p w:rsidR="00592D96" w:rsidRDefault="00592D96" w:rsidP="00592D96">
      <w:pPr>
        <w:pStyle w:val="a4"/>
        <w:ind w:left="0"/>
        <w:jc w:val="both"/>
        <w:rPr>
          <w:rFonts w:ascii="Times New Roman" w:hAnsi="Times New Roman"/>
          <w:sz w:val="32"/>
          <w:szCs w:val="32"/>
        </w:rPr>
      </w:pPr>
    </w:p>
    <w:p w:rsidR="00592D96" w:rsidRDefault="00592D96" w:rsidP="00592D96">
      <w:pPr>
        <w:pStyle w:val="a4"/>
        <w:jc w:val="both"/>
        <w:rPr>
          <w:rFonts w:ascii="Times New Roman" w:hAnsi="Times New Roman"/>
          <w:sz w:val="32"/>
          <w:szCs w:val="32"/>
        </w:rPr>
      </w:pPr>
    </w:p>
    <w:p w:rsidR="00592D96" w:rsidRDefault="00592D96" w:rsidP="00592D96">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592D96" w:rsidRDefault="00592D96" w:rsidP="00592D96">
      <w:pPr>
        <w:spacing w:line="276" w:lineRule="auto"/>
        <w:jc w:val="center"/>
        <w:rPr>
          <w:rFonts w:ascii="Times New Roman" w:hAnsi="Times New Roman"/>
          <w:sz w:val="40"/>
          <w:szCs w:val="40"/>
        </w:rPr>
      </w:pPr>
    </w:p>
    <w:p w:rsidR="00592D96" w:rsidRDefault="00592D96" w:rsidP="00592D96">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«РИСУНОК» </w:t>
      </w:r>
    </w:p>
    <w:p w:rsidR="00592D96" w:rsidRDefault="00592D96" w:rsidP="00592D96">
      <w:pPr>
        <w:spacing w:line="276" w:lineRule="auto"/>
        <w:jc w:val="center"/>
        <w:rPr>
          <w:rFonts w:ascii="Times New Roman" w:hAnsi="Times New Roman"/>
          <w:b/>
          <w:sz w:val="40"/>
          <w:szCs w:val="40"/>
        </w:rPr>
      </w:pPr>
    </w:p>
    <w:p w:rsidR="00592D96" w:rsidRDefault="00592D96" w:rsidP="00592D96">
      <w:pPr>
        <w:spacing w:after="0" w:line="240" w:lineRule="auto"/>
        <w:jc w:val="center"/>
        <w:rPr>
          <w:rFonts w:ascii="Times New Roman" w:hAnsi="Times New Roman"/>
          <w:sz w:val="32"/>
          <w:szCs w:val="32"/>
        </w:rPr>
      </w:pPr>
      <w:r>
        <w:rPr>
          <w:rFonts w:ascii="Times New Roman" w:hAnsi="Times New Roman"/>
          <w:sz w:val="32"/>
          <w:szCs w:val="32"/>
        </w:rPr>
        <w:t>дополнительной предпрофессиональной</w:t>
      </w:r>
    </w:p>
    <w:p w:rsidR="00592D96" w:rsidRDefault="00592D96" w:rsidP="00592D96">
      <w:pPr>
        <w:spacing w:after="0" w:line="240" w:lineRule="auto"/>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592D96" w:rsidRDefault="00592D96" w:rsidP="00592D96">
      <w:pPr>
        <w:spacing w:after="0" w:line="240" w:lineRule="auto"/>
        <w:jc w:val="center"/>
        <w:rPr>
          <w:rFonts w:ascii="Times New Roman" w:hAnsi="Times New Roman"/>
          <w:sz w:val="32"/>
          <w:szCs w:val="32"/>
        </w:rPr>
      </w:pPr>
      <w:r>
        <w:rPr>
          <w:rFonts w:ascii="Times New Roman" w:hAnsi="Times New Roman"/>
          <w:sz w:val="32"/>
          <w:szCs w:val="32"/>
        </w:rPr>
        <w:t>изобразительного искусства ПО.01 «Дизайн»</w:t>
      </w:r>
    </w:p>
    <w:p w:rsidR="00592D96" w:rsidRDefault="00592D96" w:rsidP="00592D96">
      <w:pPr>
        <w:jc w:val="center"/>
        <w:rPr>
          <w:rFonts w:ascii="Times New Roman" w:hAnsi="Times New Roman"/>
          <w:sz w:val="32"/>
          <w:szCs w:val="32"/>
        </w:rPr>
      </w:pPr>
    </w:p>
    <w:p w:rsidR="00592D96" w:rsidRDefault="00592D96" w:rsidP="00592D96">
      <w:pPr>
        <w:jc w:val="center"/>
        <w:rPr>
          <w:rFonts w:ascii="Times New Roman" w:hAnsi="Times New Roman"/>
          <w:b/>
          <w:sz w:val="44"/>
          <w:szCs w:val="44"/>
        </w:rPr>
      </w:pPr>
    </w:p>
    <w:p w:rsidR="00592D96" w:rsidRDefault="00592D96" w:rsidP="00592D96">
      <w:pPr>
        <w:jc w:val="center"/>
        <w:rPr>
          <w:rFonts w:ascii="Times New Roman" w:hAnsi="Times New Roman"/>
          <w:b/>
          <w:sz w:val="44"/>
          <w:szCs w:val="44"/>
        </w:rPr>
      </w:pPr>
    </w:p>
    <w:p w:rsidR="00592D96" w:rsidRDefault="00592D96" w:rsidP="00592D96">
      <w:pPr>
        <w:jc w:val="both"/>
        <w:rPr>
          <w:rFonts w:ascii="Times New Roman" w:hAnsi="Times New Roman"/>
          <w:sz w:val="28"/>
          <w:szCs w:val="28"/>
        </w:rPr>
      </w:pPr>
    </w:p>
    <w:p w:rsidR="00592D96" w:rsidRDefault="00592D96" w:rsidP="00592D96">
      <w:pPr>
        <w:jc w:val="center"/>
        <w:rPr>
          <w:rFonts w:ascii="Times New Roman" w:hAnsi="Times New Roman"/>
          <w:i/>
          <w:sz w:val="32"/>
          <w:szCs w:val="32"/>
        </w:rPr>
      </w:pPr>
      <w:r>
        <w:rPr>
          <w:rFonts w:ascii="Times New Roman" w:hAnsi="Times New Roman"/>
          <w:i/>
          <w:sz w:val="32"/>
          <w:szCs w:val="32"/>
        </w:rPr>
        <w:t xml:space="preserve"> (5(6)-летний  срок  обучения)</w:t>
      </w:r>
    </w:p>
    <w:p w:rsidR="00592D96" w:rsidRDefault="00592D96" w:rsidP="00592D96">
      <w:pPr>
        <w:rPr>
          <w:rFonts w:ascii="Times New Roman" w:hAnsi="Times New Roman"/>
          <w:b/>
          <w:sz w:val="44"/>
          <w:szCs w:val="44"/>
        </w:rPr>
      </w:pPr>
    </w:p>
    <w:p w:rsidR="00592D96" w:rsidRDefault="00592D96" w:rsidP="00592D96">
      <w:pPr>
        <w:rPr>
          <w:b/>
          <w:sz w:val="44"/>
          <w:szCs w:val="44"/>
        </w:rPr>
      </w:pPr>
    </w:p>
    <w:p w:rsidR="00592D96" w:rsidRDefault="00592D96" w:rsidP="00592D96">
      <w:pPr>
        <w:rPr>
          <w:b/>
          <w:sz w:val="44"/>
          <w:szCs w:val="44"/>
        </w:rPr>
      </w:pPr>
    </w:p>
    <w:p w:rsidR="00592D96" w:rsidRDefault="00592D96" w:rsidP="00592D96">
      <w:pPr>
        <w:rPr>
          <w:b/>
          <w:sz w:val="44"/>
          <w:szCs w:val="44"/>
        </w:rPr>
      </w:pPr>
    </w:p>
    <w:p w:rsidR="00592D96" w:rsidRPr="00592D96" w:rsidRDefault="00592D96" w:rsidP="00592D96">
      <w:pPr>
        <w:jc w:val="center"/>
        <w:rPr>
          <w:rFonts w:ascii="Times New Roman" w:hAnsi="Times New Roman"/>
        </w:rPr>
      </w:pPr>
      <w:r w:rsidRPr="00836848">
        <w:rPr>
          <w:rFonts w:ascii="Times New Roman" w:hAnsi="Times New Roman"/>
        </w:rPr>
        <w:t xml:space="preserve">Железногорск </w:t>
      </w:r>
    </w:p>
    <w:p w:rsidR="00592D96" w:rsidRPr="00592D96" w:rsidRDefault="00592D96" w:rsidP="00592D96">
      <w:pPr>
        <w:pStyle w:val="3"/>
        <w:spacing w:before="0" w:after="0"/>
        <w:rPr>
          <w:rFonts w:ascii="Times New Roman" w:hAnsi="Times New Roman" w:cs="Times New Roman"/>
          <w:b w:val="0"/>
          <w:sz w:val="22"/>
          <w:szCs w:val="22"/>
        </w:rPr>
      </w:pPr>
      <w:r>
        <w:rPr>
          <w:rFonts w:ascii="Times New Roman" w:hAnsi="Times New Roman" w:cs="Times New Roman"/>
          <w:b w:val="0"/>
        </w:rPr>
        <w:lastRenderedPageBreak/>
        <w:t>«</w:t>
      </w:r>
      <w:r w:rsidRPr="00592D96">
        <w:rPr>
          <w:rFonts w:ascii="Times New Roman" w:hAnsi="Times New Roman" w:cs="Times New Roman"/>
          <w:b w:val="0"/>
          <w:sz w:val="22"/>
          <w:szCs w:val="22"/>
        </w:rPr>
        <w:t>ПРИНЯТО»</w:t>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t xml:space="preserve">                                    «УТВЕРЖДАЮ»</w:t>
      </w:r>
    </w:p>
    <w:p w:rsidR="00592D96" w:rsidRPr="00592D96" w:rsidRDefault="00592D96" w:rsidP="00592D96">
      <w:pPr>
        <w:pStyle w:val="3"/>
        <w:spacing w:before="0" w:after="0"/>
        <w:rPr>
          <w:rFonts w:ascii="Times New Roman" w:hAnsi="Times New Roman" w:cs="Times New Roman"/>
          <w:b w:val="0"/>
          <w:sz w:val="22"/>
          <w:szCs w:val="22"/>
        </w:rPr>
      </w:pPr>
      <w:r w:rsidRPr="00592D96">
        <w:rPr>
          <w:rFonts w:ascii="Times New Roman" w:hAnsi="Times New Roman" w:cs="Times New Roman"/>
          <w:b w:val="0"/>
          <w:sz w:val="22"/>
          <w:szCs w:val="22"/>
        </w:rPr>
        <w:t>педагогическим советом</w:t>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t xml:space="preserve">              директор ОБОУ ДО «</w:t>
      </w:r>
      <w:proofErr w:type="spellStart"/>
      <w:r w:rsidRPr="00592D96">
        <w:rPr>
          <w:rFonts w:ascii="Times New Roman" w:hAnsi="Times New Roman" w:cs="Times New Roman"/>
          <w:b w:val="0"/>
          <w:sz w:val="22"/>
          <w:szCs w:val="22"/>
        </w:rPr>
        <w:t>Железногорская</w:t>
      </w:r>
      <w:proofErr w:type="spellEnd"/>
      <w:r w:rsidRPr="00592D96">
        <w:rPr>
          <w:rFonts w:ascii="Times New Roman" w:hAnsi="Times New Roman" w:cs="Times New Roman"/>
          <w:b w:val="0"/>
          <w:sz w:val="22"/>
          <w:szCs w:val="22"/>
        </w:rPr>
        <w:t xml:space="preserve"> ДШИ»</w:t>
      </w:r>
    </w:p>
    <w:p w:rsidR="00592D96" w:rsidRPr="00592D96" w:rsidRDefault="00592D96" w:rsidP="00592D96">
      <w:pPr>
        <w:pStyle w:val="3"/>
        <w:spacing w:before="0" w:after="0"/>
        <w:rPr>
          <w:rFonts w:ascii="Times New Roman" w:hAnsi="Times New Roman" w:cs="Times New Roman"/>
          <w:b w:val="0"/>
          <w:sz w:val="22"/>
          <w:szCs w:val="22"/>
        </w:rPr>
      </w:pPr>
      <w:r w:rsidRPr="00592D96">
        <w:rPr>
          <w:rFonts w:ascii="Times New Roman" w:hAnsi="Times New Roman" w:cs="Times New Roman"/>
          <w:b w:val="0"/>
          <w:sz w:val="22"/>
          <w:szCs w:val="22"/>
        </w:rPr>
        <w:t>ОБОУ ДО «</w:t>
      </w:r>
      <w:proofErr w:type="spellStart"/>
      <w:r w:rsidRPr="00592D96">
        <w:rPr>
          <w:rFonts w:ascii="Times New Roman" w:hAnsi="Times New Roman" w:cs="Times New Roman"/>
          <w:b w:val="0"/>
          <w:sz w:val="22"/>
          <w:szCs w:val="22"/>
        </w:rPr>
        <w:t>Железногорская</w:t>
      </w:r>
      <w:proofErr w:type="spellEnd"/>
      <w:r w:rsidRPr="00592D96">
        <w:rPr>
          <w:rFonts w:ascii="Times New Roman" w:hAnsi="Times New Roman" w:cs="Times New Roman"/>
          <w:b w:val="0"/>
          <w:sz w:val="22"/>
          <w:szCs w:val="22"/>
        </w:rPr>
        <w:t xml:space="preserve"> ДШИ» </w:t>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r>
      <w:r w:rsidRPr="00592D96">
        <w:rPr>
          <w:rFonts w:ascii="Times New Roman" w:hAnsi="Times New Roman" w:cs="Times New Roman"/>
          <w:b w:val="0"/>
          <w:sz w:val="22"/>
          <w:szCs w:val="22"/>
        </w:rPr>
        <w:tab/>
        <w:t xml:space="preserve">                            ___________</w:t>
      </w:r>
      <w:proofErr w:type="spellStart"/>
      <w:r w:rsidRPr="00592D96">
        <w:rPr>
          <w:rFonts w:ascii="Times New Roman" w:hAnsi="Times New Roman" w:cs="Times New Roman"/>
          <w:b w:val="0"/>
          <w:sz w:val="22"/>
          <w:szCs w:val="22"/>
        </w:rPr>
        <w:t>Н.В.Староверова</w:t>
      </w:r>
      <w:proofErr w:type="spellEnd"/>
    </w:p>
    <w:p w:rsidR="00592D96" w:rsidRPr="00592D96" w:rsidRDefault="00592D96" w:rsidP="00592D96">
      <w:pPr>
        <w:spacing w:after="0" w:line="240" w:lineRule="auto"/>
        <w:rPr>
          <w:rFonts w:ascii="Times New Roman" w:hAnsi="Times New Roman"/>
          <w:b/>
          <w:i/>
        </w:rPr>
      </w:pPr>
      <w:r w:rsidRPr="00592D96">
        <w:rPr>
          <w:rFonts w:ascii="Times New Roman" w:hAnsi="Times New Roman"/>
          <w:b/>
          <w:i/>
        </w:rPr>
        <w:t>Протокол № 5 от 10.06.2025г.</w:t>
      </w:r>
      <w:r w:rsidRPr="00592D96">
        <w:rPr>
          <w:rFonts w:ascii="Times New Roman" w:hAnsi="Times New Roman"/>
          <w:b/>
          <w:i/>
        </w:rPr>
        <w:tab/>
      </w:r>
      <w:r w:rsidRPr="00592D96">
        <w:rPr>
          <w:rFonts w:ascii="Times New Roman" w:hAnsi="Times New Roman"/>
          <w:b/>
          <w:i/>
        </w:rPr>
        <w:tab/>
        <w:t xml:space="preserve">                                 Приказ № </w:t>
      </w:r>
      <w:r w:rsidRPr="00592D96">
        <w:rPr>
          <w:rFonts w:ascii="Times New Roman" w:hAnsi="Times New Roman"/>
          <w:b/>
          <w:i/>
          <w:color w:val="FF0000"/>
        </w:rPr>
        <w:t xml:space="preserve">    </w:t>
      </w:r>
      <w:r w:rsidRPr="00592D96">
        <w:rPr>
          <w:rFonts w:ascii="Times New Roman" w:hAnsi="Times New Roman"/>
          <w:b/>
          <w:i/>
        </w:rPr>
        <w:t xml:space="preserve"> от</w:t>
      </w:r>
      <w:r w:rsidRPr="00592D96">
        <w:rPr>
          <w:rFonts w:ascii="Times New Roman" w:hAnsi="Times New Roman"/>
          <w:b/>
          <w:i/>
          <w:color w:val="C00000"/>
        </w:rPr>
        <w:t xml:space="preserve"> </w:t>
      </w:r>
      <w:r w:rsidRPr="00592D96">
        <w:rPr>
          <w:rFonts w:ascii="Times New Roman" w:hAnsi="Times New Roman"/>
          <w:b/>
          <w:i/>
        </w:rPr>
        <w:t>10.06.2025 г.</w:t>
      </w:r>
    </w:p>
    <w:p w:rsidR="00592D96" w:rsidRPr="00592D96" w:rsidRDefault="00592D96" w:rsidP="00592D96">
      <w:pPr>
        <w:spacing w:after="0" w:line="240" w:lineRule="auto"/>
        <w:rPr>
          <w:rFonts w:ascii="Times New Roman" w:hAnsi="Times New Roman"/>
          <w:b/>
          <w:i/>
        </w:rPr>
      </w:pPr>
    </w:p>
    <w:p w:rsidR="00592D96" w:rsidRPr="00592D96" w:rsidRDefault="00592D96" w:rsidP="00592D96">
      <w:pPr>
        <w:spacing w:after="0" w:line="240" w:lineRule="auto"/>
        <w:rPr>
          <w:rFonts w:ascii="Times New Roman" w:hAnsi="Times New Roman"/>
          <w:b/>
          <w:i/>
        </w:rPr>
      </w:pPr>
    </w:p>
    <w:p w:rsidR="00592D96" w:rsidRPr="00592D96" w:rsidRDefault="00592D96" w:rsidP="00592D96">
      <w:pPr>
        <w:spacing w:after="0" w:line="240" w:lineRule="auto"/>
        <w:rPr>
          <w:rFonts w:ascii="Times New Roman" w:hAnsi="Times New Roman"/>
        </w:rPr>
      </w:pPr>
      <w:r w:rsidRPr="00592D96">
        <w:rPr>
          <w:rFonts w:ascii="Times New Roman" w:hAnsi="Times New Roman"/>
        </w:rPr>
        <w:t>«РАССМОТРЕНО»</w:t>
      </w:r>
      <w:r w:rsidRPr="00592D96">
        <w:rPr>
          <w:rFonts w:ascii="Times New Roman" w:hAnsi="Times New Roman"/>
        </w:rPr>
        <w:tab/>
      </w:r>
    </w:p>
    <w:p w:rsidR="00592D96" w:rsidRPr="00592D96" w:rsidRDefault="00592D96" w:rsidP="00592D96">
      <w:pPr>
        <w:spacing w:after="0" w:line="240" w:lineRule="auto"/>
        <w:rPr>
          <w:rFonts w:ascii="Times New Roman" w:hAnsi="Times New Roman"/>
        </w:rPr>
      </w:pPr>
      <w:r w:rsidRPr="00592D96">
        <w:rPr>
          <w:rFonts w:ascii="Times New Roman" w:hAnsi="Times New Roman"/>
        </w:rPr>
        <w:t>на заседании методического совета</w:t>
      </w:r>
    </w:p>
    <w:p w:rsidR="00592D96" w:rsidRPr="00592D96" w:rsidRDefault="00592D96" w:rsidP="00592D96">
      <w:pPr>
        <w:spacing w:after="0" w:line="240" w:lineRule="auto"/>
        <w:rPr>
          <w:rFonts w:ascii="Times New Roman" w:hAnsi="Times New Roman"/>
        </w:rPr>
      </w:pPr>
      <w:r w:rsidRPr="00592D96">
        <w:rPr>
          <w:rFonts w:ascii="Times New Roman" w:hAnsi="Times New Roman"/>
        </w:rPr>
        <w:t>ОБОУ ДО «</w:t>
      </w:r>
      <w:proofErr w:type="spellStart"/>
      <w:r w:rsidRPr="00592D96">
        <w:rPr>
          <w:rFonts w:ascii="Times New Roman" w:hAnsi="Times New Roman"/>
        </w:rPr>
        <w:t>Железногорская</w:t>
      </w:r>
      <w:proofErr w:type="spellEnd"/>
      <w:r w:rsidRPr="00592D96">
        <w:rPr>
          <w:rFonts w:ascii="Times New Roman" w:hAnsi="Times New Roman"/>
        </w:rPr>
        <w:t xml:space="preserve"> ДШИ» </w:t>
      </w:r>
      <w:r w:rsidRPr="00592D96">
        <w:rPr>
          <w:rFonts w:ascii="Times New Roman" w:hAnsi="Times New Roman"/>
        </w:rPr>
        <w:tab/>
      </w:r>
    </w:p>
    <w:p w:rsidR="00592D96" w:rsidRDefault="00592D96" w:rsidP="00592D96">
      <w:pPr>
        <w:rPr>
          <w:rFonts w:ascii="Times New Roman" w:hAnsi="Times New Roman"/>
          <w:b/>
          <w:i/>
        </w:rPr>
      </w:pPr>
      <w:r>
        <w:rPr>
          <w:rFonts w:ascii="Times New Roman" w:hAnsi="Times New Roman"/>
          <w:b/>
          <w:i/>
        </w:rPr>
        <w:t>Протокол № 5 от 28.05.2025 г.</w:t>
      </w:r>
    </w:p>
    <w:p w:rsidR="00592D96" w:rsidRDefault="00592D96" w:rsidP="00592D96">
      <w:pPr>
        <w:jc w:val="center"/>
        <w:rPr>
          <w:sz w:val="28"/>
          <w:szCs w:val="28"/>
        </w:rPr>
      </w:pPr>
    </w:p>
    <w:p w:rsidR="00592D96" w:rsidRDefault="00592D96" w:rsidP="00592D96">
      <w:pPr>
        <w:rPr>
          <w:sz w:val="28"/>
          <w:szCs w:val="28"/>
        </w:rPr>
      </w:pPr>
    </w:p>
    <w:p w:rsidR="00592D96" w:rsidRPr="00836848" w:rsidRDefault="00592D96" w:rsidP="00592D96">
      <w:pPr>
        <w:jc w:val="center"/>
        <w:rPr>
          <w:rFonts w:ascii="Times New Roman" w:hAnsi="Times New Roman"/>
          <w:sz w:val="28"/>
          <w:szCs w:val="28"/>
        </w:rPr>
      </w:pPr>
    </w:p>
    <w:p w:rsidR="00592D96" w:rsidRPr="00836848" w:rsidRDefault="00592D96" w:rsidP="00592D96">
      <w:pPr>
        <w:jc w:val="both"/>
        <w:rPr>
          <w:rFonts w:ascii="Times New Roman" w:hAnsi="Times New Roman"/>
          <w:sz w:val="28"/>
          <w:szCs w:val="28"/>
        </w:rPr>
      </w:pPr>
      <w:r w:rsidRPr="00836848">
        <w:rPr>
          <w:rFonts w:ascii="Times New Roman" w:hAnsi="Times New Roman"/>
          <w:sz w:val="28"/>
          <w:szCs w:val="28"/>
        </w:rPr>
        <w:t>Разработчик: Коган С.В</w:t>
      </w:r>
      <w:r>
        <w:rPr>
          <w:rFonts w:ascii="Times New Roman" w:hAnsi="Times New Roman"/>
          <w:sz w:val="28"/>
          <w:szCs w:val="28"/>
        </w:rPr>
        <w:t xml:space="preserve">. - преподаватель </w:t>
      </w:r>
      <w:r w:rsidRPr="00836848">
        <w:rPr>
          <w:rFonts w:ascii="Times New Roman" w:hAnsi="Times New Roman"/>
          <w:sz w:val="28"/>
          <w:szCs w:val="28"/>
        </w:rPr>
        <w:t>О</w:t>
      </w:r>
      <w:r>
        <w:rPr>
          <w:rFonts w:ascii="Times New Roman" w:hAnsi="Times New Roman"/>
          <w:sz w:val="28"/>
          <w:szCs w:val="28"/>
        </w:rPr>
        <w:t>БО</w:t>
      </w:r>
      <w:r w:rsidRPr="00836848">
        <w:rPr>
          <w:rFonts w:ascii="Times New Roman" w:hAnsi="Times New Roman"/>
          <w:sz w:val="28"/>
          <w:szCs w:val="28"/>
        </w:rPr>
        <w:t>У</w:t>
      </w:r>
      <w:r>
        <w:rPr>
          <w:rFonts w:ascii="Times New Roman" w:hAnsi="Times New Roman"/>
          <w:sz w:val="28"/>
          <w:szCs w:val="28"/>
        </w:rPr>
        <w:t xml:space="preserve"> </w:t>
      </w:r>
      <w:r w:rsidRPr="00836848">
        <w:rPr>
          <w:rFonts w:ascii="Times New Roman" w:hAnsi="Times New Roman"/>
          <w:sz w:val="28"/>
          <w:szCs w:val="28"/>
        </w:rPr>
        <w:t>ДО «</w:t>
      </w:r>
      <w:proofErr w:type="spellStart"/>
      <w:r w:rsidRPr="00836848">
        <w:rPr>
          <w:rFonts w:ascii="Times New Roman" w:hAnsi="Times New Roman"/>
          <w:sz w:val="28"/>
          <w:szCs w:val="28"/>
        </w:rPr>
        <w:t>Железногорская</w:t>
      </w:r>
      <w:proofErr w:type="spellEnd"/>
      <w:r>
        <w:rPr>
          <w:rFonts w:ascii="Times New Roman" w:hAnsi="Times New Roman"/>
          <w:sz w:val="28"/>
          <w:szCs w:val="28"/>
        </w:rPr>
        <w:t xml:space="preserve"> ДШИ</w:t>
      </w:r>
      <w:r w:rsidRPr="00836848">
        <w:rPr>
          <w:rFonts w:ascii="Times New Roman" w:hAnsi="Times New Roman"/>
          <w:sz w:val="28"/>
          <w:szCs w:val="28"/>
        </w:rPr>
        <w:t>».</w:t>
      </w: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r w:rsidRPr="00836848">
        <w:rPr>
          <w:rFonts w:ascii="Times New Roman" w:hAnsi="Times New Roman"/>
          <w:sz w:val="28"/>
          <w:szCs w:val="28"/>
        </w:rPr>
        <w:t>Рецензент: преподаватель высшей квалификационной категории ОБОУ СПО «</w:t>
      </w:r>
      <w:proofErr w:type="spellStart"/>
      <w:r w:rsidRPr="00836848">
        <w:rPr>
          <w:rFonts w:ascii="Times New Roman" w:hAnsi="Times New Roman"/>
          <w:sz w:val="28"/>
          <w:szCs w:val="28"/>
        </w:rPr>
        <w:t>Железногорский</w:t>
      </w:r>
      <w:proofErr w:type="spellEnd"/>
      <w:r w:rsidRPr="00836848">
        <w:rPr>
          <w:rFonts w:ascii="Times New Roman" w:hAnsi="Times New Roman"/>
          <w:sz w:val="28"/>
          <w:szCs w:val="28"/>
        </w:rPr>
        <w:t xml:space="preserve"> художественный техникум», «Почётный работник среднего профессионального образования РФ» </w:t>
      </w:r>
      <w:proofErr w:type="spellStart"/>
      <w:r w:rsidRPr="00836848">
        <w:rPr>
          <w:rFonts w:ascii="Times New Roman" w:hAnsi="Times New Roman"/>
          <w:sz w:val="28"/>
          <w:szCs w:val="28"/>
        </w:rPr>
        <w:t>А.Л.Поляков</w:t>
      </w:r>
      <w:proofErr w:type="spellEnd"/>
      <w:r w:rsidRPr="00836848">
        <w:rPr>
          <w:rFonts w:ascii="Times New Roman" w:hAnsi="Times New Roman"/>
          <w:sz w:val="28"/>
          <w:szCs w:val="28"/>
        </w:rPr>
        <w:t>.</w:t>
      </w: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p>
    <w:p w:rsidR="00592D96" w:rsidRPr="00836848" w:rsidRDefault="00592D96" w:rsidP="00592D96">
      <w:pPr>
        <w:jc w:val="both"/>
        <w:rPr>
          <w:rFonts w:ascii="Times New Roman" w:hAnsi="Times New Roman"/>
          <w:sz w:val="28"/>
          <w:szCs w:val="28"/>
        </w:rPr>
      </w:pPr>
      <w:r w:rsidRPr="00836848">
        <w:rPr>
          <w:rFonts w:ascii="Times New Roman" w:hAnsi="Times New Roman"/>
          <w:sz w:val="28"/>
          <w:szCs w:val="28"/>
        </w:rPr>
        <w:t>Данная   рабочая     программа по учебному предмету «Рисунок» является основным компонентом  дополнительной предпрофессиональной общеобразовательной программы в области изобразительного искусства  «</w:t>
      </w:r>
      <w:r>
        <w:rPr>
          <w:rFonts w:ascii="Times New Roman" w:hAnsi="Times New Roman"/>
          <w:sz w:val="28"/>
          <w:szCs w:val="28"/>
        </w:rPr>
        <w:t xml:space="preserve">Дизайн» для </w:t>
      </w:r>
      <w:r w:rsidRPr="00836848">
        <w:rPr>
          <w:rFonts w:ascii="Times New Roman" w:hAnsi="Times New Roman"/>
          <w:sz w:val="28"/>
          <w:szCs w:val="28"/>
        </w:rPr>
        <w:t>О</w:t>
      </w:r>
      <w:r>
        <w:rPr>
          <w:rFonts w:ascii="Times New Roman" w:hAnsi="Times New Roman"/>
          <w:sz w:val="28"/>
          <w:szCs w:val="28"/>
        </w:rPr>
        <w:t>БО</w:t>
      </w:r>
      <w:r w:rsidRPr="00836848">
        <w:rPr>
          <w:rFonts w:ascii="Times New Roman" w:hAnsi="Times New Roman"/>
          <w:sz w:val="28"/>
          <w:szCs w:val="28"/>
        </w:rPr>
        <w:t>У</w:t>
      </w:r>
      <w:r>
        <w:rPr>
          <w:rFonts w:ascii="Times New Roman" w:hAnsi="Times New Roman"/>
          <w:sz w:val="28"/>
          <w:szCs w:val="28"/>
        </w:rPr>
        <w:t xml:space="preserve"> </w:t>
      </w:r>
      <w:r w:rsidRPr="00836848">
        <w:rPr>
          <w:rFonts w:ascii="Times New Roman" w:hAnsi="Times New Roman"/>
          <w:sz w:val="28"/>
          <w:szCs w:val="28"/>
        </w:rPr>
        <w:t>ДО «</w:t>
      </w:r>
      <w:proofErr w:type="spellStart"/>
      <w:r w:rsidRPr="00836848">
        <w:rPr>
          <w:rFonts w:ascii="Times New Roman" w:hAnsi="Times New Roman"/>
          <w:sz w:val="28"/>
          <w:szCs w:val="28"/>
        </w:rPr>
        <w:t>Ж</w:t>
      </w:r>
      <w:r>
        <w:rPr>
          <w:rFonts w:ascii="Times New Roman" w:hAnsi="Times New Roman"/>
          <w:sz w:val="28"/>
          <w:szCs w:val="28"/>
        </w:rPr>
        <w:t>елезногорская</w:t>
      </w:r>
      <w:proofErr w:type="spellEnd"/>
      <w:r>
        <w:rPr>
          <w:rFonts w:ascii="Times New Roman" w:hAnsi="Times New Roman"/>
          <w:sz w:val="28"/>
          <w:szCs w:val="28"/>
        </w:rPr>
        <w:t xml:space="preserve"> </w:t>
      </w:r>
      <w:r w:rsidRPr="00836848">
        <w:rPr>
          <w:rFonts w:ascii="Times New Roman" w:hAnsi="Times New Roman"/>
          <w:sz w:val="28"/>
          <w:szCs w:val="28"/>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592D96" w:rsidRPr="00836848" w:rsidRDefault="00592D96" w:rsidP="00592D96">
      <w:pPr>
        <w:jc w:val="both"/>
        <w:rPr>
          <w:rFonts w:ascii="Times New Roman" w:hAnsi="Times New Roman"/>
          <w:sz w:val="28"/>
          <w:szCs w:val="28"/>
        </w:rPr>
      </w:pPr>
    </w:p>
    <w:p w:rsidR="00592D96" w:rsidRPr="00836848" w:rsidRDefault="00592D96" w:rsidP="00592D96">
      <w:pPr>
        <w:rPr>
          <w:rFonts w:ascii="Times New Roman" w:hAnsi="Times New Roman"/>
        </w:rPr>
      </w:pPr>
    </w:p>
    <w:p w:rsidR="00592D96" w:rsidRPr="00836848" w:rsidRDefault="00592D96" w:rsidP="00592D96">
      <w:pPr>
        <w:rPr>
          <w:rFonts w:ascii="Times New Roman" w:hAnsi="Times New Roman"/>
        </w:rPr>
      </w:pPr>
    </w:p>
    <w:p w:rsidR="00592D96" w:rsidRPr="00836848" w:rsidRDefault="00592D96" w:rsidP="00592D96">
      <w:pPr>
        <w:rPr>
          <w:rFonts w:ascii="Times New Roman" w:hAnsi="Times New Roman"/>
        </w:rPr>
      </w:pPr>
    </w:p>
    <w:p w:rsidR="00592D96" w:rsidRPr="00836848" w:rsidRDefault="00592D96" w:rsidP="00592D96">
      <w:pPr>
        <w:rPr>
          <w:rFonts w:ascii="Times New Roman" w:hAnsi="Times New Roman"/>
        </w:rPr>
      </w:pPr>
    </w:p>
    <w:p w:rsidR="00592D96" w:rsidRDefault="00592D96" w:rsidP="00592D96"/>
    <w:p w:rsidR="00592D96" w:rsidRDefault="00592D96" w:rsidP="0019316A">
      <w:pPr>
        <w:spacing w:after="0" w:line="240" w:lineRule="auto"/>
        <w:jc w:val="center"/>
        <w:rPr>
          <w:rFonts w:ascii="Times New Roman" w:hAnsi="Times New Roman" w:cs="Times New Roman"/>
        </w:rPr>
      </w:pPr>
    </w:p>
    <w:p w:rsidR="0019316A" w:rsidRDefault="0019316A" w:rsidP="0019316A">
      <w:pPr>
        <w:spacing w:after="0" w:line="240" w:lineRule="auto"/>
        <w:jc w:val="center"/>
        <w:rPr>
          <w:rFonts w:ascii="Times New Roman" w:hAnsi="Times New Roman" w:cs="Times New Roman"/>
        </w:rPr>
      </w:pPr>
      <w:r w:rsidRPr="0019316A">
        <w:rPr>
          <w:rFonts w:ascii="Times New Roman" w:hAnsi="Times New Roman" w:cs="Times New Roman"/>
        </w:rPr>
        <w:t>по предмету «Рисунок» ДПОП «Дизайн»</w:t>
      </w:r>
    </w:p>
    <w:p w:rsidR="0019316A" w:rsidRDefault="0019316A" w:rsidP="0019316A">
      <w:pPr>
        <w:spacing w:after="0" w:line="240" w:lineRule="auto"/>
        <w:jc w:val="center"/>
        <w:rPr>
          <w:rFonts w:ascii="Times New Roman" w:hAnsi="Times New Roman" w:cs="Times New Roman"/>
        </w:rPr>
      </w:pPr>
    </w:p>
    <w:p w:rsidR="0019316A" w:rsidRPr="0019316A" w:rsidRDefault="0019316A" w:rsidP="00592D96">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b/>
        </w:rPr>
      </w:pPr>
    </w:p>
    <w:p w:rsidR="0019316A" w:rsidRPr="0019316A" w:rsidRDefault="0019316A" w:rsidP="0019316A">
      <w:pPr>
        <w:pStyle w:val="3"/>
        <w:spacing w:before="0" w:after="0"/>
        <w:jc w:val="center"/>
        <w:rPr>
          <w:rFonts w:ascii="Times New Roman" w:hAnsi="Times New Roman" w:cs="Times New Roman"/>
          <w:sz w:val="24"/>
          <w:szCs w:val="24"/>
        </w:rPr>
      </w:pPr>
      <w:r w:rsidRPr="0019316A">
        <w:rPr>
          <w:rFonts w:ascii="Times New Roman" w:hAnsi="Times New Roman" w:cs="Times New Roman"/>
          <w:sz w:val="24"/>
          <w:szCs w:val="24"/>
        </w:rPr>
        <w:t>РАЗДЕЛЫ ПРОГРАММЫ:</w:t>
      </w:r>
    </w:p>
    <w:p w:rsidR="0019316A" w:rsidRPr="0019316A" w:rsidRDefault="0019316A" w:rsidP="0019316A">
      <w:pPr>
        <w:pStyle w:val="3"/>
        <w:spacing w:before="0" w:after="0"/>
        <w:rPr>
          <w:rFonts w:ascii="Times New Roman" w:hAnsi="Times New Roman" w:cs="Times New Roman"/>
          <w:sz w:val="24"/>
          <w:szCs w:val="24"/>
        </w:rPr>
      </w:pPr>
      <w:r w:rsidRPr="0019316A">
        <w:rPr>
          <w:rFonts w:ascii="Times New Roman" w:hAnsi="Times New Roman" w:cs="Times New Roman"/>
          <w:sz w:val="24"/>
          <w:szCs w:val="24"/>
        </w:rPr>
        <w:t xml:space="preserve">                  </w:t>
      </w:r>
    </w:p>
    <w:p w:rsidR="0019316A" w:rsidRDefault="0019316A" w:rsidP="0019316A">
      <w:pPr>
        <w:spacing w:after="0" w:line="240" w:lineRule="auto"/>
        <w:rPr>
          <w:rFonts w:ascii="Times New Roman" w:hAnsi="Times New Roman" w:cs="Times New Roman"/>
          <w:sz w:val="24"/>
          <w:szCs w:val="24"/>
        </w:rPr>
      </w:pPr>
    </w:p>
    <w:p w:rsidR="0019316A" w:rsidRDefault="0019316A" w:rsidP="0019316A">
      <w:pPr>
        <w:spacing w:after="0" w:line="240" w:lineRule="auto"/>
        <w:rPr>
          <w:rFonts w:ascii="Times New Roman" w:hAnsi="Times New Roman" w:cs="Times New Roman"/>
          <w:sz w:val="24"/>
          <w:szCs w:val="24"/>
        </w:rPr>
      </w:pPr>
    </w:p>
    <w:p w:rsidR="0019316A" w:rsidRDefault="0019316A" w:rsidP="0019316A">
      <w:pPr>
        <w:spacing w:after="0" w:line="240" w:lineRule="auto"/>
        <w:rPr>
          <w:rFonts w:ascii="Times New Roman" w:hAnsi="Times New Roman" w:cs="Times New Roman"/>
          <w:sz w:val="24"/>
          <w:szCs w:val="24"/>
        </w:rPr>
      </w:pPr>
    </w:p>
    <w:p w:rsidR="0019316A" w:rsidRDefault="0019316A" w:rsidP="0019316A">
      <w:pPr>
        <w:spacing w:after="0" w:line="240" w:lineRule="auto"/>
        <w:rPr>
          <w:rFonts w:ascii="Times New Roman" w:hAnsi="Times New Roman" w:cs="Times New Roman"/>
          <w:sz w:val="24"/>
          <w:szCs w:val="24"/>
        </w:rPr>
      </w:pPr>
    </w:p>
    <w:p w:rsidR="0019316A" w:rsidRDefault="0019316A" w:rsidP="0019316A">
      <w:pPr>
        <w:spacing w:after="0" w:line="240" w:lineRule="auto"/>
        <w:rPr>
          <w:rFonts w:ascii="Times New Roman" w:hAnsi="Times New Roman" w:cs="Times New Roman"/>
          <w:sz w:val="24"/>
          <w:szCs w:val="24"/>
        </w:rPr>
      </w:pPr>
    </w:p>
    <w:p w:rsidR="0019316A" w:rsidRPr="0019316A" w:rsidRDefault="0019316A" w:rsidP="0019316A">
      <w:pPr>
        <w:spacing w:after="0" w:line="240" w:lineRule="auto"/>
        <w:rPr>
          <w:rFonts w:ascii="Times New Roman" w:hAnsi="Times New Roman" w:cs="Times New Roman"/>
          <w:sz w:val="24"/>
          <w:szCs w:val="24"/>
        </w:rPr>
      </w:pPr>
    </w:p>
    <w:p w:rsidR="0019316A" w:rsidRPr="0019316A" w:rsidRDefault="0019316A" w:rsidP="0019316A">
      <w:pPr>
        <w:spacing w:after="0" w:line="240" w:lineRule="auto"/>
        <w:rPr>
          <w:rFonts w:ascii="Times New Roman" w:hAnsi="Times New Roman" w:cs="Times New Roman"/>
        </w:rPr>
      </w:pPr>
      <w:proofErr w:type="gramStart"/>
      <w:r w:rsidRPr="0019316A">
        <w:rPr>
          <w:rFonts w:ascii="Times New Roman" w:hAnsi="Times New Roman" w:cs="Times New Roman"/>
          <w:lang w:val="en-US"/>
        </w:rPr>
        <w:t>I</w:t>
      </w:r>
      <w:r w:rsidRPr="0019316A">
        <w:rPr>
          <w:rFonts w:ascii="Times New Roman" w:hAnsi="Times New Roman" w:cs="Times New Roman"/>
        </w:rPr>
        <w:t xml:space="preserve">. ПОЯСНИТЕЛЬНАЯ ЗАПИСКА                        </w:t>
      </w:r>
      <w:r w:rsidRPr="0019316A">
        <w:rPr>
          <w:rFonts w:ascii="Times New Roman" w:hAnsi="Times New Roman" w:cs="Times New Roman"/>
        </w:rPr>
        <w:tab/>
      </w:r>
      <w:r w:rsidRPr="0019316A">
        <w:rPr>
          <w:rFonts w:ascii="Times New Roman" w:hAnsi="Times New Roman" w:cs="Times New Roman"/>
        </w:rPr>
        <w:tab/>
      </w:r>
      <w:r w:rsidRPr="0019316A">
        <w:rPr>
          <w:rFonts w:ascii="Times New Roman" w:hAnsi="Times New Roman" w:cs="Times New Roman"/>
        </w:rPr>
        <w:tab/>
      </w:r>
      <w:r w:rsidRPr="0019316A">
        <w:rPr>
          <w:rFonts w:ascii="Times New Roman" w:hAnsi="Times New Roman" w:cs="Times New Roman"/>
        </w:rPr>
        <w:tab/>
        <w:t>2 стр.</w:t>
      </w:r>
      <w:proofErr w:type="gramEnd"/>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r w:rsidRPr="0019316A">
        <w:rPr>
          <w:rFonts w:ascii="Times New Roman" w:hAnsi="Times New Roman" w:cs="Times New Roman"/>
          <w:lang w:val="en-US"/>
        </w:rPr>
        <w:t>II</w:t>
      </w:r>
      <w:r w:rsidRPr="0019316A">
        <w:rPr>
          <w:rFonts w:ascii="Times New Roman" w:hAnsi="Times New Roman" w:cs="Times New Roman"/>
        </w:rPr>
        <w:t xml:space="preserve">. УЧЕБНО – ТЕМАТИЧЕСКИЙ ПЛАН            </w:t>
      </w:r>
      <w:r w:rsidRPr="0019316A">
        <w:rPr>
          <w:rFonts w:ascii="Times New Roman" w:hAnsi="Times New Roman" w:cs="Times New Roman"/>
        </w:rPr>
        <w:tab/>
      </w:r>
      <w:r w:rsidRPr="0019316A">
        <w:rPr>
          <w:rFonts w:ascii="Times New Roman" w:hAnsi="Times New Roman" w:cs="Times New Roman"/>
        </w:rPr>
        <w:tab/>
      </w:r>
      <w:r w:rsidRPr="0019316A">
        <w:rPr>
          <w:rFonts w:ascii="Times New Roman" w:hAnsi="Times New Roman" w:cs="Times New Roman"/>
        </w:rPr>
        <w:tab/>
        <w:t xml:space="preserve">     </w:t>
      </w:r>
      <w:r w:rsidRPr="0019316A">
        <w:rPr>
          <w:rFonts w:ascii="Times New Roman" w:hAnsi="Times New Roman" w:cs="Times New Roman"/>
        </w:rPr>
        <w:tab/>
      </w:r>
      <w:r w:rsidR="004017EC">
        <w:rPr>
          <w:rFonts w:ascii="Times New Roman" w:hAnsi="Times New Roman" w:cs="Times New Roman"/>
        </w:rPr>
        <w:t>2</w:t>
      </w:r>
      <w:r w:rsidRPr="0019316A">
        <w:rPr>
          <w:rFonts w:ascii="Times New Roman" w:hAnsi="Times New Roman" w:cs="Times New Roman"/>
        </w:rPr>
        <w:t xml:space="preserve"> стр.</w:t>
      </w: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r w:rsidRPr="0019316A">
        <w:rPr>
          <w:rFonts w:ascii="Times New Roman" w:hAnsi="Times New Roman" w:cs="Times New Roman"/>
          <w:lang w:val="en-US"/>
        </w:rPr>
        <w:t>III</w:t>
      </w:r>
      <w:r w:rsidRPr="0019316A">
        <w:rPr>
          <w:rFonts w:ascii="Times New Roman" w:hAnsi="Times New Roman" w:cs="Times New Roman"/>
        </w:rPr>
        <w:t xml:space="preserve">. СОДЕРЖАНИЕ ПРЕДМЕТА                          </w:t>
      </w:r>
      <w:r w:rsidRPr="0019316A">
        <w:rPr>
          <w:rFonts w:ascii="Times New Roman" w:hAnsi="Times New Roman" w:cs="Times New Roman"/>
        </w:rPr>
        <w:tab/>
      </w:r>
      <w:r w:rsidRPr="0019316A">
        <w:rPr>
          <w:rFonts w:ascii="Times New Roman" w:hAnsi="Times New Roman" w:cs="Times New Roman"/>
        </w:rPr>
        <w:tab/>
      </w:r>
      <w:r w:rsidRPr="0019316A">
        <w:rPr>
          <w:rFonts w:ascii="Times New Roman" w:hAnsi="Times New Roman" w:cs="Times New Roman"/>
        </w:rPr>
        <w:tab/>
      </w:r>
      <w:r w:rsidRPr="0019316A">
        <w:rPr>
          <w:rFonts w:ascii="Times New Roman" w:hAnsi="Times New Roman" w:cs="Times New Roman"/>
        </w:rPr>
        <w:tab/>
      </w:r>
      <w:r w:rsidR="004017EC">
        <w:rPr>
          <w:rFonts w:ascii="Times New Roman" w:hAnsi="Times New Roman" w:cs="Times New Roman"/>
        </w:rPr>
        <w:t>22</w:t>
      </w:r>
      <w:r w:rsidRPr="0019316A">
        <w:rPr>
          <w:rFonts w:ascii="Times New Roman" w:hAnsi="Times New Roman" w:cs="Times New Roman"/>
        </w:rPr>
        <w:t xml:space="preserve"> стр.</w:t>
      </w: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r w:rsidRPr="0019316A">
        <w:rPr>
          <w:rFonts w:ascii="Times New Roman" w:hAnsi="Times New Roman" w:cs="Times New Roman"/>
          <w:lang w:val="en-US"/>
        </w:rPr>
        <w:t>IV</w:t>
      </w:r>
      <w:r w:rsidRPr="0019316A">
        <w:rPr>
          <w:rFonts w:ascii="Times New Roman" w:hAnsi="Times New Roman" w:cs="Times New Roman"/>
        </w:rPr>
        <w:t>. ТРЕБОВАНИЯ К УРОВНЮ ПОДГОТОВКИ ОБУЧАЮЩИХСЯ</w:t>
      </w:r>
      <w:r w:rsidRPr="0019316A">
        <w:rPr>
          <w:rFonts w:ascii="Times New Roman" w:hAnsi="Times New Roman" w:cs="Times New Roman"/>
        </w:rPr>
        <w:tab/>
      </w:r>
      <w:r w:rsidR="004017EC">
        <w:rPr>
          <w:rFonts w:ascii="Times New Roman" w:hAnsi="Times New Roman" w:cs="Times New Roman"/>
        </w:rPr>
        <w:t>33</w:t>
      </w:r>
      <w:r w:rsidRPr="0019316A">
        <w:rPr>
          <w:rFonts w:ascii="Times New Roman" w:hAnsi="Times New Roman" w:cs="Times New Roman"/>
        </w:rPr>
        <w:t xml:space="preserve"> стр.</w:t>
      </w: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roofErr w:type="gramStart"/>
      <w:r w:rsidRPr="0019316A">
        <w:rPr>
          <w:rFonts w:ascii="Times New Roman" w:hAnsi="Times New Roman" w:cs="Times New Roman"/>
          <w:lang w:val="en-US"/>
        </w:rPr>
        <w:t>V</w:t>
      </w:r>
      <w:r w:rsidRPr="0019316A">
        <w:rPr>
          <w:rFonts w:ascii="Times New Roman" w:hAnsi="Times New Roman" w:cs="Times New Roman"/>
        </w:rPr>
        <w:t>. ФОРМЫ И МЕТОДЫ КОНТРОЛЯ.</w:t>
      </w:r>
      <w:proofErr w:type="gramEnd"/>
      <w:r w:rsidRPr="0019316A">
        <w:rPr>
          <w:rFonts w:ascii="Times New Roman" w:hAnsi="Times New Roman" w:cs="Times New Roman"/>
        </w:rPr>
        <w:t xml:space="preserve"> СИСТЕМА ОЦЕНОК                 </w:t>
      </w:r>
      <w:r w:rsidR="004017EC">
        <w:rPr>
          <w:rFonts w:ascii="Times New Roman" w:hAnsi="Times New Roman" w:cs="Times New Roman"/>
        </w:rPr>
        <w:t xml:space="preserve">        33</w:t>
      </w:r>
      <w:r w:rsidRPr="0019316A">
        <w:rPr>
          <w:rFonts w:ascii="Times New Roman" w:hAnsi="Times New Roman" w:cs="Times New Roman"/>
        </w:rPr>
        <w:t xml:space="preserve"> стр.</w:t>
      </w: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r w:rsidRPr="0019316A">
        <w:rPr>
          <w:rFonts w:ascii="Times New Roman" w:hAnsi="Times New Roman" w:cs="Times New Roman"/>
          <w:lang w:val="en-US"/>
        </w:rPr>
        <w:t>VI</w:t>
      </w:r>
      <w:r w:rsidRPr="0019316A">
        <w:rPr>
          <w:rFonts w:ascii="Times New Roman" w:hAnsi="Times New Roman" w:cs="Times New Roman"/>
        </w:rPr>
        <w:t>. МЕТОДИЧЕСКОЕ</w:t>
      </w:r>
      <w:r w:rsidR="004017EC">
        <w:rPr>
          <w:rFonts w:ascii="Times New Roman" w:hAnsi="Times New Roman" w:cs="Times New Roman"/>
        </w:rPr>
        <w:t xml:space="preserve"> ОБЕСПЕЧЕНИЕ ПРОГРАМЫ      </w:t>
      </w:r>
      <w:r w:rsidR="004017EC">
        <w:rPr>
          <w:rFonts w:ascii="Times New Roman" w:hAnsi="Times New Roman" w:cs="Times New Roman"/>
        </w:rPr>
        <w:tab/>
      </w:r>
      <w:r w:rsidR="004017EC">
        <w:rPr>
          <w:rFonts w:ascii="Times New Roman" w:hAnsi="Times New Roman" w:cs="Times New Roman"/>
        </w:rPr>
        <w:tab/>
      </w:r>
      <w:r w:rsidR="004017EC">
        <w:rPr>
          <w:rFonts w:ascii="Times New Roman" w:hAnsi="Times New Roman" w:cs="Times New Roman"/>
        </w:rPr>
        <w:tab/>
        <w:t>34</w:t>
      </w:r>
      <w:r w:rsidRPr="0019316A">
        <w:rPr>
          <w:rFonts w:ascii="Times New Roman" w:hAnsi="Times New Roman" w:cs="Times New Roman"/>
        </w:rPr>
        <w:t xml:space="preserve"> стр.</w:t>
      </w: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rPr>
          <w:rFonts w:ascii="Times New Roman" w:hAnsi="Times New Roman" w:cs="Times New Roman"/>
        </w:rPr>
      </w:pPr>
      <w:r w:rsidRPr="0019316A">
        <w:rPr>
          <w:rFonts w:ascii="Times New Roman" w:hAnsi="Times New Roman" w:cs="Times New Roman"/>
          <w:lang w:val="en-US"/>
        </w:rPr>
        <w:t>VII</w:t>
      </w:r>
      <w:r w:rsidRPr="0019316A">
        <w:rPr>
          <w:rFonts w:ascii="Times New Roman" w:hAnsi="Times New Roman" w:cs="Times New Roman"/>
        </w:rPr>
        <w:t xml:space="preserve">. СПИСОК ЛИТЕРАТУРЫ     </w:t>
      </w:r>
      <w:r w:rsidR="004017EC">
        <w:rPr>
          <w:rFonts w:ascii="Times New Roman" w:hAnsi="Times New Roman" w:cs="Times New Roman"/>
        </w:rPr>
        <w:t xml:space="preserve">                          </w:t>
      </w:r>
      <w:r w:rsidR="004017EC">
        <w:rPr>
          <w:rFonts w:ascii="Times New Roman" w:hAnsi="Times New Roman" w:cs="Times New Roman"/>
        </w:rPr>
        <w:tab/>
      </w:r>
      <w:r w:rsidR="004017EC">
        <w:rPr>
          <w:rFonts w:ascii="Times New Roman" w:hAnsi="Times New Roman" w:cs="Times New Roman"/>
        </w:rPr>
        <w:tab/>
      </w:r>
      <w:r w:rsidR="004017EC">
        <w:rPr>
          <w:rFonts w:ascii="Times New Roman" w:hAnsi="Times New Roman" w:cs="Times New Roman"/>
        </w:rPr>
        <w:tab/>
      </w:r>
      <w:r w:rsidR="004017EC">
        <w:rPr>
          <w:rFonts w:ascii="Times New Roman" w:hAnsi="Times New Roman" w:cs="Times New Roman"/>
        </w:rPr>
        <w:tab/>
        <w:t>35</w:t>
      </w:r>
      <w:r w:rsidRPr="0019316A">
        <w:rPr>
          <w:rFonts w:ascii="Times New Roman" w:hAnsi="Times New Roman" w:cs="Times New Roman"/>
        </w:rPr>
        <w:t xml:space="preserve"> стр.</w:t>
      </w:r>
    </w:p>
    <w:p w:rsidR="0019316A" w:rsidRPr="0019316A" w:rsidRDefault="0019316A" w:rsidP="0019316A">
      <w:pPr>
        <w:spacing w:after="0" w:line="240" w:lineRule="auto"/>
        <w:rPr>
          <w:rFonts w:ascii="Times New Roman" w:hAnsi="Times New Roman" w:cs="Times New Roman"/>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Pr="0019316A" w:rsidRDefault="0019316A" w:rsidP="0019316A">
      <w:pPr>
        <w:spacing w:after="0" w:line="240" w:lineRule="auto"/>
        <w:jc w:val="center"/>
        <w:rPr>
          <w:rFonts w:ascii="Times New Roman" w:hAnsi="Times New Roman" w:cs="Times New Roman"/>
          <w:b/>
        </w:rPr>
      </w:pPr>
    </w:p>
    <w:p w:rsidR="0019316A" w:rsidRDefault="0019316A" w:rsidP="0019316A">
      <w:pPr>
        <w:spacing w:after="0" w:line="240" w:lineRule="auto"/>
        <w:jc w:val="center"/>
        <w:rPr>
          <w:rFonts w:ascii="Times New Roman" w:hAnsi="Times New Roman" w:cs="Times New Roman"/>
          <w:b/>
        </w:rPr>
      </w:pPr>
    </w:p>
    <w:p w:rsidR="0019316A" w:rsidRDefault="0019316A" w:rsidP="0019316A">
      <w:pPr>
        <w:spacing w:after="0" w:line="240" w:lineRule="auto"/>
        <w:jc w:val="center"/>
        <w:rPr>
          <w:rFonts w:ascii="Times New Roman" w:hAnsi="Times New Roman" w:cs="Times New Roman"/>
          <w:b/>
        </w:rPr>
      </w:pPr>
    </w:p>
    <w:p w:rsidR="0019316A" w:rsidRDefault="0019316A" w:rsidP="0019316A">
      <w:pPr>
        <w:spacing w:after="0" w:line="240" w:lineRule="auto"/>
        <w:jc w:val="center"/>
        <w:rPr>
          <w:rFonts w:ascii="Times New Roman" w:hAnsi="Times New Roman" w:cs="Times New Roman"/>
          <w:b/>
        </w:rPr>
      </w:pPr>
    </w:p>
    <w:p w:rsidR="0019316A" w:rsidRDefault="0019316A" w:rsidP="0019316A">
      <w:pPr>
        <w:spacing w:after="0" w:line="240" w:lineRule="auto"/>
        <w:jc w:val="center"/>
        <w:rPr>
          <w:rFonts w:ascii="Times New Roman" w:hAnsi="Times New Roman" w:cs="Times New Roman"/>
          <w:b/>
        </w:rPr>
      </w:pPr>
    </w:p>
    <w:p w:rsidR="0019316A" w:rsidRDefault="0019316A" w:rsidP="0019316A">
      <w:pPr>
        <w:spacing w:after="0" w:line="240" w:lineRule="auto"/>
        <w:jc w:val="center"/>
        <w:rPr>
          <w:rFonts w:ascii="Times New Roman" w:hAnsi="Times New Roman" w:cs="Times New Roman"/>
          <w:b/>
        </w:rPr>
      </w:pPr>
    </w:p>
    <w:p w:rsidR="0019316A" w:rsidRPr="0019316A" w:rsidRDefault="0019316A" w:rsidP="00592D96">
      <w:pPr>
        <w:spacing w:after="0" w:line="240" w:lineRule="auto"/>
        <w:rPr>
          <w:rFonts w:ascii="Times New Roman" w:hAnsi="Times New Roman" w:cs="Times New Roman"/>
          <w:b/>
        </w:rPr>
      </w:pPr>
      <w:bookmarkStart w:id="0" w:name="_GoBack"/>
      <w:bookmarkEnd w:id="0"/>
    </w:p>
    <w:p w:rsidR="0019316A" w:rsidRPr="0019316A" w:rsidRDefault="0019316A" w:rsidP="0019316A">
      <w:pPr>
        <w:spacing w:after="0" w:line="240" w:lineRule="auto"/>
        <w:jc w:val="center"/>
        <w:rPr>
          <w:rFonts w:ascii="Times New Roman" w:hAnsi="Times New Roman" w:cs="Times New Roman"/>
          <w:b/>
          <w:sz w:val="32"/>
          <w:szCs w:val="32"/>
        </w:rPr>
      </w:pPr>
      <w:r w:rsidRPr="0019316A">
        <w:rPr>
          <w:rFonts w:ascii="Times New Roman" w:hAnsi="Times New Roman" w:cs="Times New Roman"/>
          <w:b/>
          <w:sz w:val="32"/>
          <w:szCs w:val="32"/>
          <w:lang w:val="en-US"/>
        </w:rPr>
        <w:lastRenderedPageBreak/>
        <w:t>I</w:t>
      </w:r>
      <w:r w:rsidRPr="0019316A">
        <w:rPr>
          <w:rFonts w:ascii="Times New Roman" w:hAnsi="Times New Roman" w:cs="Times New Roman"/>
          <w:b/>
          <w:sz w:val="32"/>
          <w:szCs w:val="32"/>
        </w:rPr>
        <w:t>. ПОЯСНИТЕЛЬНАЯ ЗАПИСКА</w:t>
      </w:r>
    </w:p>
    <w:p w:rsidR="0019316A" w:rsidRPr="0019316A" w:rsidRDefault="0019316A" w:rsidP="0019316A">
      <w:pPr>
        <w:spacing w:after="0" w:line="240" w:lineRule="auto"/>
        <w:jc w:val="center"/>
        <w:rPr>
          <w:rFonts w:ascii="Times New Roman" w:hAnsi="Times New Roman" w:cs="Times New Roman"/>
          <w:b/>
          <w:sz w:val="16"/>
          <w:szCs w:val="16"/>
        </w:rPr>
      </w:pPr>
    </w:p>
    <w:p w:rsidR="0019316A" w:rsidRPr="0019316A" w:rsidRDefault="0019316A" w:rsidP="0019316A">
      <w:pPr>
        <w:autoSpaceDE w:val="0"/>
        <w:autoSpaceDN w:val="0"/>
        <w:adjustRightInd w:val="0"/>
        <w:spacing w:after="0" w:line="240" w:lineRule="auto"/>
        <w:ind w:firstLine="567"/>
        <w:jc w:val="both"/>
        <w:rPr>
          <w:rFonts w:ascii="Times New Roman" w:hAnsi="Times New Roman" w:cs="Times New Roman"/>
          <w:sz w:val="24"/>
          <w:szCs w:val="24"/>
        </w:rPr>
      </w:pPr>
      <w:r w:rsidRPr="0019316A">
        <w:rPr>
          <w:rFonts w:ascii="Times New Roman" w:hAnsi="Times New Roman" w:cs="Times New Roman"/>
          <w:sz w:val="24"/>
          <w:szCs w:val="24"/>
        </w:rPr>
        <w:t xml:space="preserve">Данная программа по предмету «Рисунок» составлена </w:t>
      </w:r>
      <w:r>
        <w:rPr>
          <w:rFonts w:ascii="Times New Roman" w:hAnsi="Times New Roman" w:cs="Times New Roman"/>
          <w:bCs/>
          <w:sz w:val="24"/>
          <w:szCs w:val="24"/>
        </w:rPr>
        <w:t xml:space="preserve">с учётом федеральных государственных требований к содержанию, объёму учебного материала и срокам </w:t>
      </w:r>
      <w:proofErr w:type="gramStart"/>
      <w:r>
        <w:rPr>
          <w:rFonts w:ascii="Times New Roman" w:hAnsi="Times New Roman" w:cs="Times New Roman"/>
          <w:bCs/>
          <w:sz w:val="24"/>
          <w:szCs w:val="24"/>
        </w:rPr>
        <w:t>обучения по</w:t>
      </w:r>
      <w:proofErr w:type="gramEnd"/>
      <w:r>
        <w:rPr>
          <w:rFonts w:ascii="Times New Roman" w:hAnsi="Times New Roman" w:cs="Times New Roman"/>
          <w:bCs/>
          <w:sz w:val="24"/>
          <w:szCs w:val="24"/>
        </w:rPr>
        <w:t xml:space="preserve"> данной программе.</w:t>
      </w:r>
    </w:p>
    <w:p w:rsidR="0019316A" w:rsidRPr="0019316A" w:rsidRDefault="0019316A" w:rsidP="0019316A">
      <w:pPr>
        <w:autoSpaceDE w:val="0"/>
        <w:autoSpaceDN w:val="0"/>
        <w:adjustRightInd w:val="0"/>
        <w:spacing w:after="0" w:line="240" w:lineRule="auto"/>
        <w:ind w:firstLine="567"/>
        <w:jc w:val="both"/>
        <w:rPr>
          <w:rFonts w:ascii="Times New Roman" w:hAnsi="Times New Roman" w:cs="Times New Roman"/>
          <w:sz w:val="24"/>
          <w:szCs w:val="24"/>
        </w:rPr>
      </w:pPr>
      <w:r w:rsidRPr="0019316A">
        <w:rPr>
          <w:rFonts w:ascii="Times New Roman" w:hAnsi="Times New Roman" w:cs="Times New Roman"/>
          <w:sz w:val="24"/>
          <w:szCs w:val="24"/>
        </w:rPr>
        <w:t xml:space="preserve">Программа по рисунку предлагает содержание пятилетнего курса обучения детей, поступающих в детскую  школу искусств (художественное отделение детской школы искусств) в возрасте 10-12 лет, шестой год – </w:t>
      </w:r>
      <w:proofErr w:type="spellStart"/>
      <w:r w:rsidRPr="0019316A">
        <w:rPr>
          <w:rFonts w:ascii="Times New Roman" w:hAnsi="Times New Roman" w:cs="Times New Roman"/>
          <w:sz w:val="24"/>
          <w:szCs w:val="24"/>
        </w:rPr>
        <w:t>профориентационный</w:t>
      </w:r>
      <w:proofErr w:type="spellEnd"/>
      <w:r w:rsidRPr="0019316A">
        <w:rPr>
          <w:rFonts w:ascii="Times New Roman" w:hAnsi="Times New Roman" w:cs="Times New Roman"/>
          <w:sz w:val="24"/>
          <w:szCs w:val="24"/>
        </w:rPr>
        <w:t>.</w:t>
      </w:r>
    </w:p>
    <w:p w:rsidR="0019316A" w:rsidRPr="0019316A" w:rsidRDefault="0019316A" w:rsidP="0019316A">
      <w:pPr>
        <w:pStyle w:val="Style10"/>
        <w:widowControl/>
        <w:spacing w:line="240" w:lineRule="auto"/>
        <w:ind w:firstLine="567"/>
        <w:rPr>
          <w:rStyle w:val="FontStyle37"/>
          <w:sz w:val="24"/>
          <w:szCs w:val="24"/>
        </w:rPr>
      </w:pPr>
      <w:r w:rsidRPr="0019316A">
        <w:rPr>
          <w:rStyle w:val="FontStyle37"/>
          <w:sz w:val="24"/>
          <w:szCs w:val="24"/>
        </w:rPr>
        <w:t xml:space="preserve">Рисунок является </w:t>
      </w:r>
      <w:r>
        <w:rPr>
          <w:rStyle w:val="FontStyle37"/>
          <w:sz w:val="24"/>
          <w:szCs w:val="24"/>
        </w:rPr>
        <w:t xml:space="preserve">одной из </w:t>
      </w:r>
      <w:r w:rsidRPr="0019316A">
        <w:rPr>
          <w:rStyle w:val="FontStyle37"/>
          <w:sz w:val="24"/>
          <w:szCs w:val="24"/>
        </w:rPr>
        <w:t>в</w:t>
      </w:r>
      <w:r>
        <w:rPr>
          <w:rStyle w:val="FontStyle37"/>
          <w:sz w:val="24"/>
          <w:szCs w:val="24"/>
        </w:rPr>
        <w:t>едущих</w:t>
      </w:r>
      <w:r w:rsidRPr="0019316A">
        <w:rPr>
          <w:rStyle w:val="FontStyle37"/>
          <w:sz w:val="24"/>
          <w:szCs w:val="24"/>
        </w:rPr>
        <w:t xml:space="preserve"> дисциплин курса обучения. Содержание программы предполагает расположение учебных заданий в порядке постепенного усложнения — от простейших упражнений до изображения человека, как наиболее сложной и разнообразной по форме и выразительности натуры. Наряду с длительными постановками выполняются краткосрочные учебные зарисовки и наброски, так как они обостряют восприятие, развивают наблюдательность и зрительную память учащихся.</w:t>
      </w:r>
    </w:p>
    <w:p w:rsidR="0019316A" w:rsidRPr="0019316A" w:rsidRDefault="0019316A" w:rsidP="0019316A">
      <w:pPr>
        <w:pStyle w:val="Style10"/>
        <w:spacing w:line="240" w:lineRule="auto"/>
        <w:ind w:firstLine="567"/>
        <w:rPr>
          <w:rStyle w:val="FontStyle37"/>
          <w:sz w:val="24"/>
          <w:szCs w:val="24"/>
        </w:rPr>
      </w:pPr>
      <w:r w:rsidRPr="0019316A">
        <w:rPr>
          <w:rStyle w:val="FontStyle37"/>
          <w:sz w:val="24"/>
          <w:szCs w:val="24"/>
        </w:rPr>
        <w:t>Дополнительно к практическим заданиям, в содержание курса вводится анализ рисунков мастеров русской реалистической школы посредством показа репродукций, фильмов, посещение художественных музеев и галерей, выставок современных художников.</w:t>
      </w:r>
      <w:r w:rsidRPr="0019316A">
        <w:t xml:space="preserve"> </w:t>
      </w:r>
      <w:r w:rsidRPr="0019316A">
        <w:rPr>
          <w:rStyle w:val="FontStyle37"/>
          <w:sz w:val="24"/>
          <w:szCs w:val="24"/>
        </w:rPr>
        <w:t>Основным рабочим материалом является графитный карандаш различной твёрдости, а также уголь, сангина, сепия, пастель.</w:t>
      </w:r>
    </w:p>
    <w:p w:rsidR="0019316A" w:rsidRPr="0019316A" w:rsidRDefault="0019316A" w:rsidP="0019316A">
      <w:pPr>
        <w:spacing w:after="0" w:line="240" w:lineRule="auto"/>
        <w:rPr>
          <w:rFonts w:ascii="Times New Roman" w:hAnsi="Times New Roman" w:cs="Times New Roman"/>
          <w:b/>
          <w:i/>
          <w:sz w:val="24"/>
          <w:szCs w:val="24"/>
        </w:rPr>
      </w:pPr>
      <w:r w:rsidRPr="0019316A">
        <w:rPr>
          <w:rFonts w:ascii="Times New Roman" w:hAnsi="Times New Roman" w:cs="Times New Roman"/>
          <w:b/>
          <w:i/>
          <w:sz w:val="24"/>
          <w:szCs w:val="24"/>
        </w:rPr>
        <w:t>Цель программы:</w:t>
      </w:r>
    </w:p>
    <w:p w:rsidR="0019316A" w:rsidRPr="0019316A" w:rsidRDefault="0019316A" w:rsidP="0019316A">
      <w:pPr>
        <w:spacing w:after="0" w:line="240" w:lineRule="auto"/>
        <w:jc w:val="both"/>
        <w:rPr>
          <w:rFonts w:ascii="Times New Roman" w:eastAsia="Calibri" w:hAnsi="Times New Roman" w:cs="Times New Roman"/>
          <w:sz w:val="24"/>
          <w:szCs w:val="24"/>
          <w:lang w:eastAsia="ar-SA"/>
        </w:rPr>
      </w:pPr>
      <w:r w:rsidRPr="0019316A">
        <w:rPr>
          <w:rFonts w:ascii="Times New Roman" w:hAnsi="Times New Roman" w:cs="Times New Roman"/>
          <w:sz w:val="24"/>
          <w:szCs w:val="24"/>
        </w:rPr>
        <w:t xml:space="preserve">     - формирование основ духовной и художественной культуры личности </w:t>
      </w:r>
      <w:r w:rsidRPr="0019316A">
        <w:rPr>
          <w:rFonts w:ascii="Times New Roman" w:eastAsia="Calibri" w:hAnsi="Times New Roman" w:cs="Times New Roman"/>
          <w:sz w:val="24"/>
          <w:szCs w:val="24"/>
          <w:lang w:eastAsia="ar-SA"/>
        </w:rPr>
        <w:t>для осуществления социально-значимой творческой деятельности;</w:t>
      </w:r>
    </w:p>
    <w:p w:rsidR="0019316A" w:rsidRPr="0019316A" w:rsidRDefault="0019316A" w:rsidP="0019316A">
      <w:pPr>
        <w:spacing w:after="0" w:line="240" w:lineRule="auto"/>
        <w:jc w:val="both"/>
        <w:rPr>
          <w:rFonts w:ascii="Times New Roman" w:eastAsia="Calibri" w:hAnsi="Times New Roman" w:cs="Times New Roman"/>
          <w:sz w:val="24"/>
          <w:szCs w:val="24"/>
          <w:lang w:eastAsia="ar-SA"/>
        </w:rPr>
      </w:pPr>
      <w:r w:rsidRPr="0019316A">
        <w:rPr>
          <w:rFonts w:ascii="Times New Roman" w:eastAsia="Calibri" w:hAnsi="Times New Roman" w:cs="Times New Roman"/>
          <w:sz w:val="24"/>
          <w:szCs w:val="24"/>
          <w:lang w:eastAsia="ar-SA"/>
        </w:rPr>
        <w:t xml:space="preserve">    - содействие развитию художественного вкуса, творческих способностей, познавательного интереса учащихся к изобразительному искусству,    расширению их кругозора, воспитанию личностных качеств, учитывая индивидуальные возможности детей и заложенный в них творческий потенциал; </w:t>
      </w:r>
    </w:p>
    <w:p w:rsidR="0019316A" w:rsidRPr="0019316A" w:rsidRDefault="0019316A" w:rsidP="0019316A">
      <w:pPr>
        <w:spacing w:after="0" w:line="240" w:lineRule="auto"/>
        <w:rPr>
          <w:rFonts w:ascii="Times New Roman" w:eastAsia="Times New Roman" w:hAnsi="Times New Roman" w:cs="Times New Roman"/>
          <w:sz w:val="24"/>
          <w:szCs w:val="24"/>
          <w:lang w:eastAsia="ru-RU"/>
        </w:rPr>
      </w:pPr>
      <w:r w:rsidRPr="0019316A">
        <w:rPr>
          <w:rFonts w:ascii="Times New Roman" w:hAnsi="Times New Roman" w:cs="Times New Roman"/>
          <w:sz w:val="24"/>
          <w:szCs w:val="24"/>
        </w:rPr>
        <w:t xml:space="preserve">    -  приобщение к общечеловеческим ценностям;</w:t>
      </w:r>
    </w:p>
    <w:p w:rsidR="0019316A" w:rsidRPr="0019316A" w:rsidRDefault="0019316A" w:rsidP="0019316A">
      <w:pPr>
        <w:spacing w:after="0" w:line="240" w:lineRule="auto"/>
        <w:rPr>
          <w:rFonts w:ascii="Times New Roman" w:hAnsi="Times New Roman" w:cs="Times New Roman"/>
          <w:sz w:val="24"/>
          <w:szCs w:val="24"/>
        </w:rPr>
      </w:pPr>
      <w:r w:rsidRPr="0019316A">
        <w:rPr>
          <w:rFonts w:ascii="Times New Roman" w:hAnsi="Times New Roman" w:cs="Times New Roman"/>
          <w:sz w:val="24"/>
          <w:szCs w:val="24"/>
        </w:rPr>
        <w:t xml:space="preserve">     - овладение национальным культурным наследием.</w:t>
      </w:r>
    </w:p>
    <w:p w:rsidR="0019316A" w:rsidRPr="0019316A" w:rsidRDefault="0019316A" w:rsidP="0019316A">
      <w:pPr>
        <w:spacing w:after="0" w:line="240" w:lineRule="auto"/>
        <w:rPr>
          <w:rFonts w:ascii="Times New Roman" w:hAnsi="Times New Roman" w:cs="Times New Roman"/>
          <w:b/>
          <w:i/>
          <w:sz w:val="24"/>
          <w:szCs w:val="24"/>
        </w:rPr>
      </w:pPr>
      <w:r w:rsidRPr="0019316A">
        <w:rPr>
          <w:rFonts w:ascii="Times New Roman" w:hAnsi="Times New Roman" w:cs="Times New Roman"/>
          <w:b/>
          <w:i/>
          <w:sz w:val="24"/>
          <w:szCs w:val="24"/>
        </w:rPr>
        <w:t xml:space="preserve">Задачи: </w:t>
      </w:r>
    </w:p>
    <w:p w:rsidR="0019316A" w:rsidRPr="0019316A" w:rsidRDefault="0019316A" w:rsidP="0019316A">
      <w:pPr>
        <w:spacing w:after="0" w:line="240" w:lineRule="auto"/>
        <w:rPr>
          <w:rFonts w:ascii="Times New Roman" w:hAnsi="Times New Roman" w:cs="Times New Roman"/>
          <w:i/>
          <w:sz w:val="24"/>
          <w:szCs w:val="24"/>
        </w:rPr>
      </w:pPr>
      <w:r w:rsidRPr="0019316A">
        <w:rPr>
          <w:rFonts w:ascii="Times New Roman" w:hAnsi="Times New Roman" w:cs="Times New Roman"/>
          <w:i/>
          <w:sz w:val="24"/>
          <w:szCs w:val="24"/>
        </w:rPr>
        <w:t>Образовательные -</w:t>
      </w:r>
    </w:p>
    <w:p w:rsidR="0019316A" w:rsidRPr="0019316A" w:rsidRDefault="0019316A" w:rsidP="0019316A">
      <w:pPr>
        <w:numPr>
          <w:ilvl w:val="0"/>
          <w:numId w:val="8"/>
        </w:numPr>
        <w:suppressAutoHyphens/>
        <w:spacing w:after="0" w:line="240" w:lineRule="auto"/>
        <w:ind w:left="0" w:firstLine="0"/>
        <w:jc w:val="both"/>
        <w:rPr>
          <w:rFonts w:ascii="Times New Roman" w:hAnsi="Times New Roman" w:cs="Times New Roman"/>
          <w:sz w:val="24"/>
          <w:szCs w:val="24"/>
        </w:rPr>
      </w:pPr>
      <w:r w:rsidRPr="0019316A">
        <w:rPr>
          <w:rFonts w:ascii="Times New Roman" w:eastAsia="Calibri" w:hAnsi="Times New Roman" w:cs="Times New Roman"/>
          <w:sz w:val="24"/>
          <w:szCs w:val="24"/>
          <w:lang w:eastAsia="ar-SA"/>
        </w:rPr>
        <w:t>Содействовать формированию основных изобразительных навыков.</w:t>
      </w:r>
    </w:p>
    <w:p w:rsidR="0019316A" w:rsidRPr="0019316A" w:rsidRDefault="0019316A" w:rsidP="0019316A">
      <w:pPr>
        <w:numPr>
          <w:ilvl w:val="0"/>
          <w:numId w:val="8"/>
        </w:numPr>
        <w:suppressAutoHyphens/>
        <w:spacing w:after="0" w:line="240" w:lineRule="auto"/>
        <w:ind w:left="0" w:firstLine="0"/>
        <w:jc w:val="both"/>
        <w:rPr>
          <w:rFonts w:ascii="Times New Roman" w:hAnsi="Times New Roman" w:cs="Times New Roman"/>
          <w:sz w:val="24"/>
          <w:szCs w:val="24"/>
        </w:rPr>
      </w:pPr>
      <w:r w:rsidRPr="0019316A">
        <w:rPr>
          <w:rFonts w:ascii="Times New Roman" w:eastAsia="Calibri" w:hAnsi="Times New Roman" w:cs="Times New Roman"/>
          <w:sz w:val="24"/>
          <w:szCs w:val="24"/>
          <w:lang w:eastAsia="ar-SA"/>
        </w:rPr>
        <w:t>Создавать условия для накопления учащимися изобразительного опыта на основе учебной работы.</w:t>
      </w:r>
    </w:p>
    <w:p w:rsidR="0019316A" w:rsidRPr="0019316A" w:rsidRDefault="0019316A" w:rsidP="0019316A">
      <w:pPr>
        <w:spacing w:after="0" w:line="240" w:lineRule="auto"/>
        <w:jc w:val="both"/>
        <w:rPr>
          <w:rFonts w:ascii="Times New Roman" w:hAnsi="Times New Roman" w:cs="Times New Roman"/>
          <w:i/>
          <w:sz w:val="24"/>
          <w:szCs w:val="24"/>
        </w:rPr>
      </w:pPr>
      <w:r w:rsidRPr="0019316A">
        <w:rPr>
          <w:rFonts w:ascii="Times New Roman" w:hAnsi="Times New Roman" w:cs="Times New Roman"/>
          <w:i/>
          <w:sz w:val="24"/>
          <w:szCs w:val="24"/>
        </w:rPr>
        <w:t>Развивающие -</w:t>
      </w:r>
    </w:p>
    <w:p w:rsidR="0019316A" w:rsidRPr="0019316A" w:rsidRDefault="0019316A" w:rsidP="0019316A">
      <w:pPr>
        <w:numPr>
          <w:ilvl w:val="0"/>
          <w:numId w:val="9"/>
        </w:numPr>
        <w:suppressAutoHyphens/>
        <w:overflowPunct w:val="0"/>
        <w:autoSpaceDE w:val="0"/>
        <w:spacing w:after="0" w:line="240" w:lineRule="auto"/>
        <w:ind w:left="0" w:firstLine="0"/>
        <w:jc w:val="both"/>
        <w:rPr>
          <w:rFonts w:ascii="Times New Roman" w:eastAsia="Calibri" w:hAnsi="Times New Roman" w:cs="Times New Roman"/>
          <w:sz w:val="24"/>
          <w:szCs w:val="24"/>
          <w:lang w:eastAsia="ar-SA"/>
        </w:rPr>
      </w:pPr>
      <w:r w:rsidRPr="0019316A">
        <w:rPr>
          <w:rFonts w:ascii="Times New Roman" w:eastAsia="Calibri" w:hAnsi="Times New Roman" w:cs="Times New Roman"/>
          <w:sz w:val="24"/>
          <w:szCs w:val="24"/>
          <w:lang w:eastAsia="ar-SA"/>
        </w:rPr>
        <w:t xml:space="preserve"> Развивать художественные способности </w:t>
      </w:r>
      <w:proofErr w:type="gramStart"/>
      <w:r w:rsidRPr="0019316A">
        <w:rPr>
          <w:rFonts w:ascii="Times New Roman" w:eastAsia="Calibri" w:hAnsi="Times New Roman" w:cs="Times New Roman"/>
          <w:sz w:val="24"/>
          <w:szCs w:val="24"/>
          <w:lang w:eastAsia="ar-SA"/>
        </w:rPr>
        <w:t>обучающихся</w:t>
      </w:r>
      <w:proofErr w:type="gramEnd"/>
      <w:r w:rsidRPr="0019316A">
        <w:rPr>
          <w:rFonts w:ascii="Times New Roman" w:eastAsia="Calibri" w:hAnsi="Times New Roman" w:cs="Times New Roman"/>
          <w:sz w:val="24"/>
          <w:szCs w:val="24"/>
          <w:lang w:eastAsia="ar-SA"/>
        </w:rPr>
        <w:t xml:space="preserve">, владение разными  </w:t>
      </w:r>
      <w:r w:rsidRPr="0019316A">
        <w:rPr>
          <w:rStyle w:val="FontStyle34"/>
          <w:sz w:val="24"/>
          <w:szCs w:val="24"/>
        </w:rPr>
        <w:t>графическими приемами</w:t>
      </w:r>
      <w:r w:rsidRPr="0019316A">
        <w:rPr>
          <w:rFonts w:ascii="Times New Roman" w:eastAsia="Calibri" w:hAnsi="Times New Roman" w:cs="Times New Roman"/>
          <w:sz w:val="24"/>
          <w:szCs w:val="24"/>
          <w:lang w:eastAsia="ar-SA"/>
        </w:rPr>
        <w:t xml:space="preserve">. </w:t>
      </w:r>
    </w:p>
    <w:p w:rsidR="0019316A" w:rsidRPr="0019316A" w:rsidRDefault="0019316A" w:rsidP="0019316A">
      <w:pPr>
        <w:numPr>
          <w:ilvl w:val="0"/>
          <w:numId w:val="9"/>
        </w:numPr>
        <w:suppressAutoHyphens/>
        <w:overflowPunct w:val="0"/>
        <w:autoSpaceDE w:val="0"/>
        <w:spacing w:after="0" w:line="240" w:lineRule="auto"/>
        <w:ind w:left="0" w:firstLine="0"/>
        <w:jc w:val="both"/>
        <w:rPr>
          <w:rFonts w:ascii="Times New Roman" w:eastAsia="Calibri" w:hAnsi="Times New Roman" w:cs="Times New Roman"/>
          <w:sz w:val="24"/>
          <w:szCs w:val="24"/>
          <w:lang w:eastAsia="ar-SA"/>
        </w:rPr>
      </w:pPr>
      <w:r w:rsidRPr="0019316A">
        <w:rPr>
          <w:rFonts w:ascii="Times New Roman" w:eastAsia="Calibri" w:hAnsi="Times New Roman" w:cs="Times New Roman"/>
          <w:sz w:val="24"/>
          <w:szCs w:val="24"/>
          <w:lang w:eastAsia="ar-SA"/>
        </w:rPr>
        <w:t>Стимулировать развитие образного мышления, воображения.</w:t>
      </w:r>
    </w:p>
    <w:p w:rsidR="0019316A" w:rsidRPr="0019316A" w:rsidRDefault="0019316A" w:rsidP="0019316A">
      <w:pPr>
        <w:pStyle w:val="Style13"/>
        <w:widowControl/>
        <w:spacing w:line="240" w:lineRule="auto"/>
        <w:ind w:firstLine="0"/>
      </w:pPr>
      <w:r w:rsidRPr="0019316A">
        <w:rPr>
          <w:rFonts w:eastAsia="Calibri"/>
          <w:lang w:eastAsia="ar-SA"/>
        </w:rPr>
        <w:t>3. Способствовать развитию осмысленного выразительного</w:t>
      </w:r>
      <w:r w:rsidRPr="0019316A">
        <w:rPr>
          <w:rStyle w:val="FontStyle34"/>
          <w:sz w:val="24"/>
          <w:szCs w:val="24"/>
        </w:rPr>
        <w:t xml:space="preserve"> восприятия формата, ритма, тона, декоративности, </w:t>
      </w:r>
      <w:proofErr w:type="spellStart"/>
      <w:r w:rsidRPr="0019316A">
        <w:rPr>
          <w:rStyle w:val="FontStyle34"/>
          <w:sz w:val="24"/>
          <w:szCs w:val="24"/>
        </w:rPr>
        <w:t>пространственности</w:t>
      </w:r>
      <w:proofErr w:type="spellEnd"/>
      <w:r w:rsidRPr="0019316A">
        <w:rPr>
          <w:rStyle w:val="FontStyle34"/>
          <w:sz w:val="24"/>
          <w:szCs w:val="24"/>
        </w:rPr>
        <w:t>, стилистической целостности листа.</w:t>
      </w:r>
    </w:p>
    <w:p w:rsidR="0019316A" w:rsidRPr="0019316A" w:rsidRDefault="0019316A" w:rsidP="0019316A">
      <w:pPr>
        <w:spacing w:after="0" w:line="240" w:lineRule="auto"/>
        <w:jc w:val="both"/>
        <w:rPr>
          <w:rFonts w:ascii="Times New Roman" w:hAnsi="Times New Roman" w:cs="Times New Roman"/>
          <w:i/>
          <w:sz w:val="24"/>
          <w:szCs w:val="24"/>
        </w:rPr>
      </w:pPr>
      <w:r w:rsidRPr="0019316A">
        <w:rPr>
          <w:rFonts w:ascii="Times New Roman" w:hAnsi="Times New Roman" w:cs="Times New Roman"/>
          <w:i/>
          <w:sz w:val="24"/>
          <w:szCs w:val="24"/>
        </w:rPr>
        <w:t>Воспитательные -</w:t>
      </w:r>
    </w:p>
    <w:p w:rsidR="0019316A" w:rsidRPr="0019316A" w:rsidRDefault="0019316A" w:rsidP="0019316A">
      <w:pPr>
        <w:numPr>
          <w:ilvl w:val="0"/>
          <w:numId w:val="10"/>
        </w:numPr>
        <w:suppressAutoHyphens/>
        <w:overflowPunct w:val="0"/>
        <w:autoSpaceDE w:val="0"/>
        <w:spacing w:after="0" w:line="240" w:lineRule="auto"/>
        <w:jc w:val="both"/>
        <w:rPr>
          <w:rFonts w:ascii="Times New Roman" w:eastAsia="Calibri" w:hAnsi="Times New Roman" w:cs="Times New Roman"/>
          <w:sz w:val="24"/>
          <w:szCs w:val="24"/>
          <w:lang w:eastAsia="ar-SA"/>
        </w:rPr>
      </w:pPr>
      <w:r w:rsidRPr="0019316A">
        <w:rPr>
          <w:rFonts w:ascii="Times New Roman" w:eastAsia="Calibri" w:hAnsi="Times New Roman" w:cs="Times New Roman"/>
          <w:sz w:val="24"/>
          <w:szCs w:val="24"/>
          <w:lang w:eastAsia="ar-SA"/>
        </w:rPr>
        <w:t>Создать условия для воспитания ученика, подготовленного к полноценному эстетическому восприятию изобразительного искусства;</w:t>
      </w:r>
    </w:p>
    <w:p w:rsidR="0019316A" w:rsidRPr="0019316A" w:rsidRDefault="0019316A" w:rsidP="0019316A">
      <w:pPr>
        <w:numPr>
          <w:ilvl w:val="0"/>
          <w:numId w:val="10"/>
        </w:numPr>
        <w:suppressAutoHyphens/>
        <w:overflowPunct w:val="0"/>
        <w:autoSpaceDE w:val="0"/>
        <w:spacing w:after="0" w:line="240" w:lineRule="auto"/>
        <w:jc w:val="both"/>
        <w:rPr>
          <w:rFonts w:ascii="Times New Roman" w:eastAsia="Calibri" w:hAnsi="Times New Roman" w:cs="Times New Roman"/>
          <w:sz w:val="24"/>
          <w:szCs w:val="24"/>
          <w:lang w:eastAsia="ar-SA"/>
        </w:rPr>
      </w:pPr>
      <w:r w:rsidRPr="0019316A">
        <w:rPr>
          <w:rFonts w:ascii="Times New Roman" w:eastAsia="Calibri" w:hAnsi="Times New Roman" w:cs="Times New Roman"/>
          <w:sz w:val="24"/>
          <w:szCs w:val="24"/>
          <w:lang w:eastAsia="ar-SA"/>
        </w:rPr>
        <w:t>Формировать у детей интерес и любовь к графике, понимание задач изучения графического творчества;</w:t>
      </w:r>
    </w:p>
    <w:p w:rsidR="0019316A" w:rsidRPr="003A050A" w:rsidRDefault="0019316A" w:rsidP="003A050A">
      <w:pPr>
        <w:numPr>
          <w:ilvl w:val="0"/>
          <w:numId w:val="10"/>
        </w:numPr>
        <w:suppressAutoHyphens/>
        <w:overflowPunct w:val="0"/>
        <w:autoSpaceDE w:val="0"/>
        <w:spacing w:after="0" w:line="240" w:lineRule="auto"/>
        <w:jc w:val="both"/>
        <w:rPr>
          <w:rFonts w:eastAsia="Calibri"/>
          <w:sz w:val="24"/>
          <w:szCs w:val="24"/>
          <w:lang w:eastAsia="ar-SA"/>
        </w:rPr>
      </w:pPr>
      <w:r w:rsidRPr="0019316A">
        <w:rPr>
          <w:rFonts w:ascii="Times New Roman" w:eastAsia="Calibri" w:hAnsi="Times New Roman" w:cs="Times New Roman"/>
          <w:sz w:val="24"/>
          <w:szCs w:val="24"/>
          <w:lang w:eastAsia="ar-SA"/>
        </w:rPr>
        <w:t>Способствовать расширению кругозора, формировать навыки общения и культуры поведения</w:t>
      </w:r>
      <w:r w:rsidRPr="0019316A">
        <w:rPr>
          <w:rFonts w:eastAsia="Calibri"/>
          <w:sz w:val="24"/>
          <w:szCs w:val="24"/>
          <w:lang w:eastAsia="ar-SA"/>
        </w:rPr>
        <w:t>.</w:t>
      </w:r>
      <w:r w:rsidRPr="0019316A">
        <w:rPr>
          <w:rFonts w:eastAsia="Calibri"/>
          <w:b/>
          <w:sz w:val="24"/>
          <w:szCs w:val="24"/>
          <w:lang w:eastAsia="ar-SA"/>
        </w:rPr>
        <w:t xml:space="preserve"> </w:t>
      </w:r>
    </w:p>
    <w:p w:rsidR="003A050A" w:rsidRPr="003A050A" w:rsidRDefault="003A050A" w:rsidP="003A050A">
      <w:pPr>
        <w:suppressAutoHyphens/>
        <w:overflowPunct w:val="0"/>
        <w:autoSpaceDE w:val="0"/>
        <w:spacing w:after="0" w:line="240" w:lineRule="auto"/>
        <w:jc w:val="both"/>
        <w:rPr>
          <w:rFonts w:eastAsia="Calibri"/>
          <w:sz w:val="16"/>
          <w:szCs w:val="16"/>
          <w:lang w:eastAsia="ar-SA"/>
        </w:rPr>
      </w:pPr>
    </w:p>
    <w:p w:rsidR="003A050A" w:rsidRPr="003A050A" w:rsidRDefault="003A050A" w:rsidP="003A050A">
      <w:pPr>
        <w:suppressAutoHyphens/>
        <w:overflowPunct w:val="0"/>
        <w:autoSpaceDE w:val="0"/>
        <w:spacing w:after="0" w:line="240" w:lineRule="auto"/>
        <w:jc w:val="center"/>
        <w:rPr>
          <w:rFonts w:ascii="Times New Roman" w:eastAsia="Calibri" w:hAnsi="Times New Roman" w:cs="Times New Roman"/>
          <w:b/>
          <w:sz w:val="32"/>
          <w:szCs w:val="32"/>
          <w:lang w:eastAsia="ar-SA"/>
        </w:rPr>
      </w:pPr>
      <w:r w:rsidRPr="003A050A">
        <w:rPr>
          <w:rFonts w:ascii="Times New Roman" w:eastAsia="Calibri" w:hAnsi="Times New Roman" w:cs="Times New Roman"/>
          <w:b/>
          <w:sz w:val="32"/>
          <w:szCs w:val="32"/>
          <w:lang w:val="en-US" w:eastAsia="ar-SA"/>
        </w:rPr>
        <w:t>II</w:t>
      </w:r>
      <w:r w:rsidRPr="003A050A">
        <w:rPr>
          <w:rFonts w:ascii="Times New Roman" w:eastAsia="Calibri" w:hAnsi="Times New Roman" w:cs="Times New Roman"/>
          <w:b/>
          <w:sz w:val="32"/>
          <w:szCs w:val="32"/>
          <w:lang w:eastAsia="ar-SA"/>
        </w:rPr>
        <w:t>. УЧЕБНО-ТЕМАТИЧЕСКИЙ ПЛАН</w:t>
      </w:r>
    </w:p>
    <w:p w:rsidR="003A050A" w:rsidRPr="003A050A" w:rsidRDefault="003A050A" w:rsidP="003A050A">
      <w:pPr>
        <w:suppressAutoHyphens/>
        <w:overflowPunct w:val="0"/>
        <w:autoSpaceDE w:val="0"/>
        <w:spacing w:after="0" w:line="240" w:lineRule="auto"/>
        <w:jc w:val="center"/>
        <w:rPr>
          <w:rFonts w:ascii="Times New Roman" w:eastAsia="Calibri" w:hAnsi="Times New Roman" w:cs="Times New Roman"/>
          <w:b/>
          <w:sz w:val="16"/>
          <w:szCs w:val="16"/>
          <w:lang w:eastAsia="ar-SA"/>
        </w:rPr>
      </w:pPr>
    </w:p>
    <w:p w:rsidR="003A050A" w:rsidRPr="003A050A" w:rsidRDefault="003A050A" w:rsidP="003A050A">
      <w:pPr>
        <w:pStyle w:val="Style27"/>
        <w:widowControl/>
        <w:tabs>
          <w:tab w:val="left" w:pos="518"/>
        </w:tabs>
        <w:spacing w:line="240" w:lineRule="auto"/>
        <w:ind w:firstLine="18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 xml:space="preserve">     Объём учебного времени, предусмотренный учебным планом на  реализацию учебного предмета, составляет:</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при 5 –летнем сроке обучения:</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lastRenderedPageBreak/>
        <w:tab/>
        <w:t xml:space="preserve">- максимальная учебная нагрузка – </w:t>
      </w:r>
      <w:r w:rsidR="008D2151">
        <w:rPr>
          <w:rStyle w:val="FontStyle43"/>
          <w:rFonts w:ascii="Times New Roman" w:hAnsi="Times New Roman" w:cs="Times New Roman"/>
          <w:spacing w:val="0"/>
          <w:sz w:val="24"/>
          <w:szCs w:val="24"/>
        </w:rPr>
        <w:t>792 часа</w:t>
      </w:r>
      <w:r w:rsidRPr="003A050A">
        <w:rPr>
          <w:rStyle w:val="FontStyle43"/>
          <w:rFonts w:ascii="Times New Roman" w:hAnsi="Times New Roman" w:cs="Times New Roman"/>
          <w:spacing w:val="0"/>
          <w:sz w:val="24"/>
          <w:szCs w:val="24"/>
        </w:rPr>
        <w:t>;</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ab/>
        <w:t xml:space="preserve">- самостоятельная работа обучающихся – </w:t>
      </w:r>
      <w:r w:rsidR="008D2151">
        <w:rPr>
          <w:rStyle w:val="FontStyle43"/>
          <w:rFonts w:ascii="Times New Roman" w:hAnsi="Times New Roman" w:cs="Times New Roman"/>
          <w:spacing w:val="0"/>
          <w:sz w:val="24"/>
          <w:szCs w:val="24"/>
        </w:rPr>
        <w:t>396</w:t>
      </w:r>
      <w:r w:rsidRPr="003A050A">
        <w:rPr>
          <w:rStyle w:val="FontStyle43"/>
          <w:rFonts w:ascii="Times New Roman" w:hAnsi="Times New Roman" w:cs="Times New Roman"/>
          <w:spacing w:val="0"/>
          <w:sz w:val="24"/>
          <w:szCs w:val="24"/>
        </w:rPr>
        <w:t xml:space="preserve"> часов;</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ab/>
        <w:t xml:space="preserve">- аудиторные занятия  -  </w:t>
      </w:r>
      <w:r w:rsidR="008D2151">
        <w:rPr>
          <w:rStyle w:val="FontStyle43"/>
          <w:rFonts w:ascii="Times New Roman" w:hAnsi="Times New Roman" w:cs="Times New Roman"/>
          <w:spacing w:val="0"/>
          <w:sz w:val="24"/>
          <w:szCs w:val="24"/>
        </w:rPr>
        <w:t>396</w:t>
      </w:r>
      <w:r w:rsidRPr="003A050A">
        <w:rPr>
          <w:rStyle w:val="FontStyle43"/>
          <w:rFonts w:ascii="Times New Roman" w:hAnsi="Times New Roman" w:cs="Times New Roman"/>
          <w:spacing w:val="0"/>
          <w:sz w:val="24"/>
          <w:szCs w:val="24"/>
        </w:rPr>
        <w:t xml:space="preserve"> час</w:t>
      </w:r>
      <w:r w:rsidR="008D2151">
        <w:rPr>
          <w:rStyle w:val="FontStyle43"/>
          <w:rFonts w:ascii="Times New Roman" w:hAnsi="Times New Roman" w:cs="Times New Roman"/>
          <w:spacing w:val="0"/>
          <w:sz w:val="24"/>
          <w:szCs w:val="24"/>
        </w:rPr>
        <w:t>ов</w:t>
      </w:r>
      <w:r w:rsidRPr="003A050A">
        <w:rPr>
          <w:rStyle w:val="FontStyle43"/>
          <w:rFonts w:ascii="Times New Roman" w:hAnsi="Times New Roman" w:cs="Times New Roman"/>
          <w:spacing w:val="0"/>
          <w:sz w:val="24"/>
          <w:szCs w:val="24"/>
        </w:rPr>
        <w:t>.</w:t>
      </w:r>
    </w:p>
    <w:p w:rsidR="003A050A" w:rsidRPr="003A050A" w:rsidRDefault="003A050A" w:rsidP="003A050A">
      <w:pPr>
        <w:pStyle w:val="Style27"/>
        <w:widowControl/>
        <w:tabs>
          <w:tab w:val="left" w:pos="518"/>
        </w:tabs>
        <w:spacing w:line="240" w:lineRule="auto"/>
        <w:ind w:firstLine="18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 xml:space="preserve">     </w:t>
      </w:r>
      <w:proofErr w:type="gramStart"/>
      <w:r w:rsidRPr="003A050A">
        <w:rPr>
          <w:rStyle w:val="FontStyle43"/>
          <w:rFonts w:ascii="Times New Roman" w:hAnsi="Times New Roman" w:cs="Times New Roman"/>
          <w:spacing w:val="0"/>
          <w:sz w:val="24"/>
          <w:szCs w:val="24"/>
        </w:rPr>
        <w:t>Объём учебного времени, предусмотренный учебным планом на  реализацию учебного предмета в 6 классе составляет</w:t>
      </w:r>
      <w:proofErr w:type="gramEnd"/>
      <w:r w:rsidRPr="003A050A">
        <w:rPr>
          <w:rStyle w:val="FontStyle43"/>
          <w:rFonts w:ascii="Times New Roman" w:hAnsi="Times New Roman" w:cs="Times New Roman"/>
          <w:spacing w:val="0"/>
          <w:sz w:val="24"/>
          <w:szCs w:val="24"/>
        </w:rPr>
        <w:t>:</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ab/>
        <w:t>- максимальная учебная нагрузка – 198 часов;</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ab/>
        <w:t>- самостоятельная работа обучающихся – 99 часов;</w:t>
      </w:r>
    </w:p>
    <w:p w:rsidR="003A050A" w:rsidRPr="003A050A" w:rsidRDefault="003A050A" w:rsidP="003A050A">
      <w:pPr>
        <w:pStyle w:val="Style27"/>
        <w:widowControl/>
        <w:tabs>
          <w:tab w:val="left" w:pos="518"/>
        </w:tabs>
        <w:spacing w:line="240" w:lineRule="auto"/>
        <w:ind w:firstLine="0"/>
        <w:jc w:val="both"/>
        <w:rPr>
          <w:rStyle w:val="FontStyle43"/>
          <w:rFonts w:ascii="Times New Roman" w:hAnsi="Times New Roman" w:cs="Times New Roman"/>
          <w:spacing w:val="0"/>
          <w:sz w:val="24"/>
          <w:szCs w:val="24"/>
        </w:rPr>
      </w:pPr>
      <w:r w:rsidRPr="003A050A">
        <w:rPr>
          <w:rStyle w:val="FontStyle43"/>
          <w:rFonts w:ascii="Times New Roman" w:hAnsi="Times New Roman" w:cs="Times New Roman"/>
          <w:spacing w:val="0"/>
          <w:sz w:val="24"/>
          <w:szCs w:val="24"/>
        </w:rPr>
        <w:tab/>
        <w:t>- аудиторные занятия  -  99 часов.</w:t>
      </w:r>
    </w:p>
    <w:p w:rsidR="0019316A" w:rsidRPr="003A050A" w:rsidRDefault="0019316A" w:rsidP="004B7CAC">
      <w:pPr>
        <w:spacing w:after="0" w:line="240" w:lineRule="auto"/>
        <w:jc w:val="center"/>
        <w:rPr>
          <w:rFonts w:ascii="Times New Roman" w:hAnsi="Times New Roman" w:cs="Times New Roman"/>
          <w:b/>
          <w:sz w:val="24"/>
          <w:szCs w:val="24"/>
        </w:rPr>
      </w:pPr>
    </w:p>
    <w:p w:rsidR="004B7CAC" w:rsidRPr="004B7CAC" w:rsidRDefault="00DA4CD1" w:rsidP="004B7CAC">
      <w:pPr>
        <w:spacing w:after="0" w:line="240" w:lineRule="auto"/>
        <w:jc w:val="center"/>
        <w:rPr>
          <w:rFonts w:ascii="Times New Roman" w:hAnsi="Times New Roman" w:cs="Times New Roman"/>
          <w:b/>
          <w:sz w:val="20"/>
          <w:szCs w:val="20"/>
        </w:rPr>
      </w:pPr>
      <w:r w:rsidRPr="004B7CAC">
        <w:rPr>
          <w:rFonts w:ascii="Times New Roman" w:hAnsi="Times New Roman" w:cs="Times New Roman"/>
          <w:b/>
          <w:sz w:val="28"/>
          <w:szCs w:val="28"/>
        </w:rPr>
        <w:t>Календарно-</w:t>
      </w:r>
      <w:r w:rsidRPr="004B7CAC">
        <w:rPr>
          <w:rFonts w:ascii="Times New Roman" w:hAnsi="Times New Roman" w:cs="Times New Roman"/>
          <w:b/>
          <w:sz w:val="20"/>
          <w:szCs w:val="20"/>
        </w:rPr>
        <w:t xml:space="preserve">тематический план </w:t>
      </w:r>
    </w:p>
    <w:p w:rsidR="007071BC" w:rsidRPr="004B7CAC" w:rsidRDefault="00463F67" w:rsidP="004B7CAC">
      <w:pPr>
        <w:spacing w:after="0" w:line="240" w:lineRule="auto"/>
        <w:jc w:val="center"/>
        <w:rPr>
          <w:rFonts w:ascii="Times New Roman" w:hAnsi="Times New Roman" w:cs="Times New Roman"/>
          <w:b/>
          <w:sz w:val="20"/>
          <w:szCs w:val="20"/>
        </w:rPr>
      </w:pPr>
      <w:r w:rsidRPr="004B7CAC">
        <w:rPr>
          <w:rFonts w:ascii="Times New Roman" w:hAnsi="Times New Roman" w:cs="Times New Roman"/>
          <w:b/>
          <w:sz w:val="20"/>
          <w:szCs w:val="20"/>
        </w:rPr>
        <w:t>1</w:t>
      </w:r>
      <w:r w:rsidR="00DA4CD1" w:rsidRPr="004B7CAC">
        <w:rPr>
          <w:rFonts w:ascii="Times New Roman" w:hAnsi="Times New Roman" w:cs="Times New Roman"/>
          <w:b/>
          <w:sz w:val="20"/>
          <w:szCs w:val="20"/>
        </w:rPr>
        <w:t xml:space="preserve"> класс</w:t>
      </w:r>
      <w:r w:rsidR="00973DA8" w:rsidRPr="004B7CAC">
        <w:rPr>
          <w:rFonts w:ascii="Times New Roman" w:hAnsi="Times New Roman" w:cs="Times New Roman"/>
          <w:b/>
          <w:sz w:val="20"/>
          <w:szCs w:val="20"/>
        </w:rPr>
        <w:t>.</w:t>
      </w:r>
    </w:p>
    <w:p w:rsidR="00DA4CD1" w:rsidRPr="004B7CAC" w:rsidRDefault="00DA4CD1" w:rsidP="004B7CAC">
      <w:pPr>
        <w:spacing w:after="0" w:line="240" w:lineRule="auto"/>
        <w:jc w:val="center"/>
        <w:rPr>
          <w:rFonts w:ascii="Times New Roman" w:hAnsi="Times New Roman" w:cs="Times New Roman"/>
          <w:b/>
          <w:sz w:val="20"/>
          <w:szCs w:val="20"/>
        </w:rPr>
      </w:pPr>
    </w:p>
    <w:tbl>
      <w:tblPr>
        <w:tblStyle w:val="a3"/>
        <w:tblW w:w="10274" w:type="dxa"/>
        <w:tblInd w:w="-8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63"/>
        <w:gridCol w:w="1700"/>
        <w:gridCol w:w="4988"/>
        <w:gridCol w:w="1124"/>
        <w:gridCol w:w="1899"/>
      </w:tblGrid>
      <w:tr w:rsidR="00BD0749" w:rsidRPr="004B7CAC" w:rsidTr="00DC5D27">
        <w:trPr>
          <w:trHeight w:val="423"/>
        </w:trPr>
        <w:tc>
          <w:tcPr>
            <w:tcW w:w="563" w:type="dxa"/>
            <w:vAlign w:val="center"/>
          </w:tcPr>
          <w:p w:rsidR="00DA4CD1" w:rsidRPr="004B7CAC" w:rsidRDefault="00DA4CD1" w:rsidP="004B7CAC">
            <w:pPr>
              <w:jc w:val="center"/>
              <w:rPr>
                <w:rFonts w:ascii="Times New Roman" w:hAnsi="Times New Roman" w:cs="Times New Roman"/>
                <w:b/>
                <w:sz w:val="20"/>
                <w:szCs w:val="20"/>
              </w:rPr>
            </w:pPr>
            <w:r w:rsidRPr="004B7CAC">
              <w:rPr>
                <w:rFonts w:ascii="Times New Roman" w:hAnsi="Times New Roman" w:cs="Times New Roman"/>
                <w:b/>
                <w:sz w:val="20"/>
                <w:szCs w:val="20"/>
              </w:rPr>
              <w:t>№</w:t>
            </w:r>
          </w:p>
        </w:tc>
        <w:tc>
          <w:tcPr>
            <w:tcW w:w="1700" w:type="dxa"/>
          </w:tcPr>
          <w:p w:rsidR="00DA4CD1" w:rsidRPr="004B7CAC" w:rsidRDefault="00DA4CD1" w:rsidP="004B7CAC">
            <w:pPr>
              <w:jc w:val="center"/>
              <w:rPr>
                <w:rFonts w:ascii="Times New Roman" w:hAnsi="Times New Roman" w:cs="Times New Roman"/>
                <w:b/>
                <w:sz w:val="20"/>
                <w:szCs w:val="20"/>
              </w:rPr>
            </w:pPr>
          </w:p>
        </w:tc>
        <w:tc>
          <w:tcPr>
            <w:tcW w:w="4988" w:type="dxa"/>
            <w:vAlign w:val="center"/>
          </w:tcPr>
          <w:p w:rsidR="00DA4CD1" w:rsidRPr="004B7CAC" w:rsidRDefault="00DA4CD1" w:rsidP="004B7CAC">
            <w:pPr>
              <w:jc w:val="center"/>
              <w:rPr>
                <w:rFonts w:ascii="Times New Roman" w:hAnsi="Times New Roman" w:cs="Times New Roman"/>
                <w:b/>
                <w:sz w:val="20"/>
                <w:szCs w:val="20"/>
              </w:rPr>
            </w:pPr>
            <w:r w:rsidRPr="004B7CAC">
              <w:rPr>
                <w:rFonts w:ascii="Times New Roman" w:hAnsi="Times New Roman" w:cs="Times New Roman"/>
                <w:b/>
                <w:sz w:val="20"/>
                <w:szCs w:val="20"/>
              </w:rPr>
              <w:t>Содержание</w:t>
            </w:r>
          </w:p>
        </w:tc>
        <w:tc>
          <w:tcPr>
            <w:tcW w:w="1124" w:type="dxa"/>
          </w:tcPr>
          <w:p w:rsidR="00DA4CD1" w:rsidRPr="004B7CAC" w:rsidRDefault="00DA4CD1" w:rsidP="004B7CAC">
            <w:pPr>
              <w:jc w:val="center"/>
              <w:rPr>
                <w:rFonts w:ascii="Times New Roman" w:hAnsi="Times New Roman" w:cs="Times New Roman"/>
                <w:b/>
                <w:sz w:val="20"/>
                <w:szCs w:val="20"/>
              </w:rPr>
            </w:pPr>
            <w:r w:rsidRPr="004B7CAC">
              <w:rPr>
                <w:rFonts w:ascii="Times New Roman" w:hAnsi="Times New Roman" w:cs="Times New Roman"/>
                <w:b/>
                <w:sz w:val="20"/>
                <w:szCs w:val="20"/>
              </w:rPr>
              <w:t>Кол-во часов</w:t>
            </w:r>
          </w:p>
        </w:tc>
        <w:tc>
          <w:tcPr>
            <w:tcW w:w="1899" w:type="dxa"/>
            <w:vAlign w:val="center"/>
          </w:tcPr>
          <w:p w:rsidR="00DA4CD1" w:rsidRPr="004B7CAC" w:rsidRDefault="00DA4CD1" w:rsidP="004B7CAC">
            <w:pPr>
              <w:jc w:val="center"/>
              <w:rPr>
                <w:rFonts w:ascii="Times New Roman" w:hAnsi="Times New Roman" w:cs="Times New Roman"/>
                <w:b/>
                <w:sz w:val="20"/>
                <w:szCs w:val="20"/>
              </w:rPr>
            </w:pPr>
            <w:r w:rsidRPr="004B7CAC">
              <w:rPr>
                <w:rFonts w:ascii="Times New Roman" w:hAnsi="Times New Roman" w:cs="Times New Roman"/>
                <w:b/>
                <w:sz w:val="20"/>
                <w:szCs w:val="20"/>
              </w:rPr>
              <w:t>Прим.</w:t>
            </w:r>
          </w:p>
        </w:tc>
      </w:tr>
      <w:tr w:rsidR="00DC5D27" w:rsidRPr="004B7CAC" w:rsidTr="00DC5D27">
        <w:trPr>
          <w:trHeight w:val="280"/>
        </w:trPr>
        <w:tc>
          <w:tcPr>
            <w:tcW w:w="563" w:type="dxa"/>
            <w:vAlign w:val="center"/>
          </w:tcPr>
          <w:p w:rsidR="00DC5D27" w:rsidRPr="004B7CAC" w:rsidRDefault="00DC5D27" w:rsidP="004B7CAC">
            <w:pPr>
              <w:jc w:val="center"/>
              <w:rPr>
                <w:rFonts w:ascii="Times New Roman" w:hAnsi="Times New Roman" w:cs="Times New Roman"/>
                <w:b/>
                <w:sz w:val="20"/>
                <w:szCs w:val="20"/>
              </w:rPr>
            </w:pPr>
          </w:p>
        </w:tc>
        <w:tc>
          <w:tcPr>
            <w:tcW w:w="1700" w:type="dxa"/>
          </w:tcPr>
          <w:p w:rsidR="00DC5D27" w:rsidRPr="004B7CAC" w:rsidRDefault="00DC5D27" w:rsidP="004B7CAC">
            <w:pPr>
              <w:jc w:val="center"/>
              <w:rPr>
                <w:rFonts w:ascii="Times New Roman" w:hAnsi="Times New Roman" w:cs="Times New Roman"/>
                <w:b/>
                <w:sz w:val="20"/>
                <w:szCs w:val="20"/>
              </w:rPr>
            </w:pPr>
          </w:p>
        </w:tc>
        <w:tc>
          <w:tcPr>
            <w:tcW w:w="4988" w:type="dxa"/>
            <w:vAlign w:val="center"/>
          </w:tcPr>
          <w:p w:rsidR="00DC5D27" w:rsidRPr="004B7CAC" w:rsidRDefault="00DC5D27" w:rsidP="00DC5D27">
            <w:pPr>
              <w:jc w:val="center"/>
              <w:rPr>
                <w:rFonts w:ascii="Times New Roman" w:hAnsi="Times New Roman" w:cs="Times New Roman"/>
                <w:b/>
                <w:sz w:val="20"/>
                <w:szCs w:val="20"/>
              </w:rPr>
            </w:pPr>
            <w:r w:rsidRPr="00DC5D27">
              <w:rPr>
                <w:rFonts w:ascii="Times New Roman" w:hAnsi="Times New Roman" w:cs="Times New Roman"/>
                <w:b/>
                <w:sz w:val="20"/>
                <w:szCs w:val="20"/>
                <w:lang w:val="en-US"/>
              </w:rPr>
              <w:t>I</w:t>
            </w:r>
            <w:r w:rsidRPr="00DC5D27">
              <w:rPr>
                <w:rFonts w:ascii="Times New Roman" w:hAnsi="Times New Roman" w:cs="Times New Roman"/>
                <w:b/>
                <w:sz w:val="20"/>
                <w:szCs w:val="20"/>
              </w:rPr>
              <w:t xml:space="preserve"> четверть</w:t>
            </w:r>
          </w:p>
        </w:tc>
        <w:tc>
          <w:tcPr>
            <w:tcW w:w="1124" w:type="dxa"/>
          </w:tcPr>
          <w:p w:rsidR="00DC5D27" w:rsidRPr="004B7CAC" w:rsidRDefault="00DC5D27" w:rsidP="004B7CAC">
            <w:pPr>
              <w:jc w:val="center"/>
              <w:rPr>
                <w:rFonts w:ascii="Times New Roman" w:hAnsi="Times New Roman" w:cs="Times New Roman"/>
                <w:b/>
                <w:sz w:val="20"/>
                <w:szCs w:val="20"/>
              </w:rPr>
            </w:pPr>
          </w:p>
        </w:tc>
        <w:tc>
          <w:tcPr>
            <w:tcW w:w="1899" w:type="dxa"/>
            <w:vAlign w:val="center"/>
          </w:tcPr>
          <w:p w:rsidR="00DC5D27" w:rsidRPr="004B7CAC" w:rsidRDefault="00DC5D27" w:rsidP="004B7CAC">
            <w:pPr>
              <w:jc w:val="center"/>
              <w:rPr>
                <w:rFonts w:ascii="Times New Roman" w:hAnsi="Times New Roman" w:cs="Times New Roman"/>
                <w:b/>
                <w:sz w:val="20"/>
                <w:szCs w:val="20"/>
              </w:rPr>
            </w:pPr>
          </w:p>
        </w:tc>
      </w:tr>
      <w:tr w:rsidR="008645B1" w:rsidRPr="004B7CAC" w:rsidTr="00DC5D27">
        <w:trPr>
          <w:trHeight w:val="423"/>
        </w:trPr>
        <w:tc>
          <w:tcPr>
            <w:tcW w:w="563" w:type="dxa"/>
          </w:tcPr>
          <w:p w:rsidR="008645B1" w:rsidRPr="00DC5D27" w:rsidRDefault="008645B1" w:rsidP="004B7CAC">
            <w:pPr>
              <w:jc w:val="center"/>
              <w:rPr>
                <w:rFonts w:ascii="Times New Roman" w:hAnsi="Times New Roman" w:cs="Times New Roman"/>
                <w:b/>
                <w:sz w:val="20"/>
                <w:szCs w:val="20"/>
              </w:rPr>
            </w:pPr>
            <w:r w:rsidRPr="00DC5D27">
              <w:rPr>
                <w:rFonts w:ascii="Times New Roman" w:hAnsi="Times New Roman" w:cs="Times New Roman"/>
                <w:b/>
                <w:sz w:val="20"/>
                <w:szCs w:val="20"/>
              </w:rPr>
              <w:t>1</w:t>
            </w:r>
          </w:p>
        </w:tc>
        <w:tc>
          <w:tcPr>
            <w:tcW w:w="1700" w:type="dxa"/>
          </w:tcPr>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463F67" w:rsidRPr="004B7CAC" w:rsidRDefault="00463F67"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463F67" w:rsidRPr="004B7CAC" w:rsidRDefault="00463F67"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DC5D27" w:rsidRPr="004B7CAC" w:rsidRDefault="008645B1" w:rsidP="00DC5D27">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8645B1" w:rsidRPr="004B7CAC" w:rsidRDefault="008645B1" w:rsidP="004B7CAC">
            <w:pPr>
              <w:rPr>
                <w:rFonts w:ascii="Times New Roman" w:hAnsi="Times New Roman" w:cs="Times New Roman"/>
                <w:sz w:val="20"/>
                <w:szCs w:val="20"/>
              </w:rPr>
            </w:pPr>
          </w:p>
        </w:tc>
        <w:tc>
          <w:tcPr>
            <w:tcW w:w="4988" w:type="dxa"/>
          </w:tcPr>
          <w:p w:rsidR="00463F67" w:rsidRPr="00DC5D27" w:rsidRDefault="00463F67" w:rsidP="00DC5D27">
            <w:pPr>
              <w:widowControl w:val="0"/>
              <w:shd w:val="clear" w:color="auto" w:fill="FFFFFF"/>
              <w:autoSpaceDE w:val="0"/>
              <w:autoSpaceDN w:val="0"/>
              <w:adjustRightInd w:val="0"/>
              <w:jc w:val="both"/>
              <w:rPr>
                <w:rFonts w:ascii="Times New Roman" w:eastAsia="Calibri" w:hAnsi="Times New Roman" w:cs="Times New Roman"/>
                <w:b/>
                <w:sz w:val="20"/>
                <w:szCs w:val="20"/>
                <w:lang w:eastAsia="ar-SA"/>
              </w:rPr>
            </w:pPr>
            <w:r w:rsidRPr="004B7CAC">
              <w:rPr>
                <w:rFonts w:ascii="Times New Roman" w:eastAsia="Calibri" w:hAnsi="Times New Roman" w:cs="Times New Roman"/>
                <w:b/>
                <w:sz w:val="20"/>
                <w:szCs w:val="20"/>
                <w:lang w:eastAsia="ar-SA"/>
              </w:rPr>
              <w:t>Натюрморт из двух предметов (задание ознакомительное).</w:t>
            </w:r>
          </w:p>
          <w:p w:rsidR="00463F67" w:rsidRPr="004B7CAC" w:rsidRDefault="00463F67" w:rsidP="00DC5D27">
            <w:pPr>
              <w:jc w:val="both"/>
              <w:rPr>
                <w:rFonts w:ascii="Times New Roman" w:eastAsia="Calibri" w:hAnsi="Times New Roman" w:cs="Times New Roman"/>
                <w:sz w:val="20"/>
                <w:szCs w:val="20"/>
                <w:lang w:eastAsia="ar-SA"/>
              </w:rPr>
            </w:pPr>
            <w:r w:rsidRPr="004B7CAC">
              <w:rPr>
                <w:rFonts w:ascii="Times New Roman" w:eastAsia="Calibri" w:hAnsi="Times New Roman" w:cs="Times New Roman"/>
                <w:sz w:val="20"/>
                <w:szCs w:val="20"/>
                <w:lang w:eastAsia="ar-SA"/>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463F67" w:rsidRPr="004B7CAC" w:rsidRDefault="00463F67" w:rsidP="00DC5D27">
            <w:pPr>
              <w:suppressAutoHyphens/>
              <w:jc w:val="both"/>
              <w:rPr>
                <w:rFonts w:ascii="Times New Roman" w:eastAsia="Times New Roman" w:hAnsi="Times New Roman" w:cs="Times New Roman"/>
                <w:sz w:val="20"/>
                <w:szCs w:val="20"/>
                <w:lang w:eastAsia="ru-RU"/>
              </w:rPr>
            </w:pPr>
            <w:r w:rsidRPr="004B7CAC">
              <w:rPr>
                <w:rFonts w:ascii="Times New Roman" w:eastAsia="Calibri" w:hAnsi="Times New Roman" w:cs="Times New Roman"/>
                <w:sz w:val="20"/>
                <w:szCs w:val="20"/>
                <w:lang w:eastAsia="ar-SA"/>
              </w:rPr>
              <w:t>Содействовать формированию основных изобразительных навыков.</w:t>
            </w:r>
            <w:r w:rsidRPr="004B7CAC">
              <w:rPr>
                <w:rFonts w:ascii="Times New Roman" w:eastAsia="Times New Roman" w:hAnsi="Times New Roman" w:cs="Times New Roman"/>
                <w:sz w:val="20"/>
                <w:szCs w:val="20"/>
                <w:lang w:eastAsia="ru-RU"/>
              </w:rPr>
              <w:t xml:space="preserve"> </w:t>
            </w:r>
            <w:r w:rsidRPr="004B7CAC">
              <w:rPr>
                <w:rFonts w:ascii="Times New Roman" w:eastAsia="Calibri" w:hAnsi="Times New Roman" w:cs="Times New Roman"/>
                <w:sz w:val="20"/>
                <w:szCs w:val="20"/>
                <w:lang w:eastAsia="ar-SA"/>
              </w:rPr>
              <w:t>Создавать условия для накопления учащимися изобразительного опыта на основе учебной работы.</w:t>
            </w:r>
            <w:r w:rsidRPr="004B7CAC">
              <w:rPr>
                <w:rFonts w:ascii="Times New Roman" w:eastAsia="Times New Roman" w:hAnsi="Times New Roman" w:cs="Times New Roman"/>
                <w:sz w:val="20"/>
                <w:szCs w:val="20"/>
                <w:lang w:eastAsia="ru-RU"/>
              </w:rPr>
              <w:t xml:space="preserve"> Спаренное занятие.</w:t>
            </w:r>
          </w:p>
          <w:p w:rsidR="00463F67" w:rsidRPr="004B7CAC" w:rsidRDefault="00463F67" w:rsidP="00DC5D27">
            <w:pPr>
              <w:jc w:val="both"/>
              <w:rPr>
                <w:rFonts w:ascii="Times New Roman" w:eastAsia="Times New Roman" w:hAnsi="Times New Roman" w:cs="Times New Roman"/>
                <w:sz w:val="20"/>
                <w:szCs w:val="20"/>
                <w:lang w:eastAsia="ru-RU"/>
              </w:rPr>
            </w:pPr>
            <w:r w:rsidRPr="004B7CAC">
              <w:rPr>
                <w:rFonts w:ascii="Times New Roman" w:eastAsia="Times New Roman" w:hAnsi="Times New Roman" w:cs="Times New Roman"/>
                <w:sz w:val="20"/>
                <w:szCs w:val="20"/>
                <w:lang w:eastAsia="ru-RU"/>
              </w:rPr>
              <w:t>-Словесный метод (объяснение);</w:t>
            </w:r>
          </w:p>
          <w:p w:rsidR="00463F67" w:rsidRPr="004B7CAC" w:rsidRDefault="00463F67" w:rsidP="00DC5D27">
            <w:pPr>
              <w:jc w:val="both"/>
              <w:rPr>
                <w:rFonts w:ascii="Times New Roman" w:eastAsia="Times New Roman" w:hAnsi="Times New Roman" w:cs="Times New Roman"/>
                <w:sz w:val="20"/>
                <w:szCs w:val="20"/>
                <w:lang w:eastAsia="ru-RU"/>
              </w:rPr>
            </w:pPr>
            <w:r w:rsidRPr="004B7CAC">
              <w:rPr>
                <w:rFonts w:ascii="Times New Roman" w:eastAsia="Times New Roman" w:hAnsi="Times New Roman" w:cs="Times New Roman"/>
                <w:sz w:val="20"/>
                <w:szCs w:val="20"/>
                <w:lang w:eastAsia="ru-RU"/>
              </w:rPr>
              <w:t>-Объяснительно-иллюстративный метод (комментированные упражнения, демонстрация рисунков, набросков, иллюстраций и др.);</w:t>
            </w:r>
          </w:p>
          <w:p w:rsidR="00463F67" w:rsidRPr="00DC5D27" w:rsidRDefault="00463F67" w:rsidP="00DC5D27">
            <w:pPr>
              <w:jc w:val="both"/>
              <w:rPr>
                <w:rFonts w:ascii="Times New Roman" w:eastAsia="Times New Roman" w:hAnsi="Times New Roman" w:cs="Times New Roman"/>
                <w:sz w:val="20"/>
                <w:szCs w:val="20"/>
                <w:lang w:eastAsia="ru-RU"/>
              </w:rPr>
            </w:pPr>
            <w:r w:rsidRPr="004B7CAC">
              <w:rPr>
                <w:rFonts w:ascii="Times New Roman" w:eastAsia="Times New Roman" w:hAnsi="Times New Roman" w:cs="Times New Roman"/>
                <w:sz w:val="20"/>
                <w:szCs w:val="20"/>
                <w:lang w:eastAsia="ru-RU"/>
              </w:rPr>
              <w:t>-Творческий метод (рисование с натуры</w:t>
            </w:r>
            <w:r w:rsidRPr="004B7CAC">
              <w:rPr>
                <w:rFonts w:ascii="Times New Roman" w:eastAsia="Times New Roman" w:hAnsi="Times New Roman" w:cs="Times New Roman"/>
                <w:b/>
                <w:sz w:val="20"/>
                <w:szCs w:val="20"/>
                <w:lang w:eastAsia="ru-RU"/>
              </w:rPr>
              <w:t>)</w:t>
            </w:r>
          </w:p>
          <w:p w:rsidR="008645B1" w:rsidRPr="004B7CAC" w:rsidRDefault="00463F67" w:rsidP="00DC5D27">
            <w:pPr>
              <w:jc w:val="both"/>
              <w:rPr>
                <w:rFonts w:ascii="Times New Roman" w:hAnsi="Times New Roman" w:cs="Times New Roman"/>
                <w:sz w:val="20"/>
                <w:szCs w:val="20"/>
              </w:rPr>
            </w:pPr>
            <w:r w:rsidRPr="004B7CAC">
              <w:rPr>
                <w:rFonts w:ascii="Times New Roman" w:eastAsia="Times New Roman" w:hAnsi="Times New Roman" w:cs="Times New Roman"/>
                <w:sz w:val="20"/>
                <w:szCs w:val="20"/>
                <w:lang w:eastAsia="ru-RU"/>
              </w:rPr>
              <w:t>Работы учащихся прошлых лет, технологические карты. Компьютер (работа с интернетом, просмотр творческих работ</w:t>
            </w:r>
            <w:r w:rsidRPr="004B7CAC">
              <w:rPr>
                <w:rFonts w:ascii="Times New Roman" w:eastAsia="Calibri" w:hAnsi="Times New Roman" w:cs="Times New Roman"/>
                <w:sz w:val="20"/>
                <w:szCs w:val="20"/>
                <w:lang w:eastAsia="ar-SA"/>
              </w:rPr>
              <w:t>).  Бумага, карандаши разной мягкости, ластик, мольберты, магнитная доска.</w:t>
            </w:r>
          </w:p>
        </w:tc>
        <w:tc>
          <w:tcPr>
            <w:tcW w:w="1124" w:type="dxa"/>
          </w:tcPr>
          <w:p w:rsidR="008645B1" w:rsidRPr="004B7CAC" w:rsidRDefault="008645B1" w:rsidP="004B7CAC">
            <w:pPr>
              <w:jc w:val="center"/>
              <w:rPr>
                <w:rFonts w:ascii="Times New Roman" w:hAnsi="Times New Roman" w:cs="Times New Roman"/>
                <w:sz w:val="20"/>
                <w:szCs w:val="20"/>
              </w:rPr>
            </w:pPr>
          </w:p>
          <w:p w:rsidR="008645B1" w:rsidRPr="004B7CAC" w:rsidRDefault="008645B1"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8645B1" w:rsidRPr="004B7CAC" w:rsidRDefault="00463F67" w:rsidP="004B7CAC">
            <w:pPr>
              <w:jc w:val="center"/>
              <w:rPr>
                <w:rFonts w:ascii="Times New Roman" w:hAnsi="Times New Roman" w:cs="Times New Roman"/>
                <w:sz w:val="20"/>
                <w:szCs w:val="20"/>
              </w:rPr>
            </w:pPr>
            <w:r w:rsidRPr="004B7CAC">
              <w:rPr>
                <w:rFonts w:ascii="Times New Roman" w:hAnsi="Times New Roman" w:cs="Times New Roman"/>
                <w:sz w:val="20"/>
                <w:szCs w:val="20"/>
              </w:rPr>
              <w:t>2</w:t>
            </w:r>
            <w:r w:rsidR="00DC5D27">
              <w:rPr>
                <w:rFonts w:ascii="Times New Roman" w:hAnsi="Times New Roman" w:cs="Times New Roman"/>
                <w:sz w:val="20"/>
                <w:szCs w:val="20"/>
              </w:rPr>
              <w:t xml:space="preserve"> часа</w:t>
            </w:r>
          </w:p>
        </w:tc>
        <w:tc>
          <w:tcPr>
            <w:tcW w:w="1899" w:type="dxa"/>
          </w:tcPr>
          <w:p w:rsidR="00B25E5F" w:rsidRPr="004B7CAC" w:rsidRDefault="00B25E5F" w:rsidP="004B7CAC">
            <w:pPr>
              <w:rPr>
                <w:rFonts w:ascii="Times New Roman" w:hAnsi="Times New Roman" w:cs="Times New Roman"/>
                <w:sz w:val="20"/>
                <w:szCs w:val="20"/>
              </w:rPr>
            </w:pPr>
          </w:p>
          <w:p w:rsidR="00B25E5F" w:rsidRPr="004B7CAC" w:rsidRDefault="00B25E5F" w:rsidP="004B7CAC">
            <w:pPr>
              <w:rPr>
                <w:rFonts w:ascii="Times New Roman" w:hAnsi="Times New Roman" w:cs="Times New Roman"/>
                <w:sz w:val="20"/>
                <w:szCs w:val="20"/>
              </w:rPr>
            </w:pPr>
          </w:p>
          <w:p w:rsidR="00463F67" w:rsidRPr="004B7CAC" w:rsidRDefault="00463F67" w:rsidP="004B7CAC">
            <w:pPr>
              <w:rPr>
                <w:rFonts w:ascii="Times New Roman" w:hAnsi="Times New Roman" w:cs="Times New Roman"/>
                <w:sz w:val="20"/>
                <w:szCs w:val="20"/>
              </w:rPr>
            </w:pPr>
            <w:r w:rsidRPr="004B7CAC">
              <w:rPr>
                <w:rFonts w:ascii="Times New Roman" w:hAnsi="Times New Roman" w:cs="Times New Roman"/>
                <w:sz w:val="20"/>
                <w:szCs w:val="20"/>
              </w:rPr>
              <w:t>Размер - 1/4 листа.</w:t>
            </w:r>
          </w:p>
          <w:p w:rsidR="00463F67" w:rsidRPr="004B7CAC" w:rsidRDefault="00463F67" w:rsidP="004B7CAC">
            <w:pPr>
              <w:rPr>
                <w:rFonts w:ascii="Times New Roman" w:hAnsi="Times New Roman" w:cs="Times New Roman"/>
                <w:sz w:val="20"/>
                <w:szCs w:val="20"/>
              </w:rPr>
            </w:pPr>
          </w:p>
          <w:p w:rsidR="00F57A32" w:rsidRPr="004B7CAC" w:rsidRDefault="00463F67" w:rsidP="004B7CAC">
            <w:pPr>
              <w:rPr>
                <w:rFonts w:ascii="Times New Roman" w:hAnsi="Times New Roman" w:cs="Times New Roman"/>
                <w:sz w:val="20"/>
                <w:szCs w:val="20"/>
              </w:rPr>
            </w:pPr>
            <w:r w:rsidRPr="004B7CAC">
              <w:rPr>
                <w:rFonts w:ascii="Times New Roman" w:hAnsi="Times New Roman" w:cs="Times New Roman"/>
                <w:sz w:val="20"/>
                <w:szCs w:val="20"/>
              </w:rPr>
              <w:t>Материал – карандаш</w:t>
            </w:r>
          </w:p>
        </w:tc>
      </w:tr>
      <w:tr w:rsidR="008645B1" w:rsidRPr="004B7CAC" w:rsidTr="00DC5D27">
        <w:trPr>
          <w:trHeight w:val="423"/>
        </w:trPr>
        <w:tc>
          <w:tcPr>
            <w:tcW w:w="563" w:type="dxa"/>
          </w:tcPr>
          <w:p w:rsidR="008645B1" w:rsidRPr="00DC5D27" w:rsidRDefault="008645B1" w:rsidP="004B7CAC">
            <w:pPr>
              <w:jc w:val="center"/>
              <w:rPr>
                <w:rFonts w:ascii="Times New Roman" w:hAnsi="Times New Roman" w:cs="Times New Roman"/>
                <w:b/>
                <w:sz w:val="20"/>
                <w:szCs w:val="20"/>
              </w:rPr>
            </w:pPr>
            <w:r w:rsidRPr="00DC5D27">
              <w:rPr>
                <w:rFonts w:ascii="Times New Roman" w:hAnsi="Times New Roman" w:cs="Times New Roman"/>
                <w:b/>
                <w:sz w:val="20"/>
                <w:szCs w:val="20"/>
              </w:rPr>
              <w:t>2</w:t>
            </w:r>
          </w:p>
        </w:tc>
        <w:tc>
          <w:tcPr>
            <w:tcW w:w="1700" w:type="dxa"/>
          </w:tcPr>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8645B1" w:rsidRPr="004B7CAC" w:rsidRDefault="008645B1" w:rsidP="004B7CAC">
            <w:pPr>
              <w:rPr>
                <w:rFonts w:ascii="Times New Roman" w:hAnsi="Times New Roman" w:cs="Times New Roman"/>
                <w:sz w:val="20"/>
                <w:szCs w:val="20"/>
              </w:rPr>
            </w:pPr>
          </w:p>
          <w:p w:rsidR="00463F67" w:rsidRPr="004B7CAC" w:rsidRDefault="00463F67"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B25E5F" w:rsidRPr="004B7CAC" w:rsidRDefault="00B25E5F" w:rsidP="004B7CAC">
            <w:pPr>
              <w:rPr>
                <w:rFonts w:ascii="Times New Roman" w:hAnsi="Times New Roman" w:cs="Times New Roman"/>
                <w:sz w:val="20"/>
                <w:szCs w:val="20"/>
              </w:rPr>
            </w:pPr>
          </w:p>
          <w:p w:rsidR="00B25E5F" w:rsidRPr="004B7CAC" w:rsidRDefault="00B25E5F" w:rsidP="004B7CAC">
            <w:pPr>
              <w:rPr>
                <w:rFonts w:ascii="Times New Roman" w:hAnsi="Times New Roman" w:cs="Times New Roman"/>
                <w:sz w:val="20"/>
                <w:szCs w:val="20"/>
              </w:rPr>
            </w:pPr>
          </w:p>
          <w:p w:rsidR="00B25E5F" w:rsidRPr="004B7CAC" w:rsidRDefault="00B25E5F"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DC5D27" w:rsidRPr="004B7CAC" w:rsidRDefault="008645B1" w:rsidP="00DC5D27">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8645B1" w:rsidRPr="004B7CAC" w:rsidRDefault="008645B1" w:rsidP="004B7CAC">
            <w:pPr>
              <w:rPr>
                <w:rFonts w:ascii="Times New Roman" w:hAnsi="Times New Roman" w:cs="Times New Roman"/>
                <w:sz w:val="20"/>
                <w:szCs w:val="20"/>
              </w:rPr>
            </w:pPr>
          </w:p>
        </w:tc>
        <w:tc>
          <w:tcPr>
            <w:tcW w:w="4988" w:type="dxa"/>
          </w:tcPr>
          <w:p w:rsidR="009D0023" w:rsidRPr="00DC5D27" w:rsidRDefault="00463F67" w:rsidP="00DC5D27">
            <w:pPr>
              <w:jc w:val="both"/>
              <w:rPr>
                <w:rFonts w:ascii="Times New Roman" w:hAnsi="Times New Roman" w:cs="Times New Roman"/>
                <w:b/>
                <w:sz w:val="20"/>
                <w:szCs w:val="20"/>
              </w:rPr>
            </w:pPr>
            <w:r w:rsidRPr="004B7CAC">
              <w:rPr>
                <w:rFonts w:ascii="Times New Roman" w:hAnsi="Times New Roman" w:cs="Times New Roman"/>
                <w:b/>
                <w:sz w:val="20"/>
                <w:szCs w:val="20"/>
              </w:rPr>
              <w:t>Зарисовка нескольких близких и различных по форме предметов (две разделочные доски, две чашки, и т.д.).</w:t>
            </w:r>
          </w:p>
          <w:p w:rsidR="00DB6D49"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463F67"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Упражнение в проведении линий и штрихов, с целью развития уверенности движения руки с карандашом, обрисовывающих форму всего предмета или его части.</w:t>
            </w:r>
          </w:p>
          <w:p w:rsidR="00463F67"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Дать представление о пропорциях как одном из свойств характера формы.</w:t>
            </w:r>
          </w:p>
          <w:p w:rsidR="00186788"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Дать представление о последовательности в работе (от общего к частному) от определения общих пропорций предмета к раскрытию его строения с учётом пропорции его частей в отношении к целому.</w:t>
            </w:r>
          </w:p>
          <w:p w:rsidR="00463F67"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463F67"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463F67" w:rsidRPr="00DC5D27"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5D0952" w:rsidRPr="004B7CAC" w:rsidRDefault="00463F67" w:rsidP="00DC5D27">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8645B1" w:rsidRPr="004B7CAC" w:rsidRDefault="008645B1"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8645B1" w:rsidRPr="004B7CAC" w:rsidRDefault="00463F67" w:rsidP="004B7CAC">
            <w:pPr>
              <w:jc w:val="center"/>
              <w:rPr>
                <w:rFonts w:ascii="Times New Roman" w:hAnsi="Times New Roman" w:cs="Times New Roman"/>
                <w:sz w:val="20"/>
                <w:szCs w:val="20"/>
              </w:rPr>
            </w:pPr>
            <w:r w:rsidRPr="004B7CAC">
              <w:rPr>
                <w:rFonts w:ascii="Times New Roman" w:hAnsi="Times New Roman" w:cs="Times New Roman"/>
                <w:sz w:val="20"/>
                <w:szCs w:val="20"/>
              </w:rPr>
              <w:t>2</w:t>
            </w:r>
            <w:r w:rsidR="00DC5D27">
              <w:rPr>
                <w:rFonts w:ascii="Times New Roman" w:hAnsi="Times New Roman" w:cs="Times New Roman"/>
                <w:sz w:val="20"/>
                <w:szCs w:val="20"/>
              </w:rPr>
              <w:t xml:space="preserve"> часа</w:t>
            </w:r>
          </w:p>
        </w:tc>
        <w:tc>
          <w:tcPr>
            <w:tcW w:w="1899" w:type="dxa"/>
          </w:tcPr>
          <w:p w:rsidR="008645B1" w:rsidRPr="004B7CAC" w:rsidRDefault="008645B1"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 xml:space="preserve">Освещение: верхнее боковое. </w:t>
            </w:r>
          </w:p>
          <w:p w:rsidR="003F787D" w:rsidRPr="004B7CAC" w:rsidRDefault="003F787D"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 xml:space="preserve">Решение: линейно-штриховое. </w:t>
            </w:r>
          </w:p>
          <w:p w:rsidR="008645B1" w:rsidRPr="004B7CAC" w:rsidRDefault="008645B1" w:rsidP="004B7CAC">
            <w:pPr>
              <w:rPr>
                <w:rFonts w:ascii="Times New Roman" w:hAnsi="Times New Roman" w:cs="Times New Roman"/>
                <w:sz w:val="20"/>
                <w:szCs w:val="20"/>
              </w:rPr>
            </w:pPr>
          </w:p>
        </w:tc>
      </w:tr>
      <w:tr w:rsidR="008645B1" w:rsidRPr="004B7CAC" w:rsidTr="00DC5D27">
        <w:trPr>
          <w:trHeight w:val="423"/>
        </w:trPr>
        <w:tc>
          <w:tcPr>
            <w:tcW w:w="563" w:type="dxa"/>
          </w:tcPr>
          <w:p w:rsidR="008645B1" w:rsidRPr="00DC5D27" w:rsidRDefault="008645B1" w:rsidP="004B7CAC">
            <w:pPr>
              <w:jc w:val="center"/>
              <w:rPr>
                <w:rFonts w:ascii="Times New Roman" w:hAnsi="Times New Roman" w:cs="Times New Roman"/>
                <w:b/>
                <w:sz w:val="20"/>
                <w:szCs w:val="20"/>
              </w:rPr>
            </w:pPr>
            <w:r w:rsidRPr="00DC5D27">
              <w:rPr>
                <w:rFonts w:ascii="Times New Roman" w:hAnsi="Times New Roman" w:cs="Times New Roman"/>
                <w:b/>
                <w:sz w:val="20"/>
                <w:szCs w:val="20"/>
              </w:rPr>
              <w:lastRenderedPageBreak/>
              <w:t>3</w:t>
            </w:r>
          </w:p>
        </w:tc>
        <w:tc>
          <w:tcPr>
            <w:tcW w:w="1700" w:type="dxa"/>
          </w:tcPr>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8645B1" w:rsidRPr="004B7CAC" w:rsidRDefault="008645B1"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B25E5F" w:rsidRPr="004B7CAC" w:rsidRDefault="00B25E5F"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DC5D27" w:rsidRPr="004B7CAC" w:rsidRDefault="008645B1" w:rsidP="00DC5D27">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8645B1" w:rsidRPr="004B7CAC" w:rsidRDefault="008645B1" w:rsidP="004B7CAC">
            <w:pPr>
              <w:rPr>
                <w:rFonts w:ascii="Times New Roman" w:hAnsi="Times New Roman" w:cs="Times New Roman"/>
                <w:sz w:val="20"/>
                <w:szCs w:val="20"/>
              </w:rPr>
            </w:pPr>
          </w:p>
        </w:tc>
        <w:tc>
          <w:tcPr>
            <w:tcW w:w="4988" w:type="dxa"/>
          </w:tcPr>
          <w:p w:rsidR="003F787D" w:rsidRPr="00DC5D27" w:rsidRDefault="003F787D" w:rsidP="00DC5D27">
            <w:pPr>
              <w:jc w:val="both"/>
              <w:rPr>
                <w:rFonts w:ascii="Times New Roman" w:hAnsi="Times New Roman" w:cs="Times New Roman"/>
                <w:b/>
                <w:sz w:val="20"/>
                <w:szCs w:val="20"/>
              </w:rPr>
            </w:pPr>
            <w:r w:rsidRPr="004B7CAC">
              <w:rPr>
                <w:rFonts w:ascii="Times New Roman" w:hAnsi="Times New Roman" w:cs="Times New Roman"/>
                <w:b/>
                <w:sz w:val="20"/>
                <w:szCs w:val="20"/>
              </w:rPr>
              <w:t>Зарисовки предметов неправильной формы (пластмассовые и резиновые игрушки, куклы и т.п.).</w:t>
            </w:r>
          </w:p>
          <w:p w:rsidR="008645B1" w:rsidRPr="00DC5D27"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F57A32"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Композиционно правильное    размещение   изображений   в   рабочем   листе,   выразительность изображений.</w:t>
            </w:r>
            <w:r w:rsidRPr="004B7CAC">
              <w:rPr>
                <w:rFonts w:ascii="Times New Roman" w:hAnsi="Times New Roman" w:cs="Times New Roman"/>
                <w:sz w:val="20"/>
                <w:szCs w:val="20"/>
              </w:rPr>
              <w:br/>
              <w:t xml:space="preserve">Дать начальное представление о передаче светотенью одного из предметов. </w:t>
            </w:r>
          </w:p>
          <w:p w:rsidR="003F787D"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3F787D"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3F787D" w:rsidRPr="00DC5D27"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587D0B"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8645B1" w:rsidRPr="004B7CAC" w:rsidRDefault="008645B1"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8645B1" w:rsidRPr="004B7CAC" w:rsidRDefault="003F787D" w:rsidP="004B7CAC">
            <w:pPr>
              <w:jc w:val="center"/>
              <w:rPr>
                <w:rFonts w:ascii="Times New Roman" w:hAnsi="Times New Roman" w:cs="Times New Roman"/>
                <w:sz w:val="20"/>
                <w:szCs w:val="20"/>
              </w:rPr>
            </w:pPr>
            <w:r w:rsidRPr="004B7CAC">
              <w:rPr>
                <w:rFonts w:ascii="Times New Roman" w:hAnsi="Times New Roman" w:cs="Times New Roman"/>
                <w:sz w:val="20"/>
                <w:szCs w:val="20"/>
              </w:rPr>
              <w:t>4</w:t>
            </w:r>
            <w:r w:rsidR="00DC5D27">
              <w:rPr>
                <w:rFonts w:ascii="Times New Roman" w:hAnsi="Times New Roman" w:cs="Times New Roman"/>
                <w:sz w:val="20"/>
                <w:szCs w:val="20"/>
              </w:rPr>
              <w:t xml:space="preserve"> часа</w:t>
            </w:r>
          </w:p>
        </w:tc>
        <w:tc>
          <w:tcPr>
            <w:tcW w:w="1899" w:type="dxa"/>
          </w:tcPr>
          <w:p w:rsidR="008645B1" w:rsidRPr="004B7CAC" w:rsidRDefault="008645B1"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Размер –</w:t>
            </w: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 xml:space="preserve"> </w:t>
            </w:r>
            <w:r w:rsidRPr="004B7CAC">
              <w:rPr>
                <w:rFonts w:ascii="Times New Roman" w:hAnsi="Times New Roman" w:cs="Times New Roman"/>
                <w:iCs/>
                <w:sz w:val="20"/>
                <w:szCs w:val="20"/>
              </w:rPr>
              <w:t>А-3</w:t>
            </w:r>
            <w:r w:rsidRPr="004B7CAC">
              <w:rPr>
                <w:rFonts w:ascii="Times New Roman" w:hAnsi="Times New Roman" w:cs="Times New Roman"/>
                <w:sz w:val="20"/>
                <w:szCs w:val="20"/>
              </w:rPr>
              <w:t xml:space="preserve">. </w:t>
            </w:r>
          </w:p>
          <w:p w:rsidR="003F787D" w:rsidRPr="004B7CAC" w:rsidRDefault="003F787D"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Материал - карандаш МЗ.</w:t>
            </w:r>
          </w:p>
          <w:p w:rsidR="008645B1" w:rsidRPr="004B7CAC" w:rsidRDefault="008645B1" w:rsidP="004B7CAC">
            <w:pPr>
              <w:rPr>
                <w:rFonts w:ascii="Times New Roman" w:hAnsi="Times New Roman" w:cs="Times New Roman"/>
                <w:sz w:val="20"/>
                <w:szCs w:val="20"/>
              </w:rPr>
            </w:pPr>
          </w:p>
        </w:tc>
      </w:tr>
      <w:tr w:rsidR="008645B1" w:rsidRPr="004B7CAC" w:rsidTr="00DC5D27">
        <w:trPr>
          <w:trHeight w:val="423"/>
        </w:trPr>
        <w:tc>
          <w:tcPr>
            <w:tcW w:w="563" w:type="dxa"/>
          </w:tcPr>
          <w:p w:rsidR="008645B1" w:rsidRPr="00DC5D27" w:rsidRDefault="008645B1" w:rsidP="004B7CAC">
            <w:pPr>
              <w:jc w:val="center"/>
              <w:rPr>
                <w:rFonts w:ascii="Times New Roman" w:hAnsi="Times New Roman" w:cs="Times New Roman"/>
                <w:b/>
                <w:sz w:val="20"/>
                <w:szCs w:val="20"/>
              </w:rPr>
            </w:pPr>
            <w:r w:rsidRPr="00DC5D27">
              <w:rPr>
                <w:rFonts w:ascii="Times New Roman" w:hAnsi="Times New Roman" w:cs="Times New Roman"/>
                <w:b/>
                <w:sz w:val="20"/>
                <w:szCs w:val="20"/>
              </w:rPr>
              <w:t>4</w:t>
            </w:r>
          </w:p>
        </w:tc>
        <w:tc>
          <w:tcPr>
            <w:tcW w:w="1700" w:type="dxa"/>
          </w:tcPr>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3F787D" w:rsidRPr="004B7CAC" w:rsidRDefault="003F787D"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B25E5F" w:rsidRPr="004B7CAC" w:rsidRDefault="00B25E5F"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8645B1" w:rsidRPr="004B7CAC" w:rsidRDefault="008645B1" w:rsidP="004B7CAC">
            <w:pPr>
              <w:rPr>
                <w:rFonts w:ascii="Times New Roman" w:hAnsi="Times New Roman" w:cs="Times New Roman"/>
                <w:sz w:val="20"/>
                <w:szCs w:val="20"/>
              </w:rPr>
            </w:pPr>
          </w:p>
          <w:p w:rsidR="00DC5D27" w:rsidRPr="004B7CAC" w:rsidRDefault="008645B1" w:rsidP="00DC5D27">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8645B1" w:rsidRPr="004B7CAC" w:rsidRDefault="008645B1" w:rsidP="004B7CAC">
            <w:pPr>
              <w:rPr>
                <w:rFonts w:ascii="Times New Roman" w:hAnsi="Times New Roman" w:cs="Times New Roman"/>
                <w:sz w:val="20"/>
                <w:szCs w:val="20"/>
              </w:rPr>
            </w:pPr>
          </w:p>
        </w:tc>
        <w:tc>
          <w:tcPr>
            <w:tcW w:w="4988" w:type="dxa"/>
          </w:tcPr>
          <w:p w:rsidR="003F787D" w:rsidRPr="004B7CAC" w:rsidRDefault="003F787D" w:rsidP="00DC5D27">
            <w:pPr>
              <w:jc w:val="both"/>
              <w:rPr>
                <w:rFonts w:ascii="Times New Roman" w:hAnsi="Times New Roman" w:cs="Times New Roman"/>
                <w:b/>
                <w:sz w:val="20"/>
                <w:szCs w:val="20"/>
              </w:rPr>
            </w:pPr>
            <w:r w:rsidRPr="004B7CAC">
              <w:rPr>
                <w:rFonts w:ascii="Times New Roman" w:hAnsi="Times New Roman" w:cs="Times New Roman"/>
                <w:b/>
                <w:sz w:val="20"/>
                <w:szCs w:val="20"/>
              </w:rPr>
              <w:t xml:space="preserve">Зарисовка с натуры яблока и груши однотонной окраски, </w:t>
            </w:r>
            <w:proofErr w:type="gramStart"/>
            <w:r w:rsidRPr="004B7CAC">
              <w:rPr>
                <w:rFonts w:ascii="Times New Roman" w:hAnsi="Times New Roman" w:cs="Times New Roman"/>
                <w:b/>
                <w:sz w:val="20"/>
                <w:szCs w:val="20"/>
              </w:rPr>
              <w:t>поставленных</w:t>
            </w:r>
            <w:proofErr w:type="gramEnd"/>
            <w:r w:rsidRPr="004B7CAC">
              <w:rPr>
                <w:rFonts w:ascii="Times New Roman" w:hAnsi="Times New Roman" w:cs="Times New Roman"/>
                <w:b/>
                <w:sz w:val="20"/>
                <w:szCs w:val="20"/>
              </w:rPr>
              <w:t xml:space="preserve"> на белом листе бумаги.</w:t>
            </w:r>
          </w:p>
          <w:p w:rsidR="008645B1" w:rsidRPr="00DC5D27"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9D0023"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Упражнение на проведение штриховых линий, на создание при их помощи пятен света и тени, передающих и подчёркивающих объёмность предмета, его характерную форму (градации светотени: свет, тень, полутень, рефлекс). Падающая тень.</w:t>
            </w:r>
          </w:p>
          <w:p w:rsidR="003F787D"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3F787D"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3F787D" w:rsidRPr="00DC5D27"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9D0023" w:rsidRPr="004B7CAC" w:rsidRDefault="003F787D" w:rsidP="00DC5D27">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5B590F" w:rsidRPr="004B7CAC" w:rsidRDefault="005B590F" w:rsidP="004B7CAC">
            <w:pP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8645B1" w:rsidRPr="004B7CAC" w:rsidRDefault="00DB6D49" w:rsidP="004B7CAC">
            <w:pPr>
              <w:jc w:val="center"/>
              <w:rPr>
                <w:rFonts w:ascii="Times New Roman" w:hAnsi="Times New Roman" w:cs="Times New Roman"/>
                <w:sz w:val="20"/>
                <w:szCs w:val="20"/>
              </w:rPr>
            </w:pPr>
            <w:r w:rsidRPr="004B7CAC">
              <w:rPr>
                <w:rFonts w:ascii="Times New Roman" w:hAnsi="Times New Roman" w:cs="Times New Roman"/>
                <w:sz w:val="20"/>
                <w:szCs w:val="20"/>
              </w:rPr>
              <w:t>4</w:t>
            </w:r>
            <w:r w:rsidR="00DC5D27">
              <w:rPr>
                <w:rFonts w:ascii="Times New Roman" w:hAnsi="Times New Roman" w:cs="Times New Roman"/>
                <w:sz w:val="20"/>
                <w:szCs w:val="20"/>
              </w:rPr>
              <w:t xml:space="preserve"> часа</w:t>
            </w:r>
          </w:p>
        </w:tc>
        <w:tc>
          <w:tcPr>
            <w:tcW w:w="1899" w:type="dxa"/>
          </w:tcPr>
          <w:p w:rsidR="005B590F" w:rsidRPr="004B7CAC" w:rsidRDefault="005B590F"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 xml:space="preserve">Освещение – верхнее боковое, резкое. </w:t>
            </w:r>
          </w:p>
          <w:p w:rsidR="003F787D" w:rsidRPr="004B7CAC" w:rsidRDefault="003F787D" w:rsidP="004B7CAC">
            <w:pPr>
              <w:rPr>
                <w:rFonts w:ascii="Times New Roman" w:hAnsi="Times New Roman" w:cs="Times New Roman"/>
                <w:sz w:val="20"/>
                <w:szCs w:val="20"/>
              </w:rPr>
            </w:pPr>
          </w:p>
          <w:p w:rsidR="003F787D" w:rsidRPr="004B7CAC" w:rsidRDefault="003F787D" w:rsidP="004B7CAC">
            <w:pPr>
              <w:rPr>
                <w:rFonts w:ascii="Times New Roman" w:hAnsi="Times New Roman" w:cs="Times New Roman"/>
                <w:sz w:val="20"/>
                <w:szCs w:val="20"/>
              </w:rPr>
            </w:pPr>
            <w:r w:rsidRPr="004B7CAC">
              <w:rPr>
                <w:rFonts w:ascii="Times New Roman" w:hAnsi="Times New Roman" w:cs="Times New Roman"/>
                <w:sz w:val="20"/>
                <w:szCs w:val="20"/>
              </w:rPr>
              <w:t>Решение - штрих и светотень.</w:t>
            </w:r>
          </w:p>
          <w:p w:rsidR="008645B1" w:rsidRPr="004B7CAC" w:rsidRDefault="008645B1" w:rsidP="004B7CAC">
            <w:pPr>
              <w:rPr>
                <w:rFonts w:ascii="Times New Roman" w:hAnsi="Times New Roman" w:cs="Times New Roman"/>
                <w:sz w:val="20"/>
                <w:szCs w:val="20"/>
              </w:rPr>
            </w:pPr>
          </w:p>
        </w:tc>
      </w:tr>
      <w:tr w:rsidR="00DB6D49" w:rsidRPr="004B7CAC" w:rsidTr="00DC5D27">
        <w:trPr>
          <w:trHeight w:val="423"/>
        </w:trPr>
        <w:tc>
          <w:tcPr>
            <w:tcW w:w="563" w:type="dxa"/>
          </w:tcPr>
          <w:p w:rsidR="00DB6D49" w:rsidRPr="00DC5D27" w:rsidRDefault="00DE54FD" w:rsidP="004B7CAC">
            <w:pPr>
              <w:jc w:val="center"/>
              <w:rPr>
                <w:rFonts w:ascii="Times New Roman" w:hAnsi="Times New Roman" w:cs="Times New Roman"/>
                <w:b/>
                <w:sz w:val="20"/>
                <w:szCs w:val="20"/>
              </w:rPr>
            </w:pPr>
            <w:r w:rsidRPr="00DC5D27">
              <w:rPr>
                <w:rFonts w:ascii="Times New Roman" w:hAnsi="Times New Roman" w:cs="Times New Roman"/>
                <w:b/>
                <w:sz w:val="20"/>
                <w:szCs w:val="20"/>
              </w:rPr>
              <w:t>5</w:t>
            </w:r>
          </w:p>
        </w:tc>
        <w:tc>
          <w:tcPr>
            <w:tcW w:w="1700" w:type="dxa"/>
          </w:tcPr>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CF6C45" w:rsidRPr="004B7CAC" w:rsidRDefault="00CF6C45"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C5D27" w:rsidRPr="004B7CAC" w:rsidRDefault="00DB6D49" w:rsidP="00DC5D27">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w:t>
            </w:r>
          </w:p>
          <w:p w:rsidR="00DB6D49" w:rsidRPr="004B7CAC" w:rsidRDefault="00DB6D49" w:rsidP="004B7CAC">
            <w:pPr>
              <w:rPr>
                <w:rFonts w:ascii="Times New Roman" w:hAnsi="Times New Roman" w:cs="Times New Roman"/>
                <w:sz w:val="20"/>
                <w:szCs w:val="20"/>
              </w:rPr>
            </w:pPr>
          </w:p>
        </w:tc>
        <w:tc>
          <w:tcPr>
            <w:tcW w:w="4988" w:type="dxa"/>
          </w:tcPr>
          <w:p w:rsidR="00DB6D49" w:rsidRPr="004B7CAC" w:rsidRDefault="003F787D" w:rsidP="00DC5D27">
            <w:pPr>
              <w:jc w:val="both"/>
              <w:rPr>
                <w:rFonts w:ascii="Times New Roman" w:hAnsi="Times New Roman" w:cs="Times New Roman"/>
                <w:b/>
                <w:sz w:val="20"/>
                <w:szCs w:val="20"/>
              </w:rPr>
            </w:pPr>
            <w:r w:rsidRPr="004B7CAC">
              <w:rPr>
                <w:rFonts w:ascii="Times New Roman" w:hAnsi="Times New Roman" w:cs="Times New Roman"/>
                <w:b/>
                <w:sz w:val="20"/>
                <w:szCs w:val="20"/>
              </w:rPr>
              <w:t>Зарисовка с натуры двух небольших веток ели и сосны на одном листе без фона.</w:t>
            </w:r>
          </w:p>
          <w:p w:rsidR="00DB6D49" w:rsidRPr="00DC5D27" w:rsidRDefault="00CF6C45" w:rsidP="00DC5D27">
            <w:pPr>
              <w:jc w:val="both"/>
              <w:rPr>
                <w:rFonts w:ascii="Times New Roman" w:hAnsi="Times New Roman" w:cs="Times New Roman"/>
                <w:sz w:val="20"/>
                <w:szCs w:val="20"/>
              </w:rPr>
            </w:pPr>
            <w:r w:rsidRPr="004B7CAC">
              <w:rPr>
                <w:rFonts w:ascii="Times New Roman" w:hAnsi="Times New Roman" w:cs="Times New Roman"/>
                <w:sz w:val="20"/>
                <w:szCs w:val="20"/>
              </w:rPr>
              <w:t xml:space="preserve">Содействие развитию художественного вкуса, творческих способностей, познавательного интереса учащихся к изобразительному искусству, расширению их кругозора, воспитанию личностных качеств, учитывая индивидуальные возможности детей и заложенный в них творческий потенциал. </w:t>
            </w:r>
          </w:p>
          <w:p w:rsidR="00DB6D49" w:rsidRPr="004B7CAC" w:rsidRDefault="00CF6C45" w:rsidP="00DC5D27">
            <w:pPr>
              <w:jc w:val="both"/>
              <w:rPr>
                <w:rFonts w:ascii="Times New Roman" w:hAnsi="Times New Roman" w:cs="Times New Roman"/>
                <w:sz w:val="20"/>
                <w:szCs w:val="20"/>
              </w:rPr>
            </w:pPr>
            <w:r w:rsidRPr="004B7CAC">
              <w:rPr>
                <w:rFonts w:ascii="Times New Roman" w:hAnsi="Times New Roman" w:cs="Times New Roman"/>
                <w:sz w:val="20"/>
                <w:szCs w:val="20"/>
              </w:rPr>
              <w:t>Правильная композиция двух рисунков в рабочем листе, передача разницы в характере формы и строении веток деревьев разных пород, упражнение в работе смелым разнообразным штрихом, помогающим выразить характер материальность и объёмность формы.</w:t>
            </w:r>
          </w:p>
          <w:p w:rsidR="00CF6C45" w:rsidRPr="004B7CAC" w:rsidRDefault="00CF6C45"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CF6C45" w:rsidRPr="004B7CAC" w:rsidRDefault="00CF6C45"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CF6C45" w:rsidRPr="00DC5D27" w:rsidRDefault="00CF6C45"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DB6D49" w:rsidRPr="004B7CAC" w:rsidRDefault="00CF6C45" w:rsidP="00DC5D27">
            <w:pPr>
              <w:jc w:val="both"/>
              <w:rPr>
                <w:rFonts w:ascii="Times New Roman" w:hAnsi="Times New Roman" w:cs="Times New Roman"/>
                <w:sz w:val="20"/>
                <w:szCs w:val="20"/>
              </w:rPr>
            </w:pPr>
            <w:r w:rsidRPr="004B7CAC">
              <w:rPr>
                <w:rFonts w:ascii="Times New Roman" w:hAnsi="Times New Roman" w:cs="Times New Roman"/>
                <w:sz w:val="20"/>
                <w:szCs w:val="20"/>
              </w:rPr>
              <w:t xml:space="preserve">Работы учащихся прошлых лет, технологические карты. Компьютер (работа с интернетом, просмотр </w:t>
            </w:r>
            <w:r w:rsidRPr="004B7CAC">
              <w:rPr>
                <w:rFonts w:ascii="Times New Roman" w:hAnsi="Times New Roman" w:cs="Times New Roman"/>
                <w:sz w:val="20"/>
                <w:szCs w:val="20"/>
              </w:rPr>
              <w:lastRenderedPageBreak/>
              <w:t>творческих работ).  Бумага, карандаши разной мягкости, ластик, мольберты, магнитная доска.</w:t>
            </w:r>
          </w:p>
          <w:p w:rsidR="00D66939" w:rsidRPr="00DC5D27" w:rsidRDefault="00D66939" w:rsidP="00DC5D27">
            <w:pPr>
              <w:jc w:val="both"/>
              <w:rPr>
                <w:rFonts w:ascii="Times New Roman" w:hAnsi="Times New Roman" w:cs="Times New Roman"/>
                <w:sz w:val="20"/>
                <w:szCs w:val="20"/>
              </w:rPr>
            </w:pPr>
            <w:r w:rsidRPr="00DC5D27">
              <w:rPr>
                <w:rFonts w:ascii="Times New Roman" w:hAnsi="Times New Roman" w:cs="Times New Roman"/>
                <w:sz w:val="20"/>
                <w:szCs w:val="20"/>
              </w:rPr>
              <w:t>Просмотр</w:t>
            </w:r>
          </w:p>
        </w:tc>
        <w:tc>
          <w:tcPr>
            <w:tcW w:w="1124" w:type="dxa"/>
          </w:tcPr>
          <w:p w:rsidR="00DB6D49" w:rsidRPr="004B7CAC" w:rsidRDefault="00DB6D49"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B6D49" w:rsidRPr="004B7CAC" w:rsidRDefault="00DC5D27" w:rsidP="00DC5D27">
            <w:pPr>
              <w:rPr>
                <w:rFonts w:ascii="Times New Roman" w:hAnsi="Times New Roman" w:cs="Times New Roman"/>
                <w:sz w:val="20"/>
                <w:szCs w:val="20"/>
              </w:rPr>
            </w:pPr>
            <w:r>
              <w:rPr>
                <w:rFonts w:ascii="Times New Roman" w:hAnsi="Times New Roman" w:cs="Times New Roman"/>
                <w:sz w:val="20"/>
                <w:szCs w:val="20"/>
              </w:rPr>
              <w:t xml:space="preserve">    </w:t>
            </w:r>
            <w:r w:rsidR="001C410A" w:rsidRPr="004B7CAC">
              <w:rPr>
                <w:rFonts w:ascii="Times New Roman" w:hAnsi="Times New Roman" w:cs="Times New Roman"/>
                <w:sz w:val="20"/>
                <w:szCs w:val="20"/>
              </w:rPr>
              <w:t>4</w:t>
            </w:r>
            <w:r>
              <w:rPr>
                <w:rFonts w:ascii="Times New Roman" w:hAnsi="Times New Roman" w:cs="Times New Roman"/>
                <w:sz w:val="20"/>
                <w:szCs w:val="20"/>
              </w:rPr>
              <w:t xml:space="preserve"> часа</w:t>
            </w:r>
          </w:p>
        </w:tc>
        <w:tc>
          <w:tcPr>
            <w:tcW w:w="1899" w:type="dxa"/>
          </w:tcPr>
          <w:p w:rsidR="006A2F65" w:rsidRPr="004B7CAC" w:rsidRDefault="006A2F65" w:rsidP="004B7CAC">
            <w:pPr>
              <w:rPr>
                <w:rFonts w:ascii="Times New Roman" w:hAnsi="Times New Roman" w:cs="Times New Roman"/>
                <w:sz w:val="20"/>
                <w:szCs w:val="20"/>
              </w:rPr>
            </w:pPr>
          </w:p>
          <w:p w:rsidR="001C410A" w:rsidRPr="004B7CAC" w:rsidRDefault="001C410A" w:rsidP="004B7CAC">
            <w:pPr>
              <w:rPr>
                <w:rFonts w:ascii="Times New Roman" w:hAnsi="Times New Roman" w:cs="Times New Roman"/>
                <w:sz w:val="20"/>
                <w:szCs w:val="20"/>
              </w:rPr>
            </w:pPr>
            <w:r w:rsidRPr="004B7CAC">
              <w:rPr>
                <w:rFonts w:ascii="Times New Roman" w:hAnsi="Times New Roman" w:cs="Times New Roman"/>
                <w:sz w:val="20"/>
                <w:szCs w:val="20"/>
              </w:rPr>
              <w:t>Решение - штрих и светотень.</w:t>
            </w:r>
          </w:p>
          <w:p w:rsidR="001C410A" w:rsidRPr="004B7CAC" w:rsidRDefault="001C410A" w:rsidP="004B7CAC">
            <w:pPr>
              <w:rPr>
                <w:rFonts w:ascii="Times New Roman" w:hAnsi="Times New Roman" w:cs="Times New Roman"/>
                <w:sz w:val="20"/>
                <w:szCs w:val="20"/>
              </w:rPr>
            </w:pPr>
          </w:p>
          <w:p w:rsidR="00DB6D49" w:rsidRPr="004B7CAC" w:rsidRDefault="001C410A" w:rsidP="004B7CAC">
            <w:pPr>
              <w:rPr>
                <w:rFonts w:ascii="Times New Roman" w:hAnsi="Times New Roman" w:cs="Times New Roman"/>
                <w:sz w:val="20"/>
                <w:szCs w:val="20"/>
              </w:rPr>
            </w:pPr>
            <w:r w:rsidRPr="004B7CAC">
              <w:rPr>
                <w:rFonts w:ascii="Times New Roman" w:hAnsi="Times New Roman" w:cs="Times New Roman"/>
                <w:sz w:val="20"/>
                <w:szCs w:val="20"/>
              </w:rPr>
              <w:t>Размер - 1/4 листа.</w:t>
            </w:r>
          </w:p>
        </w:tc>
      </w:tr>
      <w:tr w:rsidR="008D28B6" w:rsidRPr="004B7CAC" w:rsidTr="00DC5D27">
        <w:trPr>
          <w:trHeight w:val="229"/>
        </w:trPr>
        <w:tc>
          <w:tcPr>
            <w:tcW w:w="563" w:type="dxa"/>
          </w:tcPr>
          <w:p w:rsidR="008D28B6" w:rsidRPr="004B7CAC" w:rsidRDefault="008D28B6" w:rsidP="004B7CAC">
            <w:pPr>
              <w:jc w:val="center"/>
              <w:rPr>
                <w:rFonts w:ascii="Times New Roman" w:hAnsi="Times New Roman" w:cs="Times New Roman"/>
                <w:sz w:val="20"/>
                <w:szCs w:val="20"/>
                <w:u w:val="single"/>
              </w:rPr>
            </w:pPr>
          </w:p>
        </w:tc>
        <w:tc>
          <w:tcPr>
            <w:tcW w:w="1700" w:type="dxa"/>
          </w:tcPr>
          <w:p w:rsidR="008D28B6" w:rsidRPr="004B7CAC" w:rsidRDefault="00DC5D27" w:rsidP="004B7CAC">
            <w:pPr>
              <w:rPr>
                <w:rFonts w:ascii="Times New Roman" w:hAnsi="Times New Roman" w:cs="Times New Roman"/>
                <w:sz w:val="20"/>
                <w:szCs w:val="20"/>
              </w:rPr>
            </w:pPr>
            <w:r w:rsidRPr="004B7CAC">
              <w:rPr>
                <w:rFonts w:ascii="Times New Roman" w:hAnsi="Times New Roman" w:cs="Times New Roman"/>
                <w:b/>
                <w:sz w:val="20"/>
                <w:szCs w:val="20"/>
              </w:rPr>
              <w:t>Итого:</w:t>
            </w:r>
          </w:p>
        </w:tc>
        <w:tc>
          <w:tcPr>
            <w:tcW w:w="4988" w:type="dxa"/>
          </w:tcPr>
          <w:p w:rsidR="008D28B6" w:rsidRPr="004B7CAC" w:rsidRDefault="008D28B6" w:rsidP="00DC5D27">
            <w:pPr>
              <w:jc w:val="both"/>
              <w:rPr>
                <w:rFonts w:ascii="Times New Roman" w:hAnsi="Times New Roman" w:cs="Times New Roman"/>
                <w:b/>
                <w:sz w:val="20"/>
                <w:szCs w:val="20"/>
              </w:rPr>
            </w:pPr>
          </w:p>
        </w:tc>
        <w:tc>
          <w:tcPr>
            <w:tcW w:w="1124" w:type="dxa"/>
          </w:tcPr>
          <w:p w:rsidR="008D28B6" w:rsidRPr="00DC5D27" w:rsidRDefault="00DC5D27" w:rsidP="004B7CAC">
            <w:pPr>
              <w:jc w:val="center"/>
              <w:rPr>
                <w:rFonts w:ascii="Times New Roman" w:hAnsi="Times New Roman" w:cs="Times New Roman"/>
                <w:b/>
                <w:sz w:val="20"/>
                <w:szCs w:val="20"/>
              </w:rPr>
            </w:pPr>
            <w:r>
              <w:rPr>
                <w:rFonts w:ascii="Times New Roman" w:hAnsi="Times New Roman" w:cs="Times New Roman"/>
                <w:b/>
                <w:sz w:val="20"/>
                <w:szCs w:val="20"/>
              </w:rPr>
              <w:t>16 часов</w:t>
            </w:r>
          </w:p>
        </w:tc>
        <w:tc>
          <w:tcPr>
            <w:tcW w:w="1899" w:type="dxa"/>
          </w:tcPr>
          <w:p w:rsidR="008D28B6" w:rsidRPr="004B7CAC" w:rsidRDefault="008D28B6" w:rsidP="004B7CAC">
            <w:pPr>
              <w:rPr>
                <w:rFonts w:ascii="Times New Roman" w:hAnsi="Times New Roman" w:cs="Times New Roman"/>
                <w:sz w:val="20"/>
                <w:szCs w:val="20"/>
              </w:rPr>
            </w:pPr>
          </w:p>
        </w:tc>
      </w:tr>
      <w:tr w:rsidR="00DC5D27" w:rsidRPr="004B7CAC" w:rsidTr="00DC5D27">
        <w:trPr>
          <w:trHeight w:val="221"/>
        </w:trPr>
        <w:tc>
          <w:tcPr>
            <w:tcW w:w="563" w:type="dxa"/>
          </w:tcPr>
          <w:p w:rsidR="00DC5D27" w:rsidRPr="004B7CAC" w:rsidRDefault="00DC5D27" w:rsidP="004B7CAC">
            <w:pPr>
              <w:jc w:val="center"/>
              <w:rPr>
                <w:rFonts w:ascii="Times New Roman" w:hAnsi="Times New Roman" w:cs="Times New Roman"/>
                <w:sz w:val="20"/>
                <w:szCs w:val="20"/>
                <w:u w:val="single"/>
              </w:rPr>
            </w:pPr>
          </w:p>
        </w:tc>
        <w:tc>
          <w:tcPr>
            <w:tcW w:w="1700" w:type="dxa"/>
          </w:tcPr>
          <w:p w:rsidR="00DC5D27" w:rsidRPr="004B7CAC" w:rsidRDefault="00DC5D27" w:rsidP="004B7CAC">
            <w:pPr>
              <w:rPr>
                <w:rFonts w:ascii="Times New Roman" w:hAnsi="Times New Roman" w:cs="Times New Roman"/>
                <w:sz w:val="20"/>
                <w:szCs w:val="20"/>
              </w:rPr>
            </w:pPr>
          </w:p>
        </w:tc>
        <w:tc>
          <w:tcPr>
            <w:tcW w:w="4988" w:type="dxa"/>
          </w:tcPr>
          <w:p w:rsidR="00DC5D27" w:rsidRPr="004B7CAC" w:rsidRDefault="00DC5D27" w:rsidP="00DC5D27">
            <w:pPr>
              <w:jc w:val="both"/>
              <w:rPr>
                <w:rFonts w:ascii="Times New Roman" w:hAnsi="Times New Roman" w:cs="Times New Roman"/>
                <w:b/>
                <w:sz w:val="20"/>
                <w:szCs w:val="20"/>
              </w:rPr>
            </w:pPr>
            <w:r>
              <w:rPr>
                <w:rFonts w:ascii="Times New Roman" w:hAnsi="Times New Roman" w:cs="Times New Roman"/>
                <w:b/>
                <w:sz w:val="20"/>
                <w:szCs w:val="20"/>
              </w:rPr>
              <w:t xml:space="preserve">                                       </w:t>
            </w:r>
            <w:r w:rsidRPr="00DC5D27">
              <w:rPr>
                <w:rFonts w:ascii="Times New Roman" w:hAnsi="Times New Roman" w:cs="Times New Roman"/>
                <w:b/>
                <w:sz w:val="20"/>
                <w:szCs w:val="20"/>
                <w:lang w:val="en-US"/>
              </w:rPr>
              <w:t>II</w:t>
            </w:r>
            <w:r w:rsidRPr="00DC5D27">
              <w:rPr>
                <w:rFonts w:ascii="Times New Roman" w:hAnsi="Times New Roman" w:cs="Times New Roman"/>
                <w:b/>
                <w:sz w:val="20"/>
                <w:szCs w:val="20"/>
              </w:rPr>
              <w:t xml:space="preserve"> четверть</w:t>
            </w:r>
          </w:p>
        </w:tc>
        <w:tc>
          <w:tcPr>
            <w:tcW w:w="1124" w:type="dxa"/>
          </w:tcPr>
          <w:p w:rsidR="00DC5D27" w:rsidRPr="004B7CAC" w:rsidRDefault="00DC5D27" w:rsidP="004B7CAC">
            <w:pPr>
              <w:jc w:val="center"/>
              <w:rPr>
                <w:rFonts w:ascii="Times New Roman" w:hAnsi="Times New Roman" w:cs="Times New Roman"/>
                <w:sz w:val="20"/>
                <w:szCs w:val="20"/>
              </w:rPr>
            </w:pPr>
          </w:p>
        </w:tc>
        <w:tc>
          <w:tcPr>
            <w:tcW w:w="1899" w:type="dxa"/>
          </w:tcPr>
          <w:p w:rsidR="00DC5D27" w:rsidRPr="004B7CAC" w:rsidRDefault="00DC5D27" w:rsidP="004B7CAC">
            <w:pPr>
              <w:rPr>
                <w:rFonts w:ascii="Times New Roman" w:hAnsi="Times New Roman" w:cs="Times New Roman"/>
                <w:sz w:val="20"/>
                <w:szCs w:val="20"/>
              </w:rPr>
            </w:pPr>
          </w:p>
        </w:tc>
      </w:tr>
      <w:tr w:rsidR="00DB6D49" w:rsidRPr="004B7CAC" w:rsidTr="00DC5D27">
        <w:trPr>
          <w:trHeight w:val="423"/>
        </w:trPr>
        <w:tc>
          <w:tcPr>
            <w:tcW w:w="563" w:type="dxa"/>
          </w:tcPr>
          <w:p w:rsidR="00DB6D49" w:rsidRPr="00DC5D27" w:rsidRDefault="00DE54FD" w:rsidP="004B7CAC">
            <w:pPr>
              <w:jc w:val="center"/>
              <w:rPr>
                <w:rFonts w:ascii="Times New Roman" w:hAnsi="Times New Roman" w:cs="Times New Roman"/>
                <w:b/>
                <w:sz w:val="20"/>
                <w:szCs w:val="20"/>
              </w:rPr>
            </w:pPr>
            <w:r w:rsidRPr="00DC5D27">
              <w:rPr>
                <w:rFonts w:ascii="Times New Roman" w:hAnsi="Times New Roman" w:cs="Times New Roman"/>
                <w:b/>
                <w:sz w:val="20"/>
                <w:szCs w:val="20"/>
              </w:rPr>
              <w:t>6</w:t>
            </w:r>
          </w:p>
        </w:tc>
        <w:tc>
          <w:tcPr>
            <w:tcW w:w="1700" w:type="dxa"/>
          </w:tcPr>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DB6D49" w:rsidRPr="004B7CAC" w:rsidRDefault="00DB6D49"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C5D27" w:rsidRPr="004B7CAC" w:rsidRDefault="00DB6D49" w:rsidP="00DC5D27">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DB6D49" w:rsidRPr="004B7CAC" w:rsidRDefault="00DB6D49" w:rsidP="004B7CAC">
            <w:pPr>
              <w:rPr>
                <w:rFonts w:ascii="Times New Roman" w:hAnsi="Times New Roman" w:cs="Times New Roman"/>
                <w:sz w:val="20"/>
                <w:szCs w:val="20"/>
              </w:rPr>
            </w:pPr>
          </w:p>
        </w:tc>
        <w:tc>
          <w:tcPr>
            <w:tcW w:w="4988" w:type="dxa"/>
          </w:tcPr>
          <w:p w:rsidR="00DE54FD" w:rsidRPr="00DC5D27" w:rsidRDefault="00DE54FD" w:rsidP="00DC5D27">
            <w:pPr>
              <w:jc w:val="both"/>
              <w:rPr>
                <w:rFonts w:ascii="Times New Roman" w:hAnsi="Times New Roman" w:cs="Times New Roman"/>
                <w:b/>
                <w:sz w:val="20"/>
                <w:szCs w:val="20"/>
              </w:rPr>
            </w:pPr>
            <w:r w:rsidRPr="004B7CAC">
              <w:rPr>
                <w:rFonts w:ascii="Times New Roman" w:hAnsi="Times New Roman" w:cs="Times New Roman"/>
                <w:b/>
                <w:sz w:val="20"/>
                <w:szCs w:val="20"/>
              </w:rPr>
              <w:t>Зарисовка с натуры на одном листе двух бытовых предметов (светлый кофейник и тёмно-зелёная кружка, поставленных чуть ниже линии горизонта).</w:t>
            </w:r>
          </w:p>
          <w:p w:rsidR="00DB6D49"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Содействие развитию художественного вкуса, творческих способностей, познавательного интереса учащихся к изобразительному искусству, расширению их кругозора, воспитанию личностных качеств, учитывая индивидуальные возможности детей и заложенный в них творческий потенциал.</w:t>
            </w:r>
          </w:p>
          <w:p w:rsidR="006A2F65" w:rsidRPr="00DC5D27"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Передача в рисунке предметов близких по форме с разноокрашенной поверхностью, применение осей симметрии при построении.</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DE54FD" w:rsidRPr="00DC5D27"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6A2F65"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DB6D49" w:rsidRPr="004B7CAC" w:rsidRDefault="00DB6D49"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B6D49" w:rsidRPr="004B7CAC" w:rsidRDefault="003263CB" w:rsidP="004B7CAC">
            <w:pPr>
              <w:jc w:val="center"/>
              <w:rPr>
                <w:rFonts w:ascii="Times New Roman" w:hAnsi="Times New Roman" w:cs="Times New Roman"/>
                <w:sz w:val="20"/>
                <w:szCs w:val="20"/>
              </w:rPr>
            </w:pPr>
            <w:r w:rsidRPr="004B7CAC">
              <w:rPr>
                <w:rFonts w:ascii="Times New Roman" w:hAnsi="Times New Roman" w:cs="Times New Roman"/>
                <w:sz w:val="20"/>
                <w:szCs w:val="20"/>
              </w:rPr>
              <w:t>4</w:t>
            </w:r>
            <w:r w:rsidR="00DC5D27">
              <w:rPr>
                <w:rFonts w:ascii="Times New Roman" w:hAnsi="Times New Roman" w:cs="Times New Roman"/>
                <w:sz w:val="20"/>
                <w:szCs w:val="20"/>
              </w:rPr>
              <w:t xml:space="preserve"> часа</w:t>
            </w:r>
          </w:p>
        </w:tc>
        <w:tc>
          <w:tcPr>
            <w:tcW w:w="1899" w:type="dxa"/>
          </w:tcPr>
          <w:p w:rsidR="00DB6D49" w:rsidRPr="004B7CAC" w:rsidRDefault="00DB6D49"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r w:rsidRPr="004B7CAC">
              <w:rPr>
                <w:rFonts w:ascii="Times New Roman" w:hAnsi="Times New Roman" w:cs="Times New Roman"/>
                <w:sz w:val="20"/>
                <w:szCs w:val="20"/>
              </w:rPr>
              <w:t xml:space="preserve">Освещение – верхнее боковое. </w:t>
            </w:r>
          </w:p>
          <w:p w:rsidR="00DE54FD" w:rsidRPr="004B7CAC" w:rsidRDefault="00DE54FD"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r w:rsidRPr="004B7CAC">
              <w:rPr>
                <w:rFonts w:ascii="Times New Roman" w:hAnsi="Times New Roman" w:cs="Times New Roman"/>
                <w:sz w:val="20"/>
                <w:szCs w:val="20"/>
              </w:rPr>
              <w:t xml:space="preserve">Решение </w:t>
            </w:r>
            <w:r w:rsidRPr="004B7CAC">
              <w:rPr>
                <w:rFonts w:ascii="Times New Roman" w:hAnsi="Times New Roman" w:cs="Times New Roman"/>
                <w:iCs/>
                <w:sz w:val="20"/>
                <w:szCs w:val="20"/>
              </w:rPr>
              <w:t xml:space="preserve">- </w:t>
            </w:r>
            <w:r w:rsidRPr="004B7CAC">
              <w:rPr>
                <w:rFonts w:ascii="Times New Roman" w:hAnsi="Times New Roman" w:cs="Times New Roman"/>
                <w:sz w:val="20"/>
                <w:szCs w:val="20"/>
              </w:rPr>
              <w:t xml:space="preserve">штрих и светотень. </w:t>
            </w:r>
          </w:p>
          <w:p w:rsidR="00DE54FD" w:rsidRPr="004B7CAC" w:rsidRDefault="00DE54FD"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r w:rsidRPr="004B7CAC">
              <w:rPr>
                <w:rFonts w:ascii="Times New Roman" w:hAnsi="Times New Roman" w:cs="Times New Roman"/>
                <w:sz w:val="20"/>
                <w:szCs w:val="20"/>
              </w:rPr>
              <w:t xml:space="preserve">Размер – </w:t>
            </w:r>
          </w:p>
          <w:p w:rsidR="00DE54FD" w:rsidRPr="004B7CAC" w:rsidRDefault="00DE54FD" w:rsidP="004B7CAC">
            <w:pPr>
              <w:rPr>
                <w:rFonts w:ascii="Times New Roman" w:hAnsi="Times New Roman" w:cs="Times New Roman"/>
                <w:sz w:val="20"/>
                <w:szCs w:val="20"/>
              </w:rPr>
            </w:pPr>
            <w:r w:rsidRPr="004B7CAC">
              <w:rPr>
                <w:rFonts w:ascii="Times New Roman" w:hAnsi="Times New Roman" w:cs="Times New Roman"/>
                <w:sz w:val="20"/>
                <w:szCs w:val="20"/>
              </w:rPr>
              <w:t>А-3.</w:t>
            </w:r>
          </w:p>
          <w:p w:rsidR="00DB6D49" w:rsidRPr="004B7CAC" w:rsidRDefault="00DB6D49" w:rsidP="004B7CAC">
            <w:pPr>
              <w:rPr>
                <w:rFonts w:ascii="Times New Roman" w:hAnsi="Times New Roman" w:cs="Times New Roman"/>
                <w:sz w:val="20"/>
                <w:szCs w:val="20"/>
              </w:rPr>
            </w:pPr>
          </w:p>
        </w:tc>
      </w:tr>
      <w:tr w:rsidR="00DB6D49" w:rsidRPr="004B7CAC" w:rsidTr="00DC5D27">
        <w:trPr>
          <w:trHeight w:val="423"/>
        </w:trPr>
        <w:tc>
          <w:tcPr>
            <w:tcW w:w="563" w:type="dxa"/>
          </w:tcPr>
          <w:p w:rsidR="00DB6D49" w:rsidRPr="004B7CAC" w:rsidRDefault="00DE54FD" w:rsidP="004B7CAC">
            <w:pPr>
              <w:jc w:val="center"/>
              <w:rPr>
                <w:rFonts w:ascii="Times New Roman" w:hAnsi="Times New Roman" w:cs="Times New Roman"/>
                <w:b/>
                <w:sz w:val="20"/>
                <w:szCs w:val="20"/>
              </w:rPr>
            </w:pPr>
            <w:r w:rsidRPr="004B7CAC">
              <w:rPr>
                <w:rFonts w:ascii="Times New Roman" w:hAnsi="Times New Roman" w:cs="Times New Roman"/>
                <w:b/>
                <w:sz w:val="20"/>
                <w:szCs w:val="20"/>
              </w:rPr>
              <w:t>7</w:t>
            </w:r>
          </w:p>
        </w:tc>
        <w:tc>
          <w:tcPr>
            <w:tcW w:w="1700" w:type="dxa"/>
          </w:tcPr>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DE54FD" w:rsidRPr="004B7CAC" w:rsidRDefault="00DE54FD"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4B7CAC"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DB6D49" w:rsidRPr="004B7CAC" w:rsidRDefault="00DB6D49" w:rsidP="004B7CAC">
            <w:pPr>
              <w:rPr>
                <w:rFonts w:ascii="Times New Roman" w:hAnsi="Times New Roman" w:cs="Times New Roman"/>
                <w:sz w:val="20"/>
                <w:szCs w:val="20"/>
              </w:rPr>
            </w:pPr>
          </w:p>
        </w:tc>
        <w:tc>
          <w:tcPr>
            <w:tcW w:w="4988" w:type="dxa"/>
          </w:tcPr>
          <w:p w:rsidR="00DE54FD" w:rsidRPr="004B7CAC" w:rsidRDefault="00DE54FD" w:rsidP="00DC5D27">
            <w:pPr>
              <w:jc w:val="both"/>
              <w:rPr>
                <w:rFonts w:ascii="Times New Roman" w:hAnsi="Times New Roman" w:cs="Times New Roman"/>
                <w:b/>
                <w:sz w:val="20"/>
                <w:szCs w:val="20"/>
              </w:rPr>
            </w:pPr>
            <w:r w:rsidRPr="004B7CAC">
              <w:rPr>
                <w:rFonts w:ascii="Times New Roman" w:hAnsi="Times New Roman" w:cs="Times New Roman"/>
                <w:b/>
                <w:sz w:val="20"/>
                <w:szCs w:val="20"/>
              </w:rPr>
              <w:t>Зарисовки мелких предметов (пуговицы, кнопки, бусины, насекомых и др.) с натуры.</w:t>
            </w:r>
          </w:p>
          <w:p w:rsidR="00DB6D49"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Воспитание художественного вкуса учащегося.</w:t>
            </w:r>
            <w:r w:rsidRPr="004B7CAC">
              <w:rPr>
                <w:rFonts w:ascii="Times New Roman" w:hAnsi="Times New Roman" w:cs="Times New Roman"/>
                <w:sz w:val="20"/>
                <w:szCs w:val="20"/>
              </w:rPr>
              <w:br/>
              <w:t>Развитие творческих способностей, наблюдательности.</w:t>
            </w:r>
          </w:p>
          <w:p w:rsidR="006A2F65"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Передача деталей мелких предметов.</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DB6D49"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DB6D49" w:rsidRPr="004B7CAC" w:rsidRDefault="00DB6D49"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C5D27" w:rsidRDefault="00DC5D27" w:rsidP="004B7CAC">
            <w:pPr>
              <w:jc w:val="center"/>
              <w:rPr>
                <w:rFonts w:ascii="Times New Roman" w:hAnsi="Times New Roman" w:cs="Times New Roman"/>
                <w:sz w:val="20"/>
                <w:szCs w:val="20"/>
              </w:rPr>
            </w:pPr>
          </w:p>
          <w:p w:rsidR="00DB6D49" w:rsidRPr="004B7CAC" w:rsidRDefault="00C50F57" w:rsidP="004B7CAC">
            <w:pPr>
              <w:jc w:val="center"/>
              <w:rPr>
                <w:rFonts w:ascii="Times New Roman" w:hAnsi="Times New Roman" w:cs="Times New Roman"/>
                <w:sz w:val="20"/>
                <w:szCs w:val="20"/>
              </w:rPr>
            </w:pPr>
            <w:r w:rsidRPr="004B7CAC">
              <w:rPr>
                <w:rFonts w:ascii="Times New Roman" w:hAnsi="Times New Roman" w:cs="Times New Roman"/>
                <w:sz w:val="20"/>
                <w:szCs w:val="20"/>
              </w:rPr>
              <w:t>2</w:t>
            </w:r>
            <w:r w:rsidR="00DC5D27">
              <w:rPr>
                <w:rFonts w:ascii="Times New Roman" w:hAnsi="Times New Roman" w:cs="Times New Roman"/>
                <w:sz w:val="20"/>
                <w:szCs w:val="20"/>
              </w:rPr>
              <w:t xml:space="preserve"> часа</w:t>
            </w:r>
          </w:p>
        </w:tc>
        <w:tc>
          <w:tcPr>
            <w:tcW w:w="1899" w:type="dxa"/>
          </w:tcPr>
          <w:p w:rsidR="00DB6D49" w:rsidRPr="004B7CAC" w:rsidRDefault="00DB6D49"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r w:rsidRPr="004B7CAC">
              <w:rPr>
                <w:rFonts w:ascii="Times New Roman" w:hAnsi="Times New Roman" w:cs="Times New Roman"/>
                <w:sz w:val="20"/>
                <w:szCs w:val="20"/>
              </w:rPr>
              <w:t xml:space="preserve">Решение - штрих и светотень. </w:t>
            </w:r>
          </w:p>
          <w:p w:rsidR="00DE54FD" w:rsidRPr="004B7CAC" w:rsidRDefault="00DE54FD" w:rsidP="004B7CAC">
            <w:pPr>
              <w:rPr>
                <w:rFonts w:ascii="Times New Roman" w:hAnsi="Times New Roman" w:cs="Times New Roman"/>
                <w:sz w:val="20"/>
                <w:szCs w:val="20"/>
              </w:rPr>
            </w:pPr>
          </w:p>
          <w:p w:rsidR="00DB6D49" w:rsidRPr="004B7CAC" w:rsidRDefault="00DE54FD" w:rsidP="004B7CAC">
            <w:pPr>
              <w:rPr>
                <w:rFonts w:ascii="Times New Roman" w:hAnsi="Times New Roman" w:cs="Times New Roman"/>
                <w:sz w:val="20"/>
                <w:szCs w:val="20"/>
              </w:rPr>
            </w:pPr>
            <w:r w:rsidRPr="004B7CAC">
              <w:rPr>
                <w:rFonts w:ascii="Times New Roman" w:hAnsi="Times New Roman" w:cs="Times New Roman"/>
                <w:sz w:val="20"/>
                <w:szCs w:val="20"/>
              </w:rPr>
              <w:t>Размер - 1/4 листа.</w:t>
            </w:r>
          </w:p>
        </w:tc>
      </w:tr>
      <w:tr w:rsidR="00DB6D49" w:rsidRPr="004B7CAC" w:rsidTr="00DC5D27">
        <w:trPr>
          <w:trHeight w:val="423"/>
        </w:trPr>
        <w:tc>
          <w:tcPr>
            <w:tcW w:w="563" w:type="dxa"/>
          </w:tcPr>
          <w:p w:rsidR="00DB6D49" w:rsidRPr="004B7CAC" w:rsidRDefault="00DE54FD" w:rsidP="004B7CAC">
            <w:pPr>
              <w:jc w:val="center"/>
              <w:rPr>
                <w:rFonts w:ascii="Times New Roman" w:hAnsi="Times New Roman" w:cs="Times New Roman"/>
                <w:b/>
                <w:sz w:val="20"/>
                <w:szCs w:val="20"/>
              </w:rPr>
            </w:pPr>
            <w:r w:rsidRPr="004B7CAC">
              <w:rPr>
                <w:rFonts w:ascii="Times New Roman" w:hAnsi="Times New Roman" w:cs="Times New Roman"/>
                <w:b/>
                <w:sz w:val="20"/>
                <w:szCs w:val="20"/>
              </w:rPr>
              <w:t>8</w:t>
            </w:r>
          </w:p>
        </w:tc>
        <w:tc>
          <w:tcPr>
            <w:tcW w:w="1700" w:type="dxa"/>
          </w:tcPr>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6A2F65" w:rsidRPr="004B7CAC" w:rsidRDefault="006A2F65"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DB6D49" w:rsidRPr="004B7CAC" w:rsidRDefault="00DB6D49" w:rsidP="004B7CAC">
            <w:pPr>
              <w:rPr>
                <w:rFonts w:ascii="Times New Roman" w:hAnsi="Times New Roman" w:cs="Times New Roman"/>
                <w:sz w:val="20"/>
                <w:szCs w:val="20"/>
              </w:rPr>
            </w:pPr>
          </w:p>
          <w:p w:rsidR="00DB6D49" w:rsidRPr="004B7CAC" w:rsidRDefault="00DB6D49" w:rsidP="004B7CAC">
            <w:pPr>
              <w:rPr>
                <w:rFonts w:ascii="Times New Roman" w:hAnsi="Times New Roman" w:cs="Times New Roman"/>
                <w:sz w:val="20"/>
                <w:szCs w:val="20"/>
              </w:rPr>
            </w:pPr>
          </w:p>
          <w:p w:rsidR="00DE54FD" w:rsidRPr="004B7CAC" w:rsidRDefault="00DE54FD" w:rsidP="004B7CAC">
            <w:pPr>
              <w:rPr>
                <w:rFonts w:ascii="Times New Roman" w:hAnsi="Times New Roman" w:cs="Times New Roman"/>
                <w:sz w:val="20"/>
                <w:szCs w:val="20"/>
              </w:rPr>
            </w:pPr>
          </w:p>
          <w:p w:rsidR="004B7CAC" w:rsidRPr="004B7CAC" w:rsidRDefault="00DB6D49"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DB6D49" w:rsidRPr="004B7CAC" w:rsidRDefault="00DB6D49" w:rsidP="004B7CAC">
            <w:pPr>
              <w:rPr>
                <w:rFonts w:ascii="Times New Roman" w:hAnsi="Times New Roman" w:cs="Times New Roman"/>
                <w:sz w:val="20"/>
                <w:szCs w:val="20"/>
              </w:rPr>
            </w:pPr>
          </w:p>
        </w:tc>
        <w:tc>
          <w:tcPr>
            <w:tcW w:w="4988" w:type="dxa"/>
          </w:tcPr>
          <w:p w:rsidR="00DE54FD" w:rsidRPr="004B7CAC" w:rsidRDefault="00DE54FD" w:rsidP="00DC5D27">
            <w:pPr>
              <w:jc w:val="both"/>
              <w:rPr>
                <w:rFonts w:ascii="Times New Roman" w:hAnsi="Times New Roman" w:cs="Times New Roman"/>
                <w:b/>
                <w:sz w:val="20"/>
                <w:szCs w:val="20"/>
              </w:rPr>
            </w:pPr>
            <w:r w:rsidRPr="004B7CAC">
              <w:rPr>
                <w:rFonts w:ascii="Times New Roman" w:hAnsi="Times New Roman" w:cs="Times New Roman"/>
                <w:b/>
                <w:sz w:val="20"/>
                <w:szCs w:val="20"/>
              </w:rPr>
              <w:t>Зарисовка с натуры детских игрушек (автомобиль, мохнатый мишка).</w:t>
            </w:r>
          </w:p>
          <w:p w:rsidR="00DB6D49"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Воспитание художественного вкуса учащегося. Развитие творческих способностей, наблюдательности</w:t>
            </w:r>
          </w:p>
          <w:p w:rsidR="00DB6D49"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Композиционное построение двух предметов взаимосвязанных действием (мишка толкает грузовик, мишка сидит в кузове). От рисунка требуется выразительная передача действия и характера формы предметов.</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DE54FD"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DB6D49" w:rsidRPr="004B7CAC" w:rsidRDefault="00DE54FD" w:rsidP="00DC5D27">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DB6D49" w:rsidRPr="004B7CAC" w:rsidRDefault="00DB6D49"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DB6D49" w:rsidRPr="004B7CAC" w:rsidRDefault="003263CB" w:rsidP="004B7CAC">
            <w:pPr>
              <w:jc w:val="center"/>
              <w:rPr>
                <w:rFonts w:ascii="Times New Roman" w:hAnsi="Times New Roman" w:cs="Times New Roman"/>
                <w:sz w:val="20"/>
                <w:szCs w:val="20"/>
              </w:rPr>
            </w:pPr>
            <w:r w:rsidRPr="004B7CAC">
              <w:rPr>
                <w:rFonts w:ascii="Times New Roman" w:hAnsi="Times New Roman" w:cs="Times New Roman"/>
                <w:sz w:val="20"/>
                <w:szCs w:val="20"/>
              </w:rPr>
              <w:t>4</w:t>
            </w:r>
            <w:r w:rsidR="004B7CAC">
              <w:rPr>
                <w:rFonts w:ascii="Times New Roman" w:hAnsi="Times New Roman" w:cs="Times New Roman"/>
                <w:sz w:val="20"/>
                <w:szCs w:val="20"/>
              </w:rPr>
              <w:t xml:space="preserve"> часа</w:t>
            </w:r>
          </w:p>
        </w:tc>
        <w:tc>
          <w:tcPr>
            <w:tcW w:w="1899" w:type="dxa"/>
          </w:tcPr>
          <w:p w:rsidR="00DB6D49" w:rsidRPr="004B7CAC" w:rsidRDefault="00DB6D49"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 xml:space="preserve">Группа поставлена ниже уровня горизонта. </w:t>
            </w:r>
          </w:p>
          <w:p w:rsidR="003263CB" w:rsidRPr="004B7CAC" w:rsidRDefault="003263CB" w:rsidP="004B7CAC">
            <w:pPr>
              <w:rPr>
                <w:rFonts w:ascii="Times New Roman" w:hAnsi="Times New Roman" w:cs="Times New Roman"/>
                <w:sz w:val="20"/>
                <w:szCs w:val="20"/>
              </w:rPr>
            </w:pPr>
          </w:p>
          <w:p w:rsidR="00DB6D49"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Решение - штрих и светотень.</w:t>
            </w:r>
          </w:p>
        </w:tc>
      </w:tr>
      <w:tr w:rsidR="00C50F57" w:rsidRPr="004B7CAC" w:rsidTr="00DC5D27">
        <w:trPr>
          <w:trHeight w:val="262"/>
        </w:trPr>
        <w:tc>
          <w:tcPr>
            <w:tcW w:w="563" w:type="dxa"/>
          </w:tcPr>
          <w:p w:rsidR="00C50F57" w:rsidRPr="004B7CAC" w:rsidRDefault="003263CB" w:rsidP="004B7CAC">
            <w:pPr>
              <w:jc w:val="center"/>
              <w:rPr>
                <w:rFonts w:ascii="Times New Roman" w:hAnsi="Times New Roman" w:cs="Times New Roman"/>
                <w:sz w:val="20"/>
                <w:szCs w:val="20"/>
                <w:u w:val="single"/>
              </w:rPr>
            </w:pPr>
            <w:r w:rsidRPr="004B7CAC">
              <w:rPr>
                <w:rFonts w:ascii="Times New Roman" w:hAnsi="Times New Roman" w:cs="Times New Roman"/>
                <w:sz w:val="20"/>
                <w:szCs w:val="20"/>
                <w:u w:val="single"/>
              </w:rPr>
              <w:t>9</w:t>
            </w:r>
          </w:p>
        </w:tc>
        <w:tc>
          <w:tcPr>
            <w:tcW w:w="1700" w:type="dxa"/>
          </w:tcPr>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C50F57" w:rsidRPr="004B7CAC" w:rsidRDefault="00C50F57"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4B7CAC"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C50F57" w:rsidRPr="004B7CAC" w:rsidRDefault="00C50F57" w:rsidP="004B7CAC">
            <w:pPr>
              <w:rPr>
                <w:rFonts w:ascii="Times New Roman" w:hAnsi="Times New Roman" w:cs="Times New Roman"/>
                <w:sz w:val="20"/>
                <w:szCs w:val="20"/>
              </w:rPr>
            </w:pPr>
          </w:p>
        </w:tc>
        <w:tc>
          <w:tcPr>
            <w:tcW w:w="4988" w:type="dxa"/>
          </w:tcPr>
          <w:p w:rsidR="006A2F65" w:rsidRPr="004B7CAC" w:rsidRDefault="003263CB" w:rsidP="004B7CAC">
            <w:pPr>
              <w:rPr>
                <w:rFonts w:ascii="Times New Roman" w:hAnsi="Times New Roman" w:cs="Times New Roman"/>
                <w:b/>
                <w:bCs/>
                <w:sz w:val="20"/>
                <w:szCs w:val="20"/>
              </w:rPr>
            </w:pPr>
            <w:r w:rsidRPr="004B7CAC">
              <w:rPr>
                <w:rFonts w:ascii="Times New Roman" w:hAnsi="Times New Roman" w:cs="Times New Roman"/>
                <w:b/>
                <w:bCs/>
                <w:sz w:val="20"/>
                <w:szCs w:val="20"/>
              </w:rPr>
              <w:lastRenderedPageBreak/>
              <w:t>Короткие зарисовки чучел мелких птиц разных пород.</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Формирование основ духовной и художественной культуры личности для осуществления социально-</w:t>
            </w:r>
            <w:r w:rsidRPr="004B7CAC">
              <w:rPr>
                <w:rFonts w:ascii="Times New Roman" w:hAnsi="Times New Roman" w:cs="Times New Roman"/>
                <w:sz w:val="20"/>
                <w:szCs w:val="20"/>
              </w:rPr>
              <w:lastRenderedPageBreak/>
              <w:t xml:space="preserve">значимой творческой деятельности. </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Передать пропорции и характерные особенности строения тела птиц, выразительность движения, использовать выразительность штриха и его качества при передаче материала (пух, перо и т.д.).</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587D0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p w:rsidR="00D66939" w:rsidRPr="004B7CAC" w:rsidRDefault="00D66939" w:rsidP="004B7CAC">
            <w:pPr>
              <w:rPr>
                <w:rFonts w:ascii="Times New Roman" w:hAnsi="Times New Roman" w:cs="Times New Roman"/>
                <w:sz w:val="20"/>
                <w:szCs w:val="20"/>
              </w:rPr>
            </w:pPr>
            <w:r w:rsidRPr="004B7CAC">
              <w:rPr>
                <w:rFonts w:ascii="Times New Roman" w:hAnsi="Times New Roman" w:cs="Times New Roman"/>
                <w:sz w:val="20"/>
                <w:szCs w:val="20"/>
              </w:rPr>
              <w:t>Просмотр</w:t>
            </w:r>
          </w:p>
        </w:tc>
        <w:tc>
          <w:tcPr>
            <w:tcW w:w="1124" w:type="dxa"/>
          </w:tcPr>
          <w:p w:rsidR="00C50F57" w:rsidRPr="004B7CAC" w:rsidRDefault="00C50F57"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C50F57" w:rsidRPr="004B7CAC" w:rsidRDefault="003263CB" w:rsidP="004B7CAC">
            <w:pPr>
              <w:jc w:val="center"/>
              <w:rPr>
                <w:rFonts w:ascii="Times New Roman" w:hAnsi="Times New Roman" w:cs="Times New Roman"/>
                <w:sz w:val="20"/>
                <w:szCs w:val="20"/>
              </w:rPr>
            </w:pPr>
            <w:r w:rsidRPr="004B7CAC">
              <w:rPr>
                <w:rFonts w:ascii="Times New Roman" w:hAnsi="Times New Roman" w:cs="Times New Roman"/>
                <w:sz w:val="20"/>
                <w:szCs w:val="20"/>
              </w:rPr>
              <w:t>6</w:t>
            </w:r>
            <w:r w:rsidR="004B7CAC">
              <w:rPr>
                <w:rFonts w:ascii="Times New Roman" w:hAnsi="Times New Roman" w:cs="Times New Roman"/>
                <w:sz w:val="20"/>
                <w:szCs w:val="20"/>
              </w:rPr>
              <w:t xml:space="preserve"> часов</w:t>
            </w:r>
          </w:p>
        </w:tc>
        <w:tc>
          <w:tcPr>
            <w:tcW w:w="1899" w:type="dxa"/>
          </w:tcPr>
          <w:p w:rsidR="00C50F57" w:rsidRPr="004B7CAC" w:rsidRDefault="00C50F57"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 xml:space="preserve">Освещение – верхнее боковое, не сильное из двух </w:t>
            </w:r>
            <w:r w:rsidRPr="004B7CAC">
              <w:rPr>
                <w:rFonts w:ascii="Times New Roman" w:hAnsi="Times New Roman" w:cs="Times New Roman"/>
                <w:sz w:val="20"/>
                <w:szCs w:val="20"/>
              </w:rPr>
              <w:lastRenderedPageBreak/>
              <w:t>источников света.</w:t>
            </w:r>
          </w:p>
          <w:p w:rsidR="003263CB" w:rsidRPr="004B7CAC" w:rsidRDefault="003263CB"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Решение - штрих и светотень.</w:t>
            </w:r>
          </w:p>
          <w:p w:rsidR="003263CB" w:rsidRPr="004B7CAC" w:rsidRDefault="003263CB"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Размер –</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А-3.</w:t>
            </w:r>
          </w:p>
          <w:p w:rsidR="00C50F57" w:rsidRPr="004B7CAC" w:rsidRDefault="00C50F57" w:rsidP="004B7CAC">
            <w:pPr>
              <w:rPr>
                <w:rFonts w:ascii="Times New Roman" w:hAnsi="Times New Roman" w:cs="Times New Roman"/>
                <w:sz w:val="20"/>
                <w:szCs w:val="20"/>
              </w:rPr>
            </w:pPr>
          </w:p>
        </w:tc>
      </w:tr>
      <w:tr w:rsidR="008D28B6" w:rsidRPr="004B7CAC" w:rsidTr="00DC5D27">
        <w:trPr>
          <w:trHeight w:val="185"/>
        </w:trPr>
        <w:tc>
          <w:tcPr>
            <w:tcW w:w="563" w:type="dxa"/>
          </w:tcPr>
          <w:p w:rsidR="008D28B6" w:rsidRPr="004B7CAC" w:rsidRDefault="008D28B6" w:rsidP="004B7CAC">
            <w:pPr>
              <w:jc w:val="center"/>
              <w:rPr>
                <w:rFonts w:ascii="Times New Roman" w:hAnsi="Times New Roman" w:cs="Times New Roman"/>
                <w:sz w:val="20"/>
                <w:szCs w:val="20"/>
                <w:u w:val="single"/>
              </w:rPr>
            </w:pPr>
          </w:p>
        </w:tc>
        <w:tc>
          <w:tcPr>
            <w:tcW w:w="1700" w:type="dxa"/>
          </w:tcPr>
          <w:p w:rsidR="008D28B6" w:rsidRPr="004B7CAC" w:rsidRDefault="004B7CAC" w:rsidP="004B7CAC">
            <w:pPr>
              <w:rPr>
                <w:rFonts w:ascii="Times New Roman" w:hAnsi="Times New Roman" w:cs="Times New Roman"/>
                <w:sz w:val="20"/>
                <w:szCs w:val="20"/>
              </w:rPr>
            </w:pPr>
            <w:r w:rsidRPr="004B7CAC">
              <w:rPr>
                <w:rFonts w:ascii="Times New Roman" w:hAnsi="Times New Roman" w:cs="Times New Roman"/>
                <w:b/>
                <w:bCs/>
                <w:sz w:val="20"/>
                <w:szCs w:val="20"/>
              </w:rPr>
              <w:t>Итого:</w:t>
            </w:r>
          </w:p>
        </w:tc>
        <w:tc>
          <w:tcPr>
            <w:tcW w:w="4988" w:type="dxa"/>
          </w:tcPr>
          <w:p w:rsidR="008D28B6" w:rsidRPr="004B7CAC" w:rsidRDefault="008D28B6" w:rsidP="004B7CAC">
            <w:pPr>
              <w:rPr>
                <w:rFonts w:ascii="Times New Roman" w:hAnsi="Times New Roman" w:cs="Times New Roman"/>
                <w:b/>
                <w:bCs/>
                <w:sz w:val="20"/>
                <w:szCs w:val="20"/>
              </w:rPr>
            </w:pPr>
          </w:p>
        </w:tc>
        <w:tc>
          <w:tcPr>
            <w:tcW w:w="1124" w:type="dxa"/>
          </w:tcPr>
          <w:p w:rsidR="008D28B6" w:rsidRPr="004B7CAC" w:rsidRDefault="004B7CAC" w:rsidP="004B7CAC">
            <w:pPr>
              <w:jc w:val="center"/>
              <w:rPr>
                <w:rFonts w:ascii="Times New Roman" w:hAnsi="Times New Roman" w:cs="Times New Roman"/>
                <w:b/>
                <w:sz w:val="20"/>
                <w:szCs w:val="20"/>
              </w:rPr>
            </w:pPr>
            <w:r>
              <w:rPr>
                <w:rFonts w:ascii="Times New Roman" w:hAnsi="Times New Roman" w:cs="Times New Roman"/>
                <w:b/>
                <w:sz w:val="20"/>
                <w:szCs w:val="20"/>
              </w:rPr>
              <w:t>16 часов</w:t>
            </w:r>
          </w:p>
        </w:tc>
        <w:tc>
          <w:tcPr>
            <w:tcW w:w="1899" w:type="dxa"/>
          </w:tcPr>
          <w:p w:rsidR="008D28B6" w:rsidRPr="004B7CAC" w:rsidRDefault="008D28B6" w:rsidP="004B7CAC">
            <w:pPr>
              <w:rPr>
                <w:rFonts w:ascii="Times New Roman" w:hAnsi="Times New Roman" w:cs="Times New Roman"/>
                <w:sz w:val="20"/>
                <w:szCs w:val="20"/>
              </w:rPr>
            </w:pPr>
          </w:p>
        </w:tc>
      </w:tr>
      <w:tr w:rsidR="004B7CAC" w:rsidRPr="004B7CAC" w:rsidTr="00DC5D27">
        <w:trPr>
          <w:trHeight w:val="177"/>
        </w:trPr>
        <w:tc>
          <w:tcPr>
            <w:tcW w:w="563" w:type="dxa"/>
          </w:tcPr>
          <w:p w:rsidR="004B7CAC" w:rsidRPr="004B7CAC" w:rsidRDefault="004B7CAC" w:rsidP="004B7CAC">
            <w:pPr>
              <w:jc w:val="center"/>
              <w:rPr>
                <w:rFonts w:ascii="Times New Roman" w:hAnsi="Times New Roman" w:cs="Times New Roman"/>
                <w:sz w:val="20"/>
                <w:szCs w:val="20"/>
                <w:u w:val="single"/>
              </w:rPr>
            </w:pPr>
          </w:p>
        </w:tc>
        <w:tc>
          <w:tcPr>
            <w:tcW w:w="1700" w:type="dxa"/>
          </w:tcPr>
          <w:p w:rsidR="004B7CAC" w:rsidRPr="004B7CAC" w:rsidRDefault="004B7CAC" w:rsidP="004B7CAC">
            <w:pPr>
              <w:rPr>
                <w:rFonts w:ascii="Times New Roman" w:hAnsi="Times New Roman" w:cs="Times New Roman"/>
                <w:sz w:val="20"/>
                <w:szCs w:val="20"/>
              </w:rPr>
            </w:pPr>
          </w:p>
        </w:tc>
        <w:tc>
          <w:tcPr>
            <w:tcW w:w="4988" w:type="dxa"/>
          </w:tcPr>
          <w:p w:rsidR="004B7CAC" w:rsidRPr="004B7CAC" w:rsidRDefault="004B7CAC" w:rsidP="004B7CAC">
            <w:pPr>
              <w:jc w:val="center"/>
              <w:rPr>
                <w:rFonts w:ascii="Times New Roman" w:hAnsi="Times New Roman" w:cs="Times New Roman"/>
                <w:b/>
                <w:bCs/>
                <w:sz w:val="20"/>
                <w:szCs w:val="20"/>
              </w:rPr>
            </w:pPr>
            <w:r w:rsidRPr="004B7CAC">
              <w:rPr>
                <w:rFonts w:ascii="Times New Roman" w:hAnsi="Times New Roman" w:cs="Times New Roman"/>
                <w:b/>
                <w:bCs/>
                <w:sz w:val="20"/>
                <w:szCs w:val="20"/>
                <w:lang w:val="en-US"/>
              </w:rPr>
              <w:t>III</w:t>
            </w:r>
            <w:r w:rsidRPr="004B7CAC">
              <w:rPr>
                <w:rFonts w:ascii="Times New Roman" w:hAnsi="Times New Roman" w:cs="Times New Roman"/>
                <w:b/>
                <w:bCs/>
                <w:sz w:val="20"/>
                <w:szCs w:val="20"/>
              </w:rPr>
              <w:t xml:space="preserve"> четверть</w:t>
            </w:r>
          </w:p>
        </w:tc>
        <w:tc>
          <w:tcPr>
            <w:tcW w:w="1124" w:type="dxa"/>
          </w:tcPr>
          <w:p w:rsidR="004B7CAC" w:rsidRPr="004B7CAC" w:rsidRDefault="004B7CAC" w:rsidP="004B7CAC">
            <w:pPr>
              <w:jc w:val="center"/>
              <w:rPr>
                <w:rFonts w:ascii="Times New Roman" w:hAnsi="Times New Roman" w:cs="Times New Roman"/>
                <w:sz w:val="20"/>
                <w:szCs w:val="20"/>
              </w:rPr>
            </w:pPr>
          </w:p>
        </w:tc>
        <w:tc>
          <w:tcPr>
            <w:tcW w:w="1899" w:type="dxa"/>
          </w:tcPr>
          <w:p w:rsidR="004B7CAC" w:rsidRPr="004B7CAC" w:rsidRDefault="004B7CAC" w:rsidP="004B7CAC">
            <w:pPr>
              <w:rPr>
                <w:rFonts w:ascii="Times New Roman" w:hAnsi="Times New Roman" w:cs="Times New Roman"/>
                <w:sz w:val="20"/>
                <w:szCs w:val="20"/>
              </w:rPr>
            </w:pPr>
          </w:p>
        </w:tc>
      </w:tr>
      <w:tr w:rsidR="00C50F57" w:rsidRPr="004B7CAC" w:rsidTr="00DC5D27">
        <w:trPr>
          <w:trHeight w:val="423"/>
        </w:trPr>
        <w:tc>
          <w:tcPr>
            <w:tcW w:w="563" w:type="dxa"/>
          </w:tcPr>
          <w:p w:rsidR="00C50F57" w:rsidRPr="004B7CAC" w:rsidRDefault="003263CB" w:rsidP="004B7CAC">
            <w:pPr>
              <w:jc w:val="center"/>
              <w:rPr>
                <w:rFonts w:ascii="Times New Roman" w:hAnsi="Times New Roman" w:cs="Times New Roman"/>
                <w:sz w:val="20"/>
                <w:szCs w:val="20"/>
              </w:rPr>
            </w:pPr>
            <w:r w:rsidRPr="004B7CAC">
              <w:rPr>
                <w:rFonts w:ascii="Times New Roman" w:hAnsi="Times New Roman" w:cs="Times New Roman"/>
                <w:sz w:val="20"/>
                <w:szCs w:val="20"/>
              </w:rPr>
              <w:t>10</w:t>
            </w:r>
          </w:p>
        </w:tc>
        <w:tc>
          <w:tcPr>
            <w:tcW w:w="1700" w:type="dxa"/>
          </w:tcPr>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C50F57" w:rsidRPr="004B7CAC" w:rsidRDefault="00C50F57"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3263CB" w:rsidRPr="004B7CAC" w:rsidRDefault="003263CB"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4B7CAC"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C50F57" w:rsidRPr="004B7CAC" w:rsidRDefault="00C50F57" w:rsidP="004B7CAC">
            <w:pPr>
              <w:rPr>
                <w:rFonts w:ascii="Times New Roman" w:hAnsi="Times New Roman" w:cs="Times New Roman"/>
                <w:sz w:val="20"/>
                <w:szCs w:val="20"/>
              </w:rPr>
            </w:pPr>
          </w:p>
        </w:tc>
        <w:tc>
          <w:tcPr>
            <w:tcW w:w="4988" w:type="dxa"/>
          </w:tcPr>
          <w:p w:rsidR="003263CB" w:rsidRPr="004B7CAC" w:rsidRDefault="003263CB" w:rsidP="004B7CAC">
            <w:pPr>
              <w:rPr>
                <w:rFonts w:ascii="Times New Roman" w:hAnsi="Times New Roman" w:cs="Times New Roman"/>
                <w:b/>
                <w:bCs/>
                <w:sz w:val="20"/>
                <w:szCs w:val="20"/>
              </w:rPr>
            </w:pPr>
            <w:r w:rsidRPr="004B7CAC">
              <w:rPr>
                <w:rFonts w:ascii="Times New Roman" w:hAnsi="Times New Roman" w:cs="Times New Roman"/>
                <w:b/>
                <w:bCs/>
                <w:sz w:val="20"/>
                <w:szCs w:val="20"/>
              </w:rPr>
              <w:t>Рисунок натюрморта из двух предметов - меховой шапки-ушанки с кожаным верхом, платяной щётки щетиной вниз.</w:t>
            </w:r>
          </w:p>
          <w:p w:rsidR="00C50F57"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Воспитание художественного вкуса учащегося. Развитие творческих способностей, наблюдательности.</w:t>
            </w:r>
          </w:p>
          <w:p w:rsidR="006A2F65"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Композиционное расположение в рабочем листе, передача формы и материальности (фактуры) предметов.</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5B590F"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C50F57" w:rsidRPr="004B7CAC" w:rsidRDefault="00C50F57"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C50F57" w:rsidRPr="004B7CAC" w:rsidRDefault="00F56DA7" w:rsidP="004B7CAC">
            <w:pPr>
              <w:jc w:val="center"/>
              <w:rPr>
                <w:rFonts w:ascii="Times New Roman" w:hAnsi="Times New Roman" w:cs="Times New Roman"/>
                <w:sz w:val="20"/>
                <w:szCs w:val="20"/>
              </w:rPr>
            </w:pPr>
            <w:r w:rsidRPr="004B7CAC">
              <w:rPr>
                <w:rFonts w:ascii="Times New Roman" w:hAnsi="Times New Roman" w:cs="Times New Roman"/>
                <w:sz w:val="20"/>
                <w:szCs w:val="20"/>
              </w:rPr>
              <w:t>8</w:t>
            </w:r>
            <w:r w:rsidR="004B7CAC">
              <w:rPr>
                <w:rFonts w:ascii="Times New Roman" w:hAnsi="Times New Roman" w:cs="Times New Roman"/>
                <w:sz w:val="20"/>
                <w:szCs w:val="20"/>
              </w:rPr>
              <w:t xml:space="preserve"> часов</w:t>
            </w:r>
          </w:p>
        </w:tc>
        <w:tc>
          <w:tcPr>
            <w:tcW w:w="1899" w:type="dxa"/>
          </w:tcPr>
          <w:p w:rsidR="00C50F57" w:rsidRPr="004B7CAC" w:rsidRDefault="00C50F57"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Освещение – верхнее боковое, сильное.</w:t>
            </w:r>
          </w:p>
          <w:p w:rsidR="003263CB" w:rsidRPr="004B7CAC" w:rsidRDefault="003263CB"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Решение - штрих и светотень.</w:t>
            </w:r>
          </w:p>
          <w:p w:rsidR="00C50F57" w:rsidRPr="004B7CAC" w:rsidRDefault="00C50F57" w:rsidP="004B7CAC">
            <w:pPr>
              <w:rPr>
                <w:rFonts w:ascii="Times New Roman" w:hAnsi="Times New Roman" w:cs="Times New Roman"/>
                <w:sz w:val="20"/>
                <w:szCs w:val="20"/>
              </w:rPr>
            </w:pPr>
          </w:p>
        </w:tc>
      </w:tr>
      <w:tr w:rsidR="00C50F57" w:rsidRPr="004B7CAC" w:rsidTr="00DC5D27">
        <w:trPr>
          <w:trHeight w:val="423"/>
        </w:trPr>
        <w:tc>
          <w:tcPr>
            <w:tcW w:w="563" w:type="dxa"/>
          </w:tcPr>
          <w:p w:rsidR="00C50F57" w:rsidRPr="004B7CAC" w:rsidRDefault="003263CB" w:rsidP="004B7CAC">
            <w:pPr>
              <w:jc w:val="center"/>
              <w:rPr>
                <w:rFonts w:ascii="Times New Roman" w:hAnsi="Times New Roman" w:cs="Times New Roman"/>
                <w:b/>
                <w:sz w:val="20"/>
                <w:szCs w:val="20"/>
              </w:rPr>
            </w:pPr>
            <w:r w:rsidRPr="004B7CAC">
              <w:rPr>
                <w:rFonts w:ascii="Times New Roman" w:hAnsi="Times New Roman" w:cs="Times New Roman"/>
                <w:b/>
                <w:sz w:val="20"/>
                <w:szCs w:val="20"/>
              </w:rPr>
              <w:t>11</w:t>
            </w:r>
          </w:p>
        </w:tc>
        <w:tc>
          <w:tcPr>
            <w:tcW w:w="1700" w:type="dxa"/>
          </w:tcPr>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C50F57" w:rsidRPr="004B7CAC" w:rsidRDefault="00C50F57"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C50F57" w:rsidRPr="004B7CAC" w:rsidRDefault="00C50F57" w:rsidP="004B7CAC">
            <w:pPr>
              <w:rPr>
                <w:rFonts w:ascii="Times New Roman" w:hAnsi="Times New Roman" w:cs="Times New Roman"/>
                <w:sz w:val="20"/>
                <w:szCs w:val="20"/>
              </w:rPr>
            </w:pPr>
          </w:p>
          <w:p w:rsidR="006A2F65" w:rsidRPr="004B7CAC" w:rsidRDefault="006A2F65"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4B7CAC"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C50F57" w:rsidRPr="004B7CAC" w:rsidRDefault="00C50F57" w:rsidP="004B7CAC">
            <w:pPr>
              <w:rPr>
                <w:rFonts w:ascii="Times New Roman" w:hAnsi="Times New Roman" w:cs="Times New Roman"/>
                <w:sz w:val="20"/>
                <w:szCs w:val="20"/>
              </w:rPr>
            </w:pPr>
          </w:p>
        </w:tc>
        <w:tc>
          <w:tcPr>
            <w:tcW w:w="4988" w:type="dxa"/>
          </w:tcPr>
          <w:p w:rsidR="003263CB" w:rsidRPr="004B7CAC" w:rsidRDefault="003263CB" w:rsidP="004B7CAC">
            <w:pPr>
              <w:jc w:val="both"/>
              <w:rPr>
                <w:rFonts w:ascii="Times New Roman" w:hAnsi="Times New Roman" w:cs="Times New Roman"/>
                <w:b/>
                <w:bCs/>
                <w:sz w:val="20"/>
                <w:szCs w:val="20"/>
              </w:rPr>
            </w:pPr>
            <w:r w:rsidRPr="004B7CAC">
              <w:rPr>
                <w:rFonts w:ascii="Times New Roman" w:hAnsi="Times New Roman" w:cs="Times New Roman"/>
                <w:b/>
                <w:bCs/>
                <w:sz w:val="20"/>
                <w:szCs w:val="20"/>
              </w:rPr>
              <w:t>Рисунок группы предметов, состоящих из берёзового полена с воткнутым в него топором и расколотого полена, лежащего рядом.</w:t>
            </w:r>
          </w:p>
          <w:p w:rsidR="00C50F57" w:rsidRPr="004B7CAC" w:rsidRDefault="003263CB" w:rsidP="004B7CAC">
            <w:pPr>
              <w:jc w:val="both"/>
              <w:rPr>
                <w:rFonts w:ascii="Times New Roman" w:hAnsi="Times New Roman" w:cs="Times New Roman"/>
                <w:sz w:val="20"/>
                <w:szCs w:val="20"/>
              </w:rPr>
            </w:pPr>
            <w:r w:rsidRPr="004B7CAC">
              <w:rPr>
                <w:rFonts w:ascii="Times New Roman" w:hAnsi="Times New Roman" w:cs="Times New Roman"/>
                <w:sz w:val="20"/>
                <w:szCs w:val="20"/>
              </w:rPr>
              <w:t>Воспитание художественного вкуса учащегося. Развитие творческих способностей, наблюдательности.</w:t>
            </w:r>
          </w:p>
          <w:p w:rsidR="006A2F65" w:rsidRPr="004B7CAC" w:rsidRDefault="003263CB" w:rsidP="004B7CAC">
            <w:pPr>
              <w:jc w:val="both"/>
              <w:rPr>
                <w:rFonts w:ascii="Times New Roman" w:hAnsi="Times New Roman" w:cs="Times New Roman"/>
                <w:sz w:val="20"/>
                <w:szCs w:val="20"/>
              </w:rPr>
            </w:pPr>
            <w:r w:rsidRPr="004B7CAC">
              <w:rPr>
                <w:rFonts w:ascii="Times New Roman" w:hAnsi="Times New Roman" w:cs="Times New Roman"/>
                <w:sz w:val="20"/>
                <w:szCs w:val="20"/>
              </w:rPr>
              <w:t>Композиционное расположение в рабочем листе, передача формы и материальности (фактуры) предметов.</w:t>
            </w:r>
          </w:p>
          <w:p w:rsidR="003263CB" w:rsidRPr="004B7CAC" w:rsidRDefault="003263CB" w:rsidP="004B7CAC">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3263CB" w:rsidRPr="004B7CAC" w:rsidRDefault="003263CB" w:rsidP="004B7CAC">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3263CB" w:rsidRPr="004B7CAC" w:rsidRDefault="003263CB" w:rsidP="004B7CAC">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C50F57" w:rsidRPr="004B7CAC" w:rsidRDefault="003263CB" w:rsidP="004B7CAC">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p w:rsidR="00D66939" w:rsidRPr="004B7CAC" w:rsidRDefault="00D66939" w:rsidP="004B7CAC">
            <w:pPr>
              <w:jc w:val="both"/>
              <w:rPr>
                <w:rFonts w:ascii="Times New Roman" w:hAnsi="Times New Roman" w:cs="Times New Roman"/>
                <w:sz w:val="20"/>
                <w:szCs w:val="20"/>
              </w:rPr>
            </w:pPr>
            <w:r w:rsidRPr="004B7CAC">
              <w:rPr>
                <w:rFonts w:ascii="Times New Roman" w:hAnsi="Times New Roman" w:cs="Times New Roman"/>
                <w:sz w:val="20"/>
                <w:szCs w:val="20"/>
              </w:rPr>
              <w:t>Просмотр</w:t>
            </w:r>
          </w:p>
        </w:tc>
        <w:tc>
          <w:tcPr>
            <w:tcW w:w="1124" w:type="dxa"/>
          </w:tcPr>
          <w:p w:rsidR="00C50F57" w:rsidRPr="004B7CAC" w:rsidRDefault="00C50F57" w:rsidP="004B7CAC">
            <w:pPr>
              <w:jc w:val="center"/>
              <w:rPr>
                <w:rFonts w:ascii="Times New Roman" w:hAnsi="Times New Roman" w:cs="Times New Roman"/>
                <w:sz w:val="20"/>
                <w:szCs w:val="20"/>
              </w:rPr>
            </w:pPr>
          </w:p>
          <w:p w:rsidR="005B590F" w:rsidRPr="004B7CAC" w:rsidRDefault="005B590F"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C50F57" w:rsidRPr="004B7CAC" w:rsidRDefault="00F56DA7" w:rsidP="004B7CAC">
            <w:pPr>
              <w:jc w:val="center"/>
              <w:rPr>
                <w:rFonts w:ascii="Times New Roman" w:hAnsi="Times New Roman" w:cs="Times New Roman"/>
                <w:sz w:val="20"/>
                <w:szCs w:val="20"/>
              </w:rPr>
            </w:pPr>
            <w:r w:rsidRPr="004B7CAC">
              <w:rPr>
                <w:rFonts w:ascii="Times New Roman" w:hAnsi="Times New Roman" w:cs="Times New Roman"/>
                <w:sz w:val="20"/>
                <w:szCs w:val="20"/>
              </w:rPr>
              <w:t>10</w:t>
            </w:r>
            <w:r w:rsidR="004B7CAC">
              <w:rPr>
                <w:rFonts w:ascii="Times New Roman" w:hAnsi="Times New Roman" w:cs="Times New Roman"/>
                <w:sz w:val="20"/>
                <w:szCs w:val="20"/>
              </w:rPr>
              <w:t xml:space="preserve"> часов</w:t>
            </w:r>
          </w:p>
        </w:tc>
        <w:tc>
          <w:tcPr>
            <w:tcW w:w="1899" w:type="dxa"/>
          </w:tcPr>
          <w:p w:rsidR="00C50F57" w:rsidRPr="004B7CAC" w:rsidRDefault="00C50F57"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 xml:space="preserve">Освещение – верхнее боковое. </w:t>
            </w:r>
          </w:p>
          <w:p w:rsidR="003263CB" w:rsidRPr="004B7CAC" w:rsidRDefault="003263CB"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 xml:space="preserve">Решение - штрих и светотень. </w:t>
            </w:r>
          </w:p>
          <w:p w:rsidR="003263CB" w:rsidRPr="004B7CAC" w:rsidRDefault="003263CB" w:rsidP="004B7CAC">
            <w:pPr>
              <w:rPr>
                <w:rFonts w:ascii="Times New Roman" w:hAnsi="Times New Roman" w:cs="Times New Roman"/>
                <w:sz w:val="20"/>
                <w:szCs w:val="20"/>
              </w:rPr>
            </w:pPr>
          </w:p>
          <w:p w:rsidR="003263CB" w:rsidRPr="004B7CAC" w:rsidRDefault="003263CB" w:rsidP="004B7CAC">
            <w:pPr>
              <w:rPr>
                <w:rFonts w:ascii="Times New Roman" w:hAnsi="Times New Roman" w:cs="Times New Roman"/>
                <w:sz w:val="20"/>
                <w:szCs w:val="20"/>
              </w:rPr>
            </w:pPr>
            <w:r w:rsidRPr="004B7CAC">
              <w:rPr>
                <w:rFonts w:ascii="Times New Roman" w:hAnsi="Times New Roman" w:cs="Times New Roman"/>
                <w:sz w:val="20"/>
                <w:szCs w:val="20"/>
              </w:rPr>
              <w:t>Размер - 1/4 листа.</w:t>
            </w:r>
          </w:p>
          <w:p w:rsidR="00C50F57" w:rsidRPr="004B7CAC" w:rsidRDefault="00C50F57" w:rsidP="004B7CAC">
            <w:pPr>
              <w:rPr>
                <w:rFonts w:ascii="Times New Roman" w:hAnsi="Times New Roman" w:cs="Times New Roman"/>
                <w:sz w:val="20"/>
                <w:szCs w:val="20"/>
              </w:rPr>
            </w:pPr>
          </w:p>
        </w:tc>
      </w:tr>
      <w:tr w:rsidR="008D28B6" w:rsidRPr="004B7CAC" w:rsidTr="00DC5D27">
        <w:trPr>
          <w:trHeight w:val="212"/>
        </w:trPr>
        <w:tc>
          <w:tcPr>
            <w:tcW w:w="563" w:type="dxa"/>
          </w:tcPr>
          <w:p w:rsidR="008D28B6" w:rsidRPr="004B7CAC" w:rsidRDefault="008D28B6" w:rsidP="004B7CAC">
            <w:pPr>
              <w:jc w:val="center"/>
              <w:rPr>
                <w:rFonts w:ascii="Times New Roman" w:hAnsi="Times New Roman" w:cs="Times New Roman"/>
                <w:sz w:val="20"/>
                <w:szCs w:val="20"/>
                <w:u w:val="single"/>
              </w:rPr>
            </w:pPr>
          </w:p>
        </w:tc>
        <w:tc>
          <w:tcPr>
            <w:tcW w:w="1700" w:type="dxa"/>
          </w:tcPr>
          <w:p w:rsidR="008D28B6" w:rsidRPr="004B7CAC" w:rsidRDefault="004B7CAC" w:rsidP="004B7CAC">
            <w:pPr>
              <w:rPr>
                <w:rFonts w:ascii="Times New Roman" w:hAnsi="Times New Roman" w:cs="Times New Roman"/>
                <w:sz w:val="20"/>
                <w:szCs w:val="20"/>
              </w:rPr>
            </w:pPr>
            <w:r w:rsidRPr="004B7CAC">
              <w:rPr>
                <w:rFonts w:ascii="Times New Roman" w:hAnsi="Times New Roman" w:cs="Times New Roman"/>
                <w:b/>
                <w:bCs/>
                <w:sz w:val="20"/>
                <w:szCs w:val="20"/>
              </w:rPr>
              <w:t>Итого:</w:t>
            </w:r>
          </w:p>
        </w:tc>
        <w:tc>
          <w:tcPr>
            <w:tcW w:w="4988" w:type="dxa"/>
          </w:tcPr>
          <w:p w:rsidR="008D28B6" w:rsidRPr="004B7CAC" w:rsidRDefault="008D28B6" w:rsidP="004B7CAC">
            <w:pPr>
              <w:rPr>
                <w:rFonts w:ascii="Times New Roman" w:hAnsi="Times New Roman" w:cs="Times New Roman"/>
                <w:b/>
                <w:bCs/>
                <w:sz w:val="20"/>
                <w:szCs w:val="20"/>
              </w:rPr>
            </w:pPr>
          </w:p>
        </w:tc>
        <w:tc>
          <w:tcPr>
            <w:tcW w:w="1124" w:type="dxa"/>
          </w:tcPr>
          <w:p w:rsidR="008D28B6" w:rsidRPr="004B7CAC" w:rsidRDefault="004B7CAC" w:rsidP="004B7CAC">
            <w:pPr>
              <w:jc w:val="center"/>
              <w:rPr>
                <w:rFonts w:ascii="Times New Roman" w:hAnsi="Times New Roman" w:cs="Times New Roman"/>
                <w:b/>
                <w:sz w:val="20"/>
                <w:szCs w:val="20"/>
              </w:rPr>
            </w:pPr>
            <w:r>
              <w:rPr>
                <w:rFonts w:ascii="Times New Roman" w:hAnsi="Times New Roman" w:cs="Times New Roman"/>
                <w:b/>
                <w:sz w:val="20"/>
                <w:szCs w:val="20"/>
              </w:rPr>
              <w:t>18 часов</w:t>
            </w:r>
          </w:p>
        </w:tc>
        <w:tc>
          <w:tcPr>
            <w:tcW w:w="1899" w:type="dxa"/>
          </w:tcPr>
          <w:p w:rsidR="008D28B6" w:rsidRPr="004B7CAC" w:rsidRDefault="008D28B6" w:rsidP="004B7CAC">
            <w:pPr>
              <w:rPr>
                <w:rFonts w:ascii="Times New Roman" w:hAnsi="Times New Roman" w:cs="Times New Roman"/>
                <w:sz w:val="20"/>
                <w:szCs w:val="20"/>
              </w:rPr>
            </w:pPr>
          </w:p>
        </w:tc>
      </w:tr>
      <w:tr w:rsidR="004B7CAC" w:rsidRPr="004B7CAC" w:rsidTr="00DC5D27">
        <w:trPr>
          <w:trHeight w:val="190"/>
        </w:trPr>
        <w:tc>
          <w:tcPr>
            <w:tcW w:w="563" w:type="dxa"/>
          </w:tcPr>
          <w:p w:rsidR="004B7CAC" w:rsidRPr="004B7CAC" w:rsidRDefault="004B7CAC" w:rsidP="004B7CAC">
            <w:pPr>
              <w:jc w:val="center"/>
              <w:rPr>
                <w:rFonts w:ascii="Times New Roman" w:hAnsi="Times New Roman" w:cs="Times New Roman"/>
                <w:sz w:val="20"/>
                <w:szCs w:val="20"/>
                <w:u w:val="single"/>
              </w:rPr>
            </w:pPr>
          </w:p>
        </w:tc>
        <w:tc>
          <w:tcPr>
            <w:tcW w:w="1700" w:type="dxa"/>
          </w:tcPr>
          <w:p w:rsidR="004B7CAC" w:rsidRPr="004B7CAC" w:rsidRDefault="004B7CAC" w:rsidP="004B7CAC">
            <w:pPr>
              <w:rPr>
                <w:rFonts w:ascii="Times New Roman" w:hAnsi="Times New Roman" w:cs="Times New Roman"/>
                <w:sz w:val="20"/>
                <w:szCs w:val="20"/>
              </w:rPr>
            </w:pPr>
          </w:p>
        </w:tc>
        <w:tc>
          <w:tcPr>
            <w:tcW w:w="4988" w:type="dxa"/>
          </w:tcPr>
          <w:p w:rsidR="004B7CAC" w:rsidRPr="004B7CAC" w:rsidRDefault="004B7CAC" w:rsidP="004B7CAC">
            <w:pPr>
              <w:jc w:val="center"/>
              <w:rPr>
                <w:rFonts w:ascii="Times New Roman" w:hAnsi="Times New Roman" w:cs="Times New Roman"/>
                <w:b/>
                <w:bCs/>
                <w:sz w:val="20"/>
                <w:szCs w:val="20"/>
              </w:rPr>
            </w:pPr>
            <w:r w:rsidRPr="004B7CAC">
              <w:rPr>
                <w:rFonts w:ascii="Times New Roman" w:hAnsi="Times New Roman" w:cs="Times New Roman"/>
                <w:b/>
                <w:bCs/>
                <w:sz w:val="20"/>
                <w:szCs w:val="20"/>
                <w:lang w:val="en-US"/>
              </w:rPr>
              <w:t>IV</w:t>
            </w:r>
            <w:r w:rsidRPr="004B7CAC">
              <w:rPr>
                <w:rFonts w:ascii="Times New Roman" w:hAnsi="Times New Roman" w:cs="Times New Roman"/>
                <w:b/>
                <w:bCs/>
                <w:sz w:val="20"/>
                <w:szCs w:val="20"/>
              </w:rPr>
              <w:t xml:space="preserve"> четверть</w:t>
            </w:r>
          </w:p>
        </w:tc>
        <w:tc>
          <w:tcPr>
            <w:tcW w:w="1124" w:type="dxa"/>
          </w:tcPr>
          <w:p w:rsidR="004B7CAC" w:rsidRPr="004B7CAC" w:rsidRDefault="004B7CAC" w:rsidP="004B7CAC">
            <w:pPr>
              <w:jc w:val="center"/>
              <w:rPr>
                <w:rFonts w:ascii="Times New Roman" w:hAnsi="Times New Roman" w:cs="Times New Roman"/>
                <w:sz w:val="20"/>
                <w:szCs w:val="20"/>
              </w:rPr>
            </w:pPr>
          </w:p>
        </w:tc>
        <w:tc>
          <w:tcPr>
            <w:tcW w:w="1899" w:type="dxa"/>
          </w:tcPr>
          <w:p w:rsidR="004B7CAC" w:rsidRPr="004B7CAC" w:rsidRDefault="004B7CAC" w:rsidP="004B7CAC">
            <w:pPr>
              <w:rPr>
                <w:rFonts w:ascii="Times New Roman" w:hAnsi="Times New Roman" w:cs="Times New Roman"/>
                <w:sz w:val="20"/>
                <w:szCs w:val="20"/>
              </w:rPr>
            </w:pPr>
          </w:p>
        </w:tc>
      </w:tr>
      <w:tr w:rsidR="00C50F57" w:rsidRPr="004B7CAC" w:rsidTr="00DC5D27">
        <w:trPr>
          <w:trHeight w:val="423"/>
        </w:trPr>
        <w:tc>
          <w:tcPr>
            <w:tcW w:w="563" w:type="dxa"/>
          </w:tcPr>
          <w:p w:rsidR="00C50F57" w:rsidRPr="004B7CAC" w:rsidRDefault="003263CB" w:rsidP="004B7CAC">
            <w:pPr>
              <w:jc w:val="center"/>
              <w:rPr>
                <w:rFonts w:ascii="Times New Roman" w:hAnsi="Times New Roman" w:cs="Times New Roman"/>
                <w:b/>
                <w:sz w:val="20"/>
                <w:szCs w:val="20"/>
              </w:rPr>
            </w:pPr>
            <w:r w:rsidRPr="004B7CAC">
              <w:rPr>
                <w:rFonts w:ascii="Times New Roman" w:hAnsi="Times New Roman" w:cs="Times New Roman"/>
                <w:b/>
                <w:sz w:val="20"/>
                <w:szCs w:val="20"/>
              </w:rPr>
              <w:t>12</w:t>
            </w:r>
          </w:p>
        </w:tc>
        <w:tc>
          <w:tcPr>
            <w:tcW w:w="1700" w:type="dxa"/>
          </w:tcPr>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F56DA7" w:rsidRPr="004B7CAC" w:rsidRDefault="00F56DA7" w:rsidP="004B7CAC">
            <w:pPr>
              <w:rPr>
                <w:rFonts w:ascii="Times New Roman" w:hAnsi="Times New Roman" w:cs="Times New Roman"/>
                <w:sz w:val="20"/>
                <w:szCs w:val="20"/>
              </w:rPr>
            </w:pPr>
          </w:p>
          <w:p w:rsidR="00C50F57"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4B7CAC" w:rsidRPr="004B7CAC" w:rsidRDefault="004B7CAC"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C50F57" w:rsidRPr="004B7CAC" w:rsidRDefault="00C50F5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 xml:space="preserve">Формы и методы </w:t>
            </w:r>
            <w:r w:rsidRPr="004B7CAC">
              <w:rPr>
                <w:rFonts w:ascii="Times New Roman" w:hAnsi="Times New Roman" w:cs="Times New Roman"/>
                <w:sz w:val="20"/>
                <w:szCs w:val="20"/>
              </w:rPr>
              <w:lastRenderedPageBreak/>
              <w:t>работы:</w:t>
            </w:r>
          </w:p>
          <w:p w:rsidR="00C50F57" w:rsidRPr="004B7CAC" w:rsidRDefault="00C50F57" w:rsidP="004B7CAC">
            <w:pPr>
              <w:rPr>
                <w:rFonts w:ascii="Times New Roman" w:hAnsi="Times New Roman" w:cs="Times New Roman"/>
                <w:sz w:val="20"/>
                <w:szCs w:val="20"/>
              </w:rPr>
            </w:pPr>
          </w:p>
          <w:p w:rsidR="00C50F57" w:rsidRPr="004B7CAC" w:rsidRDefault="00C50F5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4B7CAC" w:rsidRPr="004B7CAC" w:rsidRDefault="00C50F57"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C50F57" w:rsidRPr="004B7CAC" w:rsidRDefault="00C50F57" w:rsidP="004B7CAC">
            <w:pPr>
              <w:rPr>
                <w:rFonts w:ascii="Times New Roman" w:hAnsi="Times New Roman" w:cs="Times New Roman"/>
                <w:sz w:val="20"/>
                <w:szCs w:val="20"/>
              </w:rPr>
            </w:pPr>
          </w:p>
        </w:tc>
        <w:tc>
          <w:tcPr>
            <w:tcW w:w="4988" w:type="dxa"/>
          </w:tcPr>
          <w:p w:rsidR="00C50F57" w:rsidRPr="004B7CAC" w:rsidRDefault="003263CB" w:rsidP="004B7CAC">
            <w:pPr>
              <w:jc w:val="both"/>
              <w:rPr>
                <w:rFonts w:ascii="Times New Roman" w:hAnsi="Times New Roman" w:cs="Times New Roman"/>
                <w:b/>
                <w:bCs/>
                <w:sz w:val="20"/>
                <w:szCs w:val="20"/>
              </w:rPr>
            </w:pPr>
            <w:r w:rsidRPr="004B7CAC">
              <w:rPr>
                <w:rFonts w:ascii="Times New Roman" w:hAnsi="Times New Roman" w:cs="Times New Roman"/>
                <w:b/>
                <w:bCs/>
                <w:sz w:val="20"/>
                <w:szCs w:val="20"/>
              </w:rPr>
              <w:lastRenderedPageBreak/>
              <w:t>Зарисовка группы, состоящей из разных по форме, размеру и окраске овощей.</w:t>
            </w:r>
          </w:p>
          <w:p w:rsidR="00C50F5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Воспитание художественного вкуса учащегося. Развитие творческих способностей, наблюдательности.</w:t>
            </w:r>
          </w:p>
          <w:p w:rsidR="005B590F"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 xml:space="preserve">Научить передавать разнообразие в характере форм овощей и их </w:t>
            </w:r>
            <w:proofErr w:type="gramStart"/>
            <w:r w:rsidRPr="004B7CAC">
              <w:rPr>
                <w:rFonts w:ascii="Times New Roman" w:hAnsi="Times New Roman" w:cs="Times New Roman"/>
                <w:sz w:val="20"/>
                <w:szCs w:val="20"/>
              </w:rPr>
              <w:t>окрашенности</w:t>
            </w:r>
            <w:proofErr w:type="gramEnd"/>
            <w:r w:rsidRPr="004B7CAC">
              <w:rPr>
                <w:rFonts w:ascii="Times New Roman" w:hAnsi="Times New Roman" w:cs="Times New Roman"/>
                <w:sz w:val="20"/>
                <w:szCs w:val="20"/>
              </w:rPr>
              <w:t xml:space="preserve"> используя графические свойства карандаша (нажим, штрих, линию).</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lastRenderedPageBreak/>
              <w:t>-Объяснительно-иллюстративный метод (комментированные упражнения, демонстрация рисунков, набросков, иллюстраций и др.);</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587D0B"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tc>
        <w:tc>
          <w:tcPr>
            <w:tcW w:w="1124" w:type="dxa"/>
          </w:tcPr>
          <w:p w:rsidR="00C50F57" w:rsidRPr="004B7CAC" w:rsidRDefault="00C50F57"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C50F57" w:rsidRPr="004B7CAC" w:rsidRDefault="00F56DA7" w:rsidP="004B7CAC">
            <w:pPr>
              <w:jc w:val="center"/>
              <w:rPr>
                <w:rFonts w:ascii="Times New Roman" w:hAnsi="Times New Roman" w:cs="Times New Roman"/>
                <w:sz w:val="20"/>
                <w:szCs w:val="20"/>
              </w:rPr>
            </w:pPr>
            <w:r w:rsidRPr="004B7CAC">
              <w:rPr>
                <w:rFonts w:ascii="Times New Roman" w:hAnsi="Times New Roman" w:cs="Times New Roman"/>
                <w:sz w:val="20"/>
                <w:szCs w:val="20"/>
              </w:rPr>
              <w:t>8</w:t>
            </w:r>
            <w:r w:rsidR="004B7CAC">
              <w:rPr>
                <w:rFonts w:ascii="Times New Roman" w:hAnsi="Times New Roman" w:cs="Times New Roman"/>
                <w:sz w:val="20"/>
                <w:szCs w:val="20"/>
              </w:rPr>
              <w:t xml:space="preserve"> часов</w:t>
            </w:r>
          </w:p>
        </w:tc>
        <w:tc>
          <w:tcPr>
            <w:tcW w:w="1899" w:type="dxa"/>
          </w:tcPr>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 xml:space="preserve">Освещение – верхнее боковое. </w:t>
            </w: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 xml:space="preserve">Решение - штрих и светотень. </w:t>
            </w: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Размер - 1/4 листа.</w:t>
            </w:r>
          </w:p>
          <w:p w:rsidR="00C50F57" w:rsidRPr="004B7CAC" w:rsidRDefault="00C50F57" w:rsidP="004B7CAC">
            <w:pPr>
              <w:rPr>
                <w:rFonts w:ascii="Times New Roman" w:hAnsi="Times New Roman" w:cs="Times New Roman"/>
                <w:sz w:val="20"/>
                <w:szCs w:val="20"/>
              </w:rPr>
            </w:pPr>
          </w:p>
        </w:tc>
      </w:tr>
      <w:tr w:rsidR="00F56DA7" w:rsidRPr="004B7CAC" w:rsidTr="00DC5D27">
        <w:trPr>
          <w:trHeight w:val="423"/>
        </w:trPr>
        <w:tc>
          <w:tcPr>
            <w:tcW w:w="563" w:type="dxa"/>
          </w:tcPr>
          <w:p w:rsidR="00F56DA7" w:rsidRPr="004B7CAC" w:rsidRDefault="00F56DA7" w:rsidP="004B7CAC">
            <w:pPr>
              <w:jc w:val="center"/>
              <w:rPr>
                <w:rFonts w:ascii="Times New Roman" w:hAnsi="Times New Roman" w:cs="Times New Roman"/>
                <w:b/>
                <w:sz w:val="20"/>
                <w:szCs w:val="20"/>
              </w:rPr>
            </w:pPr>
            <w:r w:rsidRPr="004B7CAC">
              <w:rPr>
                <w:rFonts w:ascii="Times New Roman" w:hAnsi="Times New Roman" w:cs="Times New Roman"/>
                <w:b/>
                <w:sz w:val="20"/>
                <w:szCs w:val="20"/>
              </w:rPr>
              <w:lastRenderedPageBreak/>
              <w:t>13</w:t>
            </w:r>
          </w:p>
        </w:tc>
        <w:tc>
          <w:tcPr>
            <w:tcW w:w="1700" w:type="dxa"/>
          </w:tcPr>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Тема:</w:t>
            </w: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Цели:</w:t>
            </w: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Задачи:</w:t>
            </w: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Формы и методы работы:</w:t>
            </w: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F56DA7" w:rsidRPr="004B7CAC" w:rsidRDefault="00F56DA7" w:rsidP="004B7CAC">
            <w:pPr>
              <w:rPr>
                <w:rFonts w:ascii="Times New Roman" w:hAnsi="Times New Roman" w:cs="Times New Roman"/>
                <w:sz w:val="20"/>
                <w:szCs w:val="20"/>
              </w:rPr>
            </w:pPr>
          </w:p>
          <w:p w:rsidR="004B7CAC" w:rsidRPr="004B7CAC" w:rsidRDefault="00F56DA7" w:rsidP="004B7CAC">
            <w:pPr>
              <w:rPr>
                <w:rFonts w:ascii="Times New Roman" w:hAnsi="Times New Roman" w:cs="Times New Roman"/>
                <w:sz w:val="20"/>
                <w:szCs w:val="20"/>
              </w:rPr>
            </w:pPr>
            <w:r w:rsidRPr="004B7CAC">
              <w:rPr>
                <w:rFonts w:ascii="Times New Roman" w:hAnsi="Times New Roman" w:cs="Times New Roman"/>
                <w:sz w:val="20"/>
                <w:szCs w:val="20"/>
              </w:rPr>
              <w:t xml:space="preserve">Оборудование и ИКТ </w:t>
            </w:r>
          </w:p>
          <w:p w:rsidR="00F56DA7" w:rsidRPr="004B7CAC" w:rsidRDefault="00F56DA7" w:rsidP="004B7CAC">
            <w:pPr>
              <w:rPr>
                <w:rFonts w:ascii="Times New Roman" w:hAnsi="Times New Roman" w:cs="Times New Roman"/>
                <w:sz w:val="20"/>
                <w:szCs w:val="20"/>
              </w:rPr>
            </w:pPr>
          </w:p>
        </w:tc>
        <w:tc>
          <w:tcPr>
            <w:tcW w:w="4988" w:type="dxa"/>
          </w:tcPr>
          <w:p w:rsidR="00F56DA7" w:rsidRPr="004B7CAC" w:rsidRDefault="00F56DA7" w:rsidP="004B7CAC">
            <w:pPr>
              <w:jc w:val="both"/>
              <w:rPr>
                <w:rFonts w:ascii="Times New Roman" w:hAnsi="Times New Roman" w:cs="Times New Roman"/>
                <w:b/>
                <w:bCs/>
                <w:sz w:val="20"/>
                <w:szCs w:val="20"/>
              </w:rPr>
            </w:pPr>
            <w:r w:rsidRPr="004B7CAC">
              <w:rPr>
                <w:rFonts w:ascii="Times New Roman" w:hAnsi="Times New Roman" w:cs="Times New Roman"/>
                <w:b/>
                <w:bCs/>
                <w:sz w:val="20"/>
                <w:szCs w:val="20"/>
              </w:rPr>
              <w:t>Рисунок табурета, стоящего на полу.</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Формирование основ духовной и художественной культуры личности для осуществления социально-значимой творческой деятельности.</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Сообщить учащимся основные правила перспективного построения формы параллелепипеда, дать понятие о принципе последовательной работы над рисунком табурета.</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-Словесный метод (объяснение);</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-Объяснительно-иллюстративный метод (комментированные упражнения, демонстрация рисунков, набросков, иллюстраций и др.);</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-Творческий метод (рисование с натуры</w:t>
            </w:r>
            <w:r w:rsidRPr="004B7CAC">
              <w:rPr>
                <w:rFonts w:ascii="Times New Roman" w:hAnsi="Times New Roman" w:cs="Times New Roman"/>
                <w:b/>
                <w:sz w:val="20"/>
                <w:szCs w:val="20"/>
              </w:rPr>
              <w:t>)</w:t>
            </w:r>
          </w:p>
          <w:p w:rsidR="00F56DA7" w:rsidRPr="004B7CAC" w:rsidRDefault="00F56DA7" w:rsidP="004B7CAC">
            <w:pPr>
              <w:jc w:val="both"/>
              <w:rPr>
                <w:rFonts w:ascii="Times New Roman" w:hAnsi="Times New Roman" w:cs="Times New Roman"/>
                <w:sz w:val="20"/>
                <w:szCs w:val="20"/>
              </w:rPr>
            </w:pPr>
            <w:r w:rsidRPr="004B7CAC">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  Бумага, карандаши разной мягкости, ластик, мольберты, магнитная доска.</w:t>
            </w:r>
          </w:p>
          <w:p w:rsidR="00D66939" w:rsidRPr="004B7CAC" w:rsidRDefault="00D66939" w:rsidP="004B7CAC">
            <w:pPr>
              <w:jc w:val="both"/>
              <w:rPr>
                <w:rFonts w:ascii="Times New Roman" w:hAnsi="Times New Roman" w:cs="Times New Roman"/>
                <w:sz w:val="20"/>
                <w:szCs w:val="20"/>
              </w:rPr>
            </w:pPr>
            <w:r w:rsidRPr="004B7CAC">
              <w:rPr>
                <w:rFonts w:ascii="Times New Roman" w:hAnsi="Times New Roman" w:cs="Times New Roman"/>
                <w:sz w:val="20"/>
                <w:szCs w:val="20"/>
              </w:rPr>
              <w:t>Итоговый просмотр</w:t>
            </w:r>
          </w:p>
        </w:tc>
        <w:tc>
          <w:tcPr>
            <w:tcW w:w="1124" w:type="dxa"/>
          </w:tcPr>
          <w:p w:rsidR="00F56DA7" w:rsidRPr="004B7CAC" w:rsidRDefault="00F56DA7"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4B7CAC" w:rsidRDefault="004B7CAC" w:rsidP="004B7CAC">
            <w:pPr>
              <w:jc w:val="center"/>
              <w:rPr>
                <w:rFonts w:ascii="Times New Roman" w:hAnsi="Times New Roman" w:cs="Times New Roman"/>
                <w:sz w:val="20"/>
                <w:szCs w:val="20"/>
              </w:rPr>
            </w:pPr>
          </w:p>
          <w:p w:rsidR="00F56DA7" w:rsidRPr="004B7CAC" w:rsidRDefault="004B7CAC" w:rsidP="004B7CAC">
            <w:pPr>
              <w:jc w:val="center"/>
              <w:rPr>
                <w:rFonts w:ascii="Times New Roman" w:hAnsi="Times New Roman" w:cs="Times New Roman"/>
                <w:sz w:val="20"/>
                <w:szCs w:val="20"/>
              </w:rPr>
            </w:pPr>
            <w:r>
              <w:rPr>
                <w:rFonts w:ascii="Times New Roman" w:hAnsi="Times New Roman" w:cs="Times New Roman"/>
                <w:sz w:val="20"/>
                <w:szCs w:val="20"/>
              </w:rPr>
              <w:t>8 часов</w:t>
            </w:r>
          </w:p>
        </w:tc>
        <w:tc>
          <w:tcPr>
            <w:tcW w:w="1899" w:type="dxa"/>
          </w:tcPr>
          <w:p w:rsidR="00F56DA7" w:rsidRPr="004B7CAC" w:rsidRDefault="00F56DA7" w:rsidP="004B7CAC">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p>
          <w:p w:rsidR="00F56DA7" w:rsidRPr="004B7CAC" w:rsidRDefault="00F56DA7" w:rsidP="004B7CAC">
            <w:pPr>
              <w:widowControl w:val="0"/>
              <w:shd w:val="clear" w:color="auto" w:fill="FFFFFF"/>
              <w:tabs>
                <w:tab w:val="left" w:pos="9475"/>
              </w:tabs>
              <w:autoSpaceDE w:val="0"/>
              <w:autoSpaceDN w:val="0"/>
              <w:adjustRightInd w:val="0"/>
              <w:rPr>
                <w:rFonts w:ascii="Times New Roman" w:eastAsiaTheme="minorEastAsia" w:hAnsi="Times New Roman" w:cs="Times New Roman"/>
                <w:sz w:val="20"/>
                <w:szCs w:val="20"/>
              </w:rPr>
            </w:pPr>
            <w:r w:rsidRPr="004B7CAC">
              <w:rPr>
                <w:rFonts w:ascii="Times New Roman" w:hAnsi="Times New Roman" w:cs="Times New Roman"/>
                <w:color w:val="000000"/>
                <w:spacing w:val="2"/>
                <w:sz w:val="20"/>
                <w:szCs w:val="20"/>
              </w:rPr>
              <w:t>Освещение – верхнее боковое.</w:t>
            </w:r>
          </w:p>
          <w:p w:rsidR="00F56DA7" w:rsidRPr="004B7CAC" w:rsidRDefault="00F56DA7" w:rsidP="004B7CAC">
            <w:pPr>
              <w:rPr>
                <w:rFonts w:ascii="Times New Roman" w:hAnsi="Times New Roman" w:cs="Times New Roman"/>
                <w:color w:val="000000"/>
                <w:sz w:val="20"/>
                <w:szCs w:val="20"/>
              </w:rPr>
            </w:pPr>
          </w:p>
          <w:p w:rsidR="00F56DA7" w:rsidRPr="004B7CAC" w:rsidRDefault="00F56DA7" w:rsidP="004B7CAC">
            <w:pPr>
              <w:rPr>
                <w:rFonts w:ascii="Times New Roman" w:hAnsi="Times New Roman" w:cs="Times New Roman"/>
                <w:color w:val="000000"/>
                <w:sz w:val="20"/>
                <w:szCs w:val="20"/>
              </w:rPr>
            </w:pPr>
            <w:r w:rsidRPr="004B7CAC">
              <w:rPr>
                <w:rFonts w:ascii="Times New Roman" w:hAnsi="Times New Roman" w:cs="Times New Roman"/>
                <w:color w:val="000000"/>
                <w:sz w:val="20"/>
                <w:szCs w:val="20"/>
              </w:rPr>
              <w:t xml:space="preserve">Решение - штрих и светотень. </w:t>
            </w:r>
          </w:p>
          <w:p w:rsidR="00F56DA7" w:rsidRPr="004B7CAC" w:rsidRDefault="00F56DA7" w:rsidP="004B7CAC">
            <w:pPr>
              <w:rPr>
                <w:rFonts w:ascii="Times New Roman" w:hAnsi="Times New Roman" w:cs="Times New Roman"/>
                <w:color w:val="000000"/>
                <w:sz w:val="20"/>
                <w:szCs w:val="20"/>
              </w:rPr>
            </w:pPr>
          </w:p>
          <w:p w:rsidR="00F56DA7" w:rsidRPr="004B7CAC" w:rsidRDefault="00F56DA7" w:rsidP="004B7CAC">
            <w:pPr>
              <w:rPr>
                <w:rFonts w:ascii="Times New Roman" w:hAnsi="Times New Roman" w:cs="Times New Roman"/>
                <w:color w:val="000000"/>
                <w:spacing w:val="3"/>
                <w:sz w:val="20"/>
                <w:szCs w:val="20"/>
              </w:rPr>
            </w:pPr>
            <w:r w:rsidRPr="004B7CAC">
              <w:rPr>
                <w:rFonts w:ascii="Times New Roman" w:hAnsi="Times New Roman" w:cs="Times New Roman"/>
                <w:color w:val="000000"/>
                <w:spacing w:val="3"/>
                <w:sz w:val="20"/>
                <w:szCs w:val="20"/>
              </w:rPr>
              <w:t>Размер –</w:t>
            </w:r>
          </w:p>
          <w:p w:rsidR="00F56DA7" w:rsidRPr="004B7CAC" w:rsidRDefault="00F56DA7" w:rsidP="004B7CAC">
            <w:pPr>
              <w:rPr>
                <w:rFonts w:ascii="Times New Roman" w:hAnsi="Times New Roman" w:cs="Times New Roman"/>
                <w:sz w:val="20"/>
                <w:szCs w:val="20"/>
              </w:rPr>
            </w:pPr>
            <w:r w:rsidRPr="004B7CAC">
              <w:rPr>
                <w:rFonts w:ascii="Times New Roman" w:hAnsi="Times New Roman" w:cs="Times New Roman"/>
                <w:color w:val="000000"/>
                <w:spacing w:val="3"/>
                <w:sz w:val="20"/>
                <w:szCs w:val="20"/>
              </w:rPr>
              <w:t>А-3.</w:t>
            </w:r>
          </w:p>
          <w:p w:rsidR="00F56DA7" w:rsidRPr="004B7CAC" w:rsidRDefault="00F56DA7" w:rsidP="004B7CAC">
            <w:pPr>
              <w:rPr>
                <w:rFonts w:ascii="Times New Roman" w:hAnsi="Times New Roman" w:cs="Times New Roman"/>
                <w:b/>
                <w:sz w:val="20"/>
                <w:szCs w:val="20"/>
                <w:u w:val="single"/>
              </w:rPr>
            </w:pPr>
          </w:p>
        </w:tc>
      </w:tr>
      <w:tr w:rsidR="00D66939" w:rsidRPr="004B7CAC" w:rsidTr="00DC5D27">
        <w:trPr>
          <w:trHeight w:val="285"/>
        </w:trPr>
        <w:tc>
          <w:tcPr>
            <w:tcW w:w="563" w:type="dxa"/>
          </w:tcPr>
          <w:p w:rsidR="00D66939" w:rsidRPr="004B7CAC" w:rsidRDefault="00D66939" w:rsidP="004B7CAC">
            <w:pPr>
              <w:jc w:val="center"/>
              <w:rPr>
                <w:rFonts w:ascii="Times New Roman" w:hAnsi="Times New Roman" w:cs="Times New Roman"/>
                <w:sz w:val="20"/>
                <w:szCs w:val="20"/>
                <w:u w:val="single"/>
              </w:rPr>
            </w:pPr>
          </w:p>
        </w:tc>
        <w:tc>
          <w:tcPr>
            <w:tcW w:w="1700" w:type="dxa"/>
          </w:tcPr>
          <w:p w:rsidR="00D66939" w:rsidRPr="004B7CAC" w:rsidRDefault="004B7CAC" w:rsidP="004B7CAC">
            <w:pPr>
              <w:rPr>
                <w:rFonts w:ascii="Times New Roman" w:hAnsi="Times New Roman" w:cs="Times New Roman"/>
                <w:sz w:val="20"/>
                <w:szCs w:val="20"/>
              </w:rPr>
            </w:pPr>
            <w:r w:rsidRPr="004B7CAC">
              <w:rPr>
                <w:rFonts w:ascii="Times New Roman" w:hAnsi="Times New Roman" w:cs="Times New Roman"/>
                <w:b/>
                <w:bCs/>
                <w:sz w:val="20"/>
                <w:szCs w:val="20"/>
              </w:rPr>
              <w:t>Итого:</w:t>
            </w:r>
          </w:p>
        </w:tc>
        <w:tc>
          <w:tcPr>
            <w:tcW w:w="4988" w:type="dxa"/>
          </w:tcPr>
          <w:p w:rsidR="00D66939" w:rsidRPr="004B7CAC" w:rsidRDefault="00D66939" w:rsidP="004B7CAC">
            <w:pPr>
              <w:rPr>
                <w:rFonts w:ascii="Times New Roman" w:hAnsi="Times New Roman" w:cs="Times New Roman"/>
                <w:b/>
                <w:bCs/>
                <w:sz w:val="20"/>
                <w:szCs w:val="20"/>
              </w:rPr>
            </w:pPr>
          </w:p>
        </w:tc>
        <w:tc>
          <w:tcPr>
            <w:tcW w:w="1124" w:type="dxa"/>
          </w:tcPr>
          <w:p w:rsidR="00D66939" w:rsidRPr="004B7CAC" w:rsidRDefault="004B7CAC" w:rsidP="004B7CAC">
            <w:pPr>
              <w:jc w:val="center"/>
              <w:rPr>
                <w:rFonts w:ascii="Times New Roman" w:hAnsi="Times New Roman" w:cs="Times New Roman"/>
                <w:b/>
                <w:sz w:val="20"/>
                <w:szCs w:val="20"/>
              </w:rPr>
            </w:pPr>
            <w:r>
              <w:rPr>
                <w:rFonts w:ascii="Times New Roman" w:hAnsi="Times New Roman" w:cs="Times New Roman"/>
                <w:b/>
                <w:sz w:val="20"/>
                <w:szCs w:val="20"/>
              </w:rPr>
              <w:t>16 часов</w:t>
            </w:r>
          </w:p>
        </w:tc>
        <w:tc>
          <w:tcPr>
            <w:tcW w:w="1899" w:type="dxa"/>
          </w:tcPr>
          <w:p w:rsidR="00D66939" w:rsidRPr="004B7CAC" w:rsidRDefault="00D66939" w:rsidP="004B7CAC">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p>
        </w:tc>
      </w:tr>
      <w:tr w:rsidR="00D66939" w:rsidRPr="004B7CAC" w:rsidTr="00DC5D27">
        <w:trPr>
          <w:trHeight w:val="264"/>
        </w:trPr>
        <w:tc>
          <w:tcPr>
            <w:tcW w:w="563" w:type="dxa"/>
          </w:tcPr>
          <w:p w:rsidR="00D66939" w:rsidRPr="004B7CAC" w:rsidRDefault="00D66939" w:rsidP="004B7CAC">
            <w:pPr>
              <w:jc w:val="center"/>
              <w:rPr>
                <w:rFonts w:ascii="Times New Roman" w:hAnsi="Times New Roman" w:cs="Times New Roman"/>
                <w:sz w:val="20"/>
                <w:szCs w:val="20"/>
                <w:u w:val="single"/>
              </w:rPr>
            </w:pPr>
          </w:p>
        </w:tc>
        <w:tc>
          <w:tcPr>
            <w:tcW w:w="1700" w:type="dxa"/>
          </w:tcPr>
          <w:p w:rsidR="00D66939" w:rsidRPr="004B7CAC" w:rsidRDefault="004B7CAC" w:rsidP="004B7CAC">
            <w:pPr>
              <w:rPr>
                <w:rFonts w:ascii="Times New Roman" w:hAnsi="Times New Roman" w:cs="Times New Roman"/>
                <w:b/>
                <w:sz w:val="20"/>
                <w:szCs w:val="20"/>
              </w:rPr>
            </w:pPr>
            <w:r>
              <w:rPr>
                <w:rFonts w:ascii="Times New Roman" w:hAnsi="Times New Roman" w:cs="Times New Roman"/>
                <w:b/>
                <w:sz w:val="20"/>
                <w:szCs w:val="20"/>
              </w:rPr>
              <w:t>Всего</w:t>
            </w:r>
          </w:p>
        </w:tc>
        <w:tc>
          <w:tcPr>
            <w:tcW w:w="4988" w:type="dxa"/>
          </w:tcPr>
          <w:p w:rsidR="00D66939" w:rsidRPr="004B7CAC" w:rsidRDefault="00D66939" w:rsidP="004B7CAC">
            <w:pPr>
              <w:rPr>
                <w:rFonts w:ascii="Times New Roman" w:hAnsi="Times New Roman" w:cs="Times New Roman"/>
                <w:b/>
                <w:bCs/>
                <w:sz w:val="20"/>
                <w:szCs w:val="20"/>
              </w:rPr>
            </w:pPr>
          </w:p>
        </w:tc>
        <w:tc>
          <w:tcPr>
            <w:tcW w:w="1124" w:type="dxa"/>
          </w:tcPr>
          <w:p w:rsidR="00D66939" w:rsidRPr="004B7CAC" w:rsidRDefault="004B7CAC" w:rsidP="004B7CAC">
            <w:pPr>
              <w:jc w:val="center"/>
              <w:rPr>
                <w:rFonts w:ascii="Times New Roman" w:hAnsi="Times New Roman" w:cs="Times New Roman"/>
                <w:b/>
                <w:sz w:val="20"/>
                <w:szCs w:val="20"/>
              </w:rPr>
            </w:pPr>
            <w:r>
              <w:rPr>
                <w:rFonts w:ascii="Times New Roman" w:hAnsi="Times New Roman" w:cs="Times New Roman"/>
                <w:b/>
                <w:sz w:val="20"/>
                <w:szCs w:val="20"/>
              </w:rPr>
              <w:t>66 часов</w:t>
            </w:r>
          </w:p>
        </w:tc>
        <w:tc>
          <w:tcPr>
            <w:tcW w:w="1899" w:type="dxa"/>
          </w:tcPr>
          <w:p w:rsidR="00D66939" w:rsidRPr="004B7CAC" w:rsidRDefault="00D66939" w:rsidP="004B7CAC">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p>
        </w:tc>
      </w:tr>
    </w:tbl>
    <w:p w:rsidR="007C2E37" w:rsidRPr="007C2E37" w:rsidRDefault="007C2E37" w:rsidP="007C2E37">
      <w:pPr>
        <w:ind w:left="-180"/>
        <w:jc w:val="center"/>
        <w:rPr>
          <w:rFonts w:ascii="Times New Roman" w:hAnsi="Times New Roman" w:cs="Times New Roman"/>
          <w:b/>
          <w:sz w:val="28"/>
          <w:szCs w:val="28"/>
        </w:rPr>
      </w:pPr>
      <w:r w:rsidRPr="007C2E37">
        <w:rPr>
          <w:rFonts w:ascii="Times New Roman" w:hAnsi="Times New Roman" w:cs="Times New Roman"/>
          <w:b/>
          <w:sz w:val="28"/>
          <w:szCs w:val="28"/>
        </w:rPr>
        <w:t xml:space="preserve">2 класс </w:t>
      </w:r>
    </w:p>
    <w:tbl>
      <w:tblPr>
        <w:tblStyle w:val="a3"/>
        <w:tblW w:w="10349" w:type="dxa"/>
        <w:tblInd w:w="-885" w:type="dxa"/>
        <w:tblLayout w:type="fixed"/>
        <w:tblLook w:val="01E0" w:firstRow="1" w:lastRow="1" w:firstColumn="1" w:lastColumn="1" w:noHBand="0" w:noVBand="0"/>
      </w:tblPr>
      <w:tblGrid>
        <w:gridCol w:w="567"/>
        <w:gridCol w:w="1560"/>
        <w:gridCol w:w="5103"/>
        <w:gridCol w:w="1134"/>
        <w:gridCol w:w="1985"/>
      </w:tblGrid>
      <w:tr w:rsidR="007C2E37" w:rsidRPr="006B086A" w:rsidTr="007C2E37">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w:t>
            </w:r>
          </w:p>
        </w:tc>
        <w:tc>
          <w:tcPr>
            <w:tcW w:w="1560" w:type="dxa"/>
          </w:tcPr>
          <w:p w:rsidR="007C2E37" w:rsidRPr="002378D9" w:rsidRDefault="007C2E37" w:rsidP="00553B21">
            <w:pPr>
              <w:rPr>
                <w:rFonts w:ascii="Times New Roman" w:hAnsi="Times New Roman" w:cs="Times New Roman"/>
                <w:b/>
                <w:sz w:val="20"/>
                <w:szCs w:val="20"/>
              </w:rPr>
            </w:pPr>
          </w:p>
        </w:tc>
        <w:tc>
          <w:tcPr>
            <w:tcW w:w="5103"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 xml:space="preserve">                      </w:t>
            </w:r>
            <w:r>
              <w:rPr>
                <w:b/>
                <w:sz w:val="20"/>
                <w:szCs w:val="20"/>
              </w:rPr>
              <w:t xml:space="preserve">                          </w:t>
            </w:r>
            <w:r w:rsidRPr="002378D9">
              <w:rPr>
                <w:rFonts w:ascii="Times New Roman" w:hAnsi="Times New Roman" w:cs="Times New Roman"/>
                <w:b/>
                <w:sz w:val="20"/>
                <w:szCs w:val="20"/>
              </w:rPr>
              <w:t>Содержание.</w:t>
            </w:r>
          </w:p>
        </w:tc>
        <w:tc>
          <w:tcPr>
            <w:tcW w:w="1134"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Кол-во</w:t>
            </w:r>
          </w:p>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час.</w:t>
            </w:r>
          </w:p>
        </w:tc>
        <w:tc>
          <w:tcPr>
            <w:tcW w:w="1985"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Прим.</w:t>
            </w:r>
          </w:p>
        </w:tc>
      </w:tr>
      <w:tr w:rsidR="007C2E37" w:rsidRPr="006B086A" w:rsidTr="007C2E37">
        <w:tc>
          <w:tcPr>
            <w:tcW w:w="567" w:type="dxa"/>
          </w:tcPr>
          <w:p w:rsidR="007C2E37" w:rsidRPr="002378D9" w:rsidRDefault="007C2E37" w:rsidP="00553B21">
            <w:pPr>
              <w:rPr>
                <w:b/>
                <w:sz w:val="20"/>
                <w:szCs w:val="20"/>
              </w:rPr>
            </w:pPr>
          </w:p>
        </w:tc>
        <w:tc>
          <w:tcPr>
            <w:tcW w:w="1560" w:type="dxa"/>
          </w:tcPr>
          <w:p w:rsidR="007C2E37" w:rsidRPr="002378D9" w:rsidRDefault="007C2E37" w:rsidP="00553B21">
            <w:pPr>
              <w:rPr>
                <w:b/>
                <w:sz w:val="20"/>
                <w:szCs w:val="20"/>
              </w:rPr>
            </w:pPr>
          </w:p>
        </w:tc>
        <w:tc>
          <w:tcPr>
            <w:tcW w:w="5103" w:type="dxa"/>
          </w:tcPr>
          <w:p w:rsidR="007C2E37" w:rsidRPr="002378D9" w:rsidRDefault="007C2E37" w:rsidP="00553B21">
            <w:pPr>
              <w:jc w:val="center"/>
              <w:rPr>
                <w:b/>
                <w:sz w:val="20"/>
                <w:szCs w:val="20"/>
              </w:rPr>
            </w:pPr>
            <w:r w:rsidRPr="00264D99">
              <w:rPr>
                <w:rFonts w:ascii="Times New Roman" w:hAnsi="Times New Roman" w:cs="Times New Roman"/>
                <w:b/>
                <w:sz w:val="20"/>
                <w:szCs w:val="20"/>
                <w:lang w:val="en-US"/>
              </w:rPr>
              <w:t>I</w:t>
            </w:r>
            <w:r w:rsidRPr="00264D99">
              <w:rPr>
                <w:rFonts w:ascii="Times New Roman" w:hAnsi="Times New Roman" w:cs="Times New Roman"/>
                <w:b/>
                <w:sz w:val="20"/>
                <w:szCs w:val="20"/>
              </w:rPr>
              <w:t xml:space="preserve"> четверть.</w:t>
            </w:r>
          </w:p>
        </w:tc>
        <w:tc>
          <w:tcPr>
            <w:tcW w:w="1134" w:type="dxa"/>
          </w:tcPr>
          <w:p w:rsidR="007C2E37" w:rsidRPr="007C2E37" w:rsidRDefault="007C2E37" w:rsidP="00553B21">
            <w:pPr>
              <w:jc w:val="center"/>
              <w:rPr>
                <w:rFonts w:ascii="Times New Roman" w:hAnsi="Times New Roman" w:cs="Times New Roman"/>
                <w:b/>
                <w:sz w:val="20"/>
                <w:szCs w:val="20"/>
              </w:rPr>
            </w:pPr>
            <w:r w:rsidRPr="007C2E37">
              <w:rPr>
                <w:rFonts w:ascii="Times New Roman" w:hAnsi="Times New Roman" w:cs="Times New Roman"/>
                <w:b/>
                <w:sz w:val="20"/>
                <w:szCs w:val="20"/>
              </w:rPr>
              <w:t>16 часов</w:t>
            </w:r>
          </w:p>
        </w:tc>
        <w:tc>
          <w:tcPr>
            <w:tcW w:w="1985" w:type="dxa"/>
          </w:tcPr>
          <w:p w:rsidR="007C2E37" w:rsidRPr="002378D9" w:rsidRDefault="007C2E37" w:rsidP="00553B21">
            <w:pPr>
              <w:rPr>
                <w:b/>
                <w:sz w:val="20"/>
                <w:szCs w:val="20"/>
              </w:rPr>
            </w:pPr>
          </w:p>
        </w:tc>
      </w:tr>
      <w:tr w:rsidR="007C2E37" w:rsidRPr="006B086A" w:rsidTr="007C2E37">
        <w:trPr>
          <w:trHeight w:val="4584"/>
        </w:trPr>
        <w:tc>
          <w:tcPr>
            <w:tcW w:w="567" w:type="dxa"/>
          </w:tcPr>
          <w:p w:rsidR="007C2E37" w:rsidRPr="00264D99" w:rsidRDefault="007C2E37" w:rsidP="00553B21">
            <w:pPr>
              <w:rPr>
                <w:rFonts w:ascii="Times New Roman" w:hAnsi="Times New Roman" w:cs="Times New Roman"/>
                <w:b/>
                <w:sz w:val="20"/>
                <w:szCs w:val="20"/>
              </w:rPr>
            </w:pPr>
            <w:r w:rsidRPr="00264D99">
              <w:rPr>
                <w:rFonts w:ascii="Times New Roman" w:hAnsi="Times New Roman" w:cs="Times New Roman"/>
                <w:b/>
                <w:sz w:val="20"/>
                <w:szCs w:val="20"/>
              </w:rPr>
              <w:t>1</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b/>
                <w:sz w:val="20"/>
                <w:szCs w:val="20"/>
                <w:u w:val="single"/>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b/>
                <w:sz w:val="20"/>
                <w:szCs w:val="20"/>
                <w:u w:val="single"/>
              </w:rPr>
            </w:pPr>
          </w:p>
        </w:tc>
        <w:tc>
          <w:tcPr>
            <w:tcW w:w="5103" w:type="dxa"/>
          </w:tcPr>
          <w:p w:rsidR="007C2E37" w:rsidRPr="002378D9" w:rsidRDefault="007C2E37" w:rsidP="00553B21">
            <w:pPr>
              <w:widowControl w:val="0"/>
              <w:shd w:val="clear" w:color="auto" w:fill="FFFFFF"/>
              <w:autoSpaceDE w:val="0"/>
              <w:autoSpaceDN w:val="0"/>
              <w:adjustRightInd w:val="0"/>
              <w:rPr>
                <w:rFonts w:ascii="Times New Roman" w:eastAsia="Calibri" w:hAnsi="Times New Roman" w:cs="Times New Roman"/>
                <w:b/>
                <w:sz w:val="20"/>
                <w:szCs w:val="20"/>
                <w:lang w:eastAsia="ar-SA"/>
              </w:rPr>
            </w:pPr>
            <w:r w:rsidRPr="002378D9">
              <w:rPr>
                <w:rStyle w:val="FontStyle37"/>
                <w:b/>
                <w:sz w:val="20"/>
                <w:szCs w:val="20"/>
              </w:rPr>
              <w:t>Рисунок группы из двух предметов - стоящего на полу закрытого деревянного ящика и деревянного бруска положенного на ящик.</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2378D9">
              <w:rPr>
                <w:rFonts w:ascii="Times New Roman" w:eastAsia="Calibri" w:hAnsi="Times New Roman" w:cs="Times New Roman"/>
                <w:sz w:val="20"/>
                <w:szCs w:val="20"/>
                <w:lang w:eastAsia="ar-SA"/>
              </w:rPr>
              <w:t>С</w:t>
            </w:r>
            <w:r w:rsidRPr="002378D9">
              <w:rPr>
                <w:rFonts w:ascii="Times New Roman" w:hAnsi="Times New Roman" w:cs="Times New Roman"/>
                <w:color w:val="000000"/>
                <w:spacing w:val="10"/>
                <w:sz w:val="20"/>
                <w:szCs w:val="20"/>
              </w:rPr>
              <w:t xml:space="preserve">охраняя пропорции предметов, правильно построить группу предметов в </w:t>
            </w:r>
            <w:r w:rsidRPr="002378D9">
              <w:rPr>
                <w:rFonts w:ascii="Times New Roman" w:hAnsi="Times New Roman" w:cs="Times New Roman"/>
                <w:color w:val="000000"/>
                <w:spacing w:val="-2"/>
                <w:sz w:val="20"/>
                <w:szCs w:val="20"/>
              </w:rPr>
              <w:t>перспективе.</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Спаренное занятие.</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Словесный метод (объяснение);</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Объяснительно-иллюстративный  метод (комментированные упражнения, демонстрация рисунков, набросков, иллюстраций и др.);</w:t>
            </w:r>
          </w:p>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sz w:val="20"/>
                <w:szCs w:val="20"/>
              </w:rPr>
              <w:t>· Творческий метод (рисование с натуры</w:t>
            </w:r>
            <w:r w:rsidRPr="002378D9">
              <w:rPr>
                <w:rFonts w:ascii="Times New Roman" w:hAnsi="Times New Roman" w:cs="Times New Roman"/>
                <w:b/>
                <w:sz w:val="20"/>
                <w:szCs w:val="20"/>
              </w:rPr>
              <w:t>)</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Эвристический метод.</w:t>
            </w:r>
          </w:p>
          <w:p w:rsidR="007C2E37" w:rsidRPr="002378D9" w:rsidRDefault="007C2E37"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2378D9">
              <w:rPr>
                <w:rFonts w:ascii="Times New Roman" w:hAnsi="Times New Roman" w:cs="Times New Roman"/>
                <w:sz w:val="20"/>
                <w:szCs w:val="20"/>
              </w:rPr>
              <w:t xml:space="preserve">Работы учащихся прошлых лет, технологические карты. </w:t>
            </w:r>
            <w:proofErr w:type="gramStart"/>
            <w:r w:rsidRPr="002378D9">
              <w:rPr>
                <w:rFonts w:ascii="Times New Roman" w:hAnsi="Times New Roman" w:cs="Times New Roman"/>
                <w:sz w:val="20"/>
                <w:szCs w:val="20"/>
              </w:rPr>
              <w:t>Компьютер (работа с интернетом, просмотр творческих работ</w:t>
            </w:r>
            <w:proofErr w:type="gramEnd"/>
          </w:p>
          <w:p w:rsidR="007C2E37" w:rsidRPr="00264D99" w:rsidRDefault="007C2E37"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Бумага, карандаши разной мягкости, ластик, мольберты, магнитная доска, работы учащихся разных лет.</w:t>
            </w:r>
          </w:p>
        </w:tc>
        <w:tc>
          <w:tcPr>
            <w:tcW w:w="1134" w:type="dxa"/>
          </w:tcPr>
          <w:p w:rsidR="007C2E37" w:rsidRPr="002378D9" w:rsidRDefault="007C2E37" w:rsidP="00553B21">
            <w:pPr>
              <w:rPr>
                <w:rFonts w:ascii="Times New Roman" w:hAnsi="Times New Roman" w:cs="Times New Roman"/>
                <w:b/>
                <w:sz w:val="20"/>
                <w:szCs w:val="20"/>
                <w:u w:val="single"/>
              </w:rPr>
            </w:pPr>
          </w:p>
          <w:p w:rsidR="007C2E37" w:rsidRPr="002378D9" w:rsidRDefault="007C2E37" w:rsidP="00553B21">
            <w:pPr>
              <w:rPr>
                <w:rFonts w:ascii="Times New Roman" w:hAnsi="Times New Roman" w:cs="Times New Roman"/>
                <w:b/>
                <w:sz w:val="20"/>
                <w:szCs w:val="20"/>
                <w:u w:val="single"/>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7C2E37">
            <w:pPr>
              <w:rPr>
                <w:sz w:val="20"/>
                <w:szCs w:val="20"/>
              </w:rPr>
            </w:pPr>
          </w:p>
          <w:p w:rsidR="007C2E37" w:rsidRPr="00673B8A" w:rsidRDefault="007C2E37" w:rsidP="00553B21">
            <w:pPr>
              <w:jc w:val="center"/>
              <w:rPr>
                <w:rFonts w:ascii="Times New Roman" w:hAnsi="Times New Roman" w:cs="Times New Roman"/>
                <w:sz w:val="20"/>
                <w:szCs w:val="20"/>
              </w:rPr>
            </w:pPr>
            <w:r w:rsidRPr="00673B8A">
              <w:rPr>
                <w:rFonts w:ascii="Times New Roman" w:hAnsi="Times New Roman" w:cs="Times New Roman"/>
                <w:sz w:val="20"/>
                <w:szCs w:val="20"/>
              </w:rPr>
              <w:t>8 часов</w:t>
            </w:r>
          </w:p>
        </w:tc>
        <w:tc>
          <w:tcPr>
            <w:tcW w:w="1985" w:type="dxa"/>
          </w:tcPr>
          <w:p w:rsidR="007C2E37" w:rsidRPr="002378D9" w:rsidRDefault="007C2E37" w:rsidP="00553B21">
            <w:pPr>
              <w:rPr>
                <w:rFonts w:ascii="Times New Roman" w:hAnsi="Times New Roman" w:cs="Times New Roman"/>
                <w:b/>
                <w:sz w:val="20"/>
                <w:szCs w:val="20"/>
                <w:u w:val="single"/>
              </w:rPr>
            </w:pPr>
            <w:r w:rsidRPr="002378D9">
              <w:rPr>
                <w:rFonts w:ascii="Times New Roman" w:hAnsi="Times New Roman" w:cs="Times New Roman"/>
                <w:b/>
                <w:sz w:val="20"/>
                <w:szCs w:val="20"/>
                <w:u w:val="single"/>
              </w:rPr>
              <w:t xml:space="preserve">  </w:t>
            </w:r>
          </w:p>
          <w:p w:rsidR="007C2E37" w:rsidRPr="002378D9" w:rsidRDefault="007C2E37" w:rsidP="00553B21">
            <w:pPr>
              <w:rPr>
                <w:rFonts w:ascii="Times New Roman" w:hAnsi="Times New Roman" w:cs="Times New Roman"/>
                <w:b/>
                <w:sz w:val="20"/>
                <w:szCs w:val="20"/>
                <w:u w:val="single"/>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color w:val="000000"/>
                <w:sz w:val="20"/>
                <w:szCs w:val="20"/>
              </w:rPr>
              <w:t xml:space="preserve">Освещение - </w:t>
            </w:r>
            <w:proofErr w:type="gramStart"/>
            <w:r w:rsidRPr="002378D9">
              <w:rPr>
                <w:rFonts w:ascii="Times New Roman" w:hAnsi="Times New Roman" w:cs="Times New Roman"/>
                <w:color w:val="000000"/>
                <w:sz w:val="20"/>
                <w:szCs w:val="20"/>
              </w:rPr>
              <w:t>верхне-боковое</w:t>
            </w:r>
            <w:proofErr w:type="gramEnd"/>
            <w:r w:rsidRPr="002378D9">
              <w:rPr>
                <w:rFonts w:ascii="Times New Roman" w:hAnsi="Times New Roman" w:cs="Times New Roman"/>
                <w:color w:val="000000"/>
                <w:sz w:val="20"/>
                <w:szCs w:val="20"/>
              </w:rPr>
              <w:t xml:space="preserve">, резкое с подсветкой с помощью листа белой бумаги. </w:t>
            </w:r>
            <w:r w:rsidRPr="002378D9">
              <w:rPr>
                <w:rFonts w:ascii="Times New Roman" w:hAnsi="Times New Roman" w:cs="Times New Roman"/>
                <w:color w:val="000000"/>
                <w:spacing w:val="2"/>
                <w:sz w:val="20"/>
                <w:szCs w:val="20"/>
              </w:rPr>
              <w:t>Решение - штрих и светотень.</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z w:val="20"/>
                <w:szCs w:val="20"/>
              </w:rPr>
            </w:pPr>
            <w:r w:rsidRPr="002378D9">
              <w:rPr>
                <w:rFonts w:ascii="Times New Roman" w:hAnsi="Times New Roman" w:cs="Times New Roman"/>
                <w:color w:val="000000"/>
                <w:sz w:val="20"/>
                <w:szCs w:val="20"/>
              </w:rPr>
              <w:t xml:space="preserve">Размер – </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sz w:val="20"/>
                <w:szCs w:val="20"/>
              </w:rPr>
            </w:pPr>
            <w:r w:rsidRPr="002378D9">
              <w:rPr>
                <w:rFonts w:ascii="Times New Roman" w:hAnsi="Times New Roman" w:cs="Times New Roman"/>
                <w:color w:val="000000"/>
                <w:sz w:val="20"/>
                <w:szCs w:val="20"/>
              </w:rPr>
              <w:t xml:space="preserve">А-3. </w:t>
            </w:r>
            <w:r w:rsidRPr="002378D9">
              <w:rPr>
                <w:rFonts w:ascii="Times New Roman" w:hAnsi="Times New Roman" w:cs="Times New Roman"/>
                <w:color w:val="000000"/>
                <w:spacing w:val="-1"/>
                <w:sz w:val="20"/>
                <w:szCs w:val="20"/>
              </w:rPr>
              <w:t>Материал – карандаш</w:t>
            </w:r>
          </w:p>
        </w:tc>
      </w:tr>
      <w:tr w:rsidR="007C2E37" w:rsidRPr="006B086A" w:rsidTr="007C2E37">
        <w:trPr>
          <w:trHeight w:val="699"/>
        </w:trPr>
        <w:tc>
          <w:tcPr>
            <w:tcW w:w="567" w:type="dxa"/>
          </w:tcPr>
          <w:p w:rsidR="007C2E37" w:rsidRPr="00264D99" w:rsidRDefault="007C2E37" w:rsidP="00553B21">
            <w:pPr>
              <w:rPr>
                <w:rFonts w:ascii="Times New Roman" w:hAnsi="Times New Roman" w:cs="Times New Roman"/>
                <w:b/>
                <w:sz w:val="20"/>
                <w:szCs w:val="20"/>
              </w:rPr>
            </w:pPr>
            <w:r w:rsidRPr="00264D99">
              <w:rPr>
                <w:rFonts w:ascii="Times New Roman" w:hAnsi="Times New Roman" w:cs="Times New Roman"/>
                <w:b/>
                <w:sz w:val="20"/>
                <w:szCs w:val="20"/>
              </w:rPr>
              <w:t>2</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lastRenderedPageBreak/>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jc w:val="both"/>
              <w:rPr>
                <w:rStyle w:val="FontStyle37"/>
                <w:b/>
                <w:sz w:val="20"/>
                <w:szCs w:val="20"/>
              </w:rPr>
            </w:pPr>
            <w:r w:rsidRPr="002378D9">
              <w:rPr>
                <w:rStyle w:val="FontStyle37"/>
                <w:b/>
                <w:sz w:val="20"/>
                <w:szCs w:val="20"/>
              </w:rPr>
              <w:lastRenderedPageBreak/>
              <w:t>Зарисовка   нескольких   предметов   быта,      в   основе   формы   которых   положен параллелепипед (книга, коробка из-под печения или обуви с открытой крышкой).</w:t>
            </w:r>
          </w:p>
          <w:p w:rsidR="007C2E37" w:rsidRPr="002378D9" w:rsidRDefault="007C2E37" w:rsidP="00553B21">
            <w:pPr>
              <w:jc w:val="both"/>
              <w:rPr>
                <w:rFonts w:ascii="Times New Roman" w:eastAsia="Calibri" w:hAnsi="Times New Roman" w:cs="Times New Roman"/>
                <w:sz w:val="20"/>
                <w:szCs w:val="20"/>
                <w:lang w:eastAsia="ar-SA"/>
              </w:rPr>
            </w:pPr>
            <w:r w:rsidRPr="002378D9">
              <w:rPr>
                <w:rStyle w:val="FontStyle37"/>
                <w:b/>
                <w:sz w:val="20"/>
                <w:szCs w:val="20"/>
              </w:rPr>
              <w:t>Р</w:t>
            </w:r>
            <w:r w:rsidRPr="002378D9">
              <w:rPr>
                <w:rFonts w:ascii="Times New Roman" w:eastAsia="Calibri" w:hAnsi="Times New Roman" w:cs="Times New Roman"/>
                <w:sz w:val="20"/>
                <w:szCs w:val="20"/>
                <w:lang w:eastAsia="ar-SA"/>
              </w:rPr>
              <w:t xml:space="preserve">азвитие художественного вкуса, творческих способностей, познавательного интереса учащихся к изобразительному искусству,    расширение их </w:t>
            </w:r>
            <w:r w:rsidRPr="002378D9">
              <w:rPr>
                <w:rFonts w:ascii="Times New Roman" w:eastAsia="Calibri" w:hAnsi="Times New Roman" w:cs="Times New Roman"/>
                <w:sz w:val="20"/>
                <w:szCs w:val="20"/>
                <w:lang w:eastAsia="ar-SA"/>
              </w:rPr>
              <w:lastRenderedPageBreak/>
              <w:t xml:space="preserve">кругозора, воспитание личностных качеств. </w:t>
            </w:r>
          </w:p>
          <w:p w:rsidR="007C2E37" w:rsidRPr="00264D99" w:rsidRDefault="007C2E37" w:rsidP="00553B21">
            <w:pPr>
              <w:jc w:val="both"/>
              <w:rPr>
                <w:rFonts w:ascii="Times New Roman" w:eastAsia="Times New Roman" w:hAnsi="Times New Roman" w:cs="Times New Roman"/>
                <w:color w:val="000000"/>
                <w:sz w:val="20"/>
                <w:szCs w:val="20"/>
                <w:lang w:eastAsia="ru-RU"/>
              </w:rPr>
            </w:pPr>
            <w:r w:rsidRPr="002378D9">
              <w:rPr>
                <w:rFonts w:ascii="Times New Roman" w:eastAsia="Calibri" w:hAnsi="Times New Roman" w:cs="Times New Roman"/>
                <w:sz w:val="20"/>
                <w:szCs w:val="20"/>
                <w:lang w:eastAsia="ar-SA"/>
              </w:rPr>
              <w:t>З</w:t>
            </w:r>
            <w:r w:rsidRPr="002378D9">
              <w:rPr>
                <w:rFonts w:ascii="Times New Roman" w:hAnsi="Times New Roman" w:cs="Times New Roman"/>
                <w:color w:val="000000"/>
                <w:sz w:val="20"/>
                <w:szCs w:val="20"/>
              </w:rPr>
              <w:t xml:space="preserve">акрепление навыков перспективного построения предметов прямоугольной формы, </w:t>
            </w:r>
            <w:r w:rsidRPr="002378D9">
              <w:rPr>
                <w:rFonts w:ascii="Times New Roman" w:hAnsi="Times New Roman" w:cs="Times New Roman"/>
                <w:color w:val="000000"/>
                <w:spacing w:val="9"/>
                <w:sz w:val="20"/>
                <w:szCs w:val="20"/>
              </w:rPr>
              <w:t xml:space="preserve">постановка их на плоскости и передача объёма светотенью, определение формы </w:t>
            </w:r>
            <w:r w:rsidRPr="002378D9">
              <w:rPr>
                <w:rFonts w:ascii="Times New Roman" w:hAnsi="Times New Roman" w:cs="Times New Roman"/>
                <w:color w:val="000000"/>
                <w:sz w:val="20"/>
                <w:szCs w:val="20"/>
              </w:rPr>
              <w:t>падающих теней.</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64D99" w:rsidRDefault="007C2E37" w:rsidP="00553B21">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Pr="002378D9" w:rsidRDefault="007C2E37" w:rsidP="00553B21">
            <w:pPr>
              <w:jc w:val="center"/>
              <w:rPr>
                <w:rFonts w:ascii="Times New Roman" w:hAnsi="Times New Roman" w:cs="Times New Roman"/>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7C2E37">
            <w:pPr>
              <w:rPr>
                <w:sz w:val="20"/>
                <w:szCs w:val="20"/>
              </w:rPr>
            </w:pPr>
          </w:p>
          <w:p w:rsidR="007C2E37" w:rsidRDefault="007C2E37" w:rsidP="00553B21">
            <w:pPr>
              <w:jc w:val="center"/>
              <w:rPr>
                <w:sz w:val="20"/>
                <w:szCs w:val="20"/>
              </w:rPr>
            </w:pPr>
          </w:p>
          <w:p w:rsidR="007C2E37" w:rsidRPr="00673B8A" w:rsidRDefault="007C2E37" w:rsidP="00553B21">
            <w:pPr>
              <w:jc w:val="center"/>
              <w:rPr>
                <w:rFonts w:ascii="Times New Roman" w:hAnsi="Times New Roman" w:cs="Times New Roman"/>
                <w:b/>
                <w:sz w:val="20"/>
                <w:szCs w:val="20"/>
                <w:u w:val="single"/>
              </w:rPr>
            </w:pPr>
            <w:r w:rsidRPr="00673B8A">
              <w:rPr>
                <w:rFonts w:ascii="Times New Roman" w:hAnsi="Times New Roman" w:cs="Times New Roman"/>
                <w:sz w:val="20"/>
                <w:szCs w:val="20"/>
              </w:rPr>
              <w:t>8 часов</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2378D9">
              <w:rPr>
                <w:rFonts w:ascii="Times New Roman" w:hAnsi="Times New Roman" w:cs="Times New Roman"/>
                <w:color w:val="000000"/>
                <w:spacing w:val="2"/>
                <w:sz w:val="20"/>
                <w:szCs w:val="20"/>
              </w:rPr>
              <w:t xml:space="preserve">Освещение: </w:t>
            </w:r>
            <w:proofErr w:type="gramStart"/>
            <w:r w:rsidRPr="002378D9">
              <w:rPr>
                <w:rFonts w:ascii="Times New Roman" w:hAnsi="Times New Roman" w:cs="Times New Roman"/>
                <w:color w:val="000000"/>
                <w:spacing w:val="2"/>
                <w:sz w:val="20"/>
                <w:szCs w:val="20"/>
              </w:rPr>
              <w:t>верхне-боковое</w:t>
            </w:r>
            <w:proofErr w:type="gramEnd"/>
            <w:r w:rsidRPr="002378D9">
              <w:rPr>
                <w:rFonts w:ascii="Times New Roman" w:hAnsi="Times New Roman" w:cs="Times New Roman"/>
                <w:color w:val="000000"/>
                <w:spacing w:val="2"/>
                <w:sz w:val="20"/>
                <w:szCs w:val="20"/>
              </w:rPr>
              <w:t xml:space="preserve">. </w:t>
            </w:r>
            <w:r w:rsidRPr="002378D9">
              <w:rPr>
                <w:rFonts w:ascii="Times New Roman" w:hAnsi="Times New Roman" w:cs="Times New Roman"/>
                <w:color w:val="000000"/>
                <w:spacing w:val="1"/>
                <w:sz w:val="20"/>
                <w:szCs w:val="20"/>
              </w:rPr>
              <w:t xml:space="preserve">Решение: линейно-штриховое. </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7C2E37" w:rsidRPr="006B086A" w:rsidTr="007C2E37">
        <w:trPr>
          <w:trHeight w:val="477"/>
        </w:trPr>
        <w:tc>
          <w:tcPr>
            <w:tcW w:w="567" w:type="dxa"/>
          </w:tcPr>
          <w:p w:rsidR="007C2E37" w:rsidRPr="002378D9" w:rsidRDefault="007C2E37" w:rsidP="00553B21">
            <w:pPr>
              <w:rPr>
                <w:rFonts w:ascii="Times New Roman" w:hAnsi="Times New Roman" w:cs="Times New Roman"/>
                <w:b/>
                <w:sz w:val="20"/>
                <w:szCs w:val="20"/>
                <w:u w:val="single"/>
              </w:rPr>
            </w:pPr>
          </w:p>
        </w:tc>
        <w:tc>
          <w:tcPr>
            <w:tcW w:w="1560" w:type="dxa"/>
          </w:tcPr>
          <w:p w:rsidR="007C2E37" w:rsidRPr="002378D9" w:rsidRDefault="007C2E37" w:rsidP="00553B21">
            <w:pPr>
              <w:rPr>
                <w:rFonts w:ascii="Times New Roman" w:hAnsi="Times New Roman" w:cs="Times New Roman"/>
                <w:sz w:val="20"/>
                <w:szCs w:val="20"/>
              </w:rPr>
            </w:pPr>
          </w:p>
        </w:tc>
        <w:tc>
          <w:tcPr>
            <w:tcW w:w="5103" w:type="dxa"/>
            <w:vAlign w:val="center"/>
          </w:tcPr>
          <w:p w:rsidR="007C2E37" w:rsidRPr="00264D99" w:rsidRDefault="007C2E37" w:rsidP="00553B21">
            <w:pPr>
              <w:jc w:val="center"/>
              <w:rPr>
                <w:rFonts w:ascii="Times New Roman" w:hAnsi="Times New Roman" w:cs="Times New Roman"/>
                <w:b/>
                <w:sz w:val="20"/>
                <w:szCs w:val="20"/>
              </w:rPr>
            </w:pPr>
            <w:r w:rsidRPr="00264D99">
              <w:rPr>
                <w:rFonts w:ascii="Times New Roman" w:hAnsi="Times New Roman" w:cs="Times New Roman"/>
                <w:b/>
                <w:sz w:val="20"/>
                <w:szCs w:val="20"/>
                <w:lang w:val="en-US"/>
              </w:rPr>
              <w:t>II</w:t>
            </w:r>
            <w:r w:rsidRPr="00264D99">
              <w:rPr>
                <w:rFonts w:ascii="Times New Roman" w:hAnsi="Times New Roman" w:cs="Times New Roman"/>
                <w:b/>
                <w:sz w:val="20"/>
                <w:szCs w:val="20"/>
              </w:rPr>
              <w:t xml:space="preserve"> четверть</w:t>
            </w:r>
          </w:p>
        </w:tc>
        <w:tc>
          <w:tcPr>
            <w:tcW w:w="1134" w:type="dxa"/>
          </w:tcPr>
          <w:p w:rsidR="007C2E37" w:rsidRPr="00264D99" w:rsidRDefault="007C2E37" w:rsidP="00553B21">
            <w:pPr>
              <w:rPr>
                <w:rFonts w:ascii="Times New Roman" w:hAnsi="Times New Roman" w:cs="Times New Roman"/>
                <w:b/>
                <w:sz w:val="20"/>
                <w:szCs w:val="20"/>
              </w:rPr>
            </w:pPr>
            <w:r w:rsidRPr="00264D99">
              <w:rPr>
                <w:rFonts w:ascii="Times New Roman" w:hAnsi="Times New Roman" w:cs="Times New Roman"/>
                <w:b/>
                <w:sz w:val="20"/>
                <w:szCs w:val="20"/>
              </w:rPr>
              <w:t>16 часов</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7C2E37" w:rsidRPr="006B086A" w:rsidTr="007C2E37">
        <w:trPr>
          <w:trHeight w:val="1327"/>
        </w:trPr>
        <w:tc>
          <w:tcPr>
            <w:tcW w:w="567" w:type="dxa"/>
          </w:tcPr>
          <w:p w:rsidR="007C2E37" w:rsidRPr="00264D99" w:rsidRDefault="007C2E37" w:rsidP="00553B21">
            <w:pPr>
              <w:rPr>
                <w:rFonts w:ascii="Times New Roman" w:hAnsi="Times New Roman" w:cs="Times New Roman"/>
                <w:b/>
                <w:sz w:val="20"/>
                <w:szCs w:val="20"/>
              </w:rPr>
            </w:pPr>
            <w:r w:rsidRPr="00264D99">
              <w:rPr>
                <w:rFonts w:ascii="Times New Roman" w:hAnsi="Times New Roman" w:cs="Times New Roman"/>
                <w:b/>
                <w:sz w:val="20"/>
                <w:szCs w:val="20"/>
              </w:rPr>
              <w:t>3</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suppressAutoHyphens/>
              <w:overflowPunct w:val="0"/>
              <w:autoSpaceDE w:val="0"/>
              <w:jc w:val="both"/>
              <w:rPr>
                <w:rFonts w:ascii="Times New Roman" w:eastAsia="Calibri" w:hAnsi="Times New Roman" w:cs="Times New Roman"/>
                <w:sz w:val="20"/>
                <w:szCs w:val="20"/>
                <w:lang w:eastAsia="ar-SA"/>
              </w:rPr>
            </w:pPr>
            <w:r w:rsidRPr="002378D9">
              <w:rPr>
                <w:rStyle w:val="FontStyle37"/>
                <w:b/>
                <w:sz w:val="20"/>
                <w:szCs w:val="20"/>
              </w:rPr>
              <w:t>Зарисовка чучела кролика или зайца на деревянной плашке (в двух положениях).</w:t>
            </w:r>
            <w:r w:rsidRPr="002378D9">
              <w:rPr>
                <w:rFonts w:ascii="Times New Roman" w:eastAsia="Calibri" w:hAnsi="Times New Roman" w:cs="Times New Roman"/>
                <w:sz w:val="20"/>
                <w:szCs w:val="20"/>
                <w:lang w:eastAsia="ar-SA"/>
              </w:rPr>
              <w:t xml:space="preserve"> </w:t>
            </w:r>
          </w:p>
          <w:p w:rsidR="007C2E37" w:rsidRPr="002378D9" w:rsidRDefault="007C2E37" w:rsidP="00553B21">
            <w:pPr>
              <w:suppressAutoHyphens/>
              <w:overflowPunct w:val="0"/>
              <w:autoSpaceDE w:val="0"/>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Содействие развитию художественного вкуса, творческих способностей, познавательного интереса учащихся к изобразительному искусству,    расширению их кругозора, воспитанию личностных качеств, учитывая индивидуальные возможности детей и заложенный в них творческий потенциал.</w:t>
            </w:r>
          </w:p>
          <w:p w:rsidR="007C2E37" w:rsidRPr="00264D99" w:rsidRDefault="007C2E37" w:rsidP="00553B21">
            <w:pPr>
              <w:widowControl w:val="0"/>
              <w:shd w:val="clear" w:color="auto" w:fill="FFFFFF"/>
              <w:autoSpaceDE w:val="0"/>
              <w:autoSpaceDN w:val="0"/>
              <w:adjustRightInd w:val="0"/>
              <w:rPr>
                <w:rFonts w:ascii="Times New Roman" w:eastAsia="Times New Roman" w:hAnsi="Times New Roman" w:cs="Times New Roman"/>
                <w:color w:val="000000"/>
                <w:spacing w:val="-2"/>
                <w:sz w:val="20"/>
                <w:szCs w:val="20"/>
              </w:rPr>
            </w:pPr>
            <w:r w:rsidRPr="002378D9">
              <w:rPr>
                <w:rFonts w:ascii="Times New Roman" w:hAnsi="Times New Roman" w:cs="Times New Roman"/>
                <w:color w:val="000000"/>
                <w:spacing w:val="2"/>
                <w:sz w:val="20"/>
                <w:szCs w:val="20"/>
              </w:rPr>
              <w:t xml:space="preserve">Показать характер формы животного, его строение, пропорции,   материальность, </w:t>
            </w:r>
            <w:r w:rsidRPr="002378D9">
              <w:rPr>
                <w:rFonts w:ascii="Times New Roman" w:hAnsi="Times New Roman" w:cs="Times New Roman"/>
                <w:color w:val="000000"/>
                <w:spacing w:val="1"/>
                <w:sz w:val="20"/>
                <w:szCs w:val="20"/>
              </w:rPr>
              <w:t xml:space="preserve">передавая при этом движение животного, выраженное в чучеле, добиваясь цельности </w:t>
            </w:r>
            <w:r w:rsidRPr="002378D9">
              <w:rPr>
                <w:rFonts w:ascii="Times New Roman" w:hAnsi="Times New Roman" w:cs="Times New Roman"/>
                <w:color w:val="000000"/>
                <w:spacing w:val="-2"/>
                <w:sz w:val="20"/>
                <w:szCs w:val="20"/>
              </w:rPr>
              <w:t>изображения.</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64D99" w:rsidRDefault="007C2E37" w:rsidP="00553B21">
            <w:pPr>
              <w:widowControl w:val="0"/>
              <w:shd w:val="clear" w:color="auto" w:fill="FFFFFF"/>
              <w:autoSpaceDE w:val="0"/>
              <w:autoSpaceDN w:val="0"/>
              <w:adjustRightInd w:val="0"/>
              <w:rPr>
                <w:rFonts w:ascii="Times New Roman" w:hAnsi="Times New Roman" w:cs="Times New Roman"/>
                <w:sz w:val="20"/>
                <w:szCs w:val="20"/>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мягкие материалы,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Pr="002378D9" w:rsidRDefault="007C2E37" w:rsidP="00553B21">
            <w:pPr>
              <w:rPr>
                <w:rFonts w:ascii="Times New Roman" w:hAnsi="Times New Roman" w:cs="Times New Roman"/>
                <w:b/>
                <w:sz w:val="20"/>
                <w:szCs w:val="20"/>
                <w:u w:val="single"/>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7C2E37">
            <w:pPr>
              <w:rPr>
                <w:rFonts w:ascii="Times New Roman" w:hAnsi="Times New Roman" w:cs="Times New Roman"/>
                <w:sz w:val="20"/>
                <w:szCs w:val="20"/>
              </w:rPr>
            </w:pPr>
          </w:p>
          <w:p w:rsidR="007C2E37" w:rsidRPr="002378D9" w:rsidRDefault="007C2E37" w:rsidP="00553B21">
            <w:pPr>
              <w:jc w:val="center"/>
              <w:rPr>
                <w:rFonts w:ascii="Times New Roman" w:hAnsi="Times New Roman" w:cs="Times New Roman"/>
                <w:sz w:val="20"/>
                <w:szCs w:val="20"/>
              </w:rPr>
            </w:pPr>
            <w:r w:rsidRPr="00673B8A">
              <w:rPr>
                <w:rFonts w:ascii="Times New Roman" w:hAnsi="Times New Roman" w:cs="Times New Roman"/>
                <w:sz w:val="20"/>
                <w:szCs w:val="20"/>
              </w:rPr>
              <w:t>4 часа</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2378D9">
              <w:rPr>
                <w:rFonts w:ascii="Times New Roman" w:hAnsi="Times New Roman" w:cs="Times New Roman"/>
                <w:color w:val="000000"/>
                <w:spacing w:val="2"/>
                <w:sz w:val="20"/>
                <w:szCs w:val="20"/>
              </w:rPr>
              <w:t xml:space="preserve">Освещение - </w:t>
            </w:r>
            <w:proofErr w:type="gramStart"/>
            <w:r w:rsidRPr="002378D9">
              <w:rPr>
                <w:rFonts w:ascii="Times New Roman" w:hAnsi="Times New Roman" w:cs="Times New Roman"/>
                <w:color w:val="000000"/>
                <w:spacing w:val="2"/>
                <w:sz w:val="20"/>
                <w:szCs w:val="20"/>
              </w:rPr>
              <w:t>верхне-боковое</w:t>
            </w:r>
            <w:proofErr w:type="gramEnd"/>
            <w:r w:rsidRPr="002378D9">
              <w:rPr>
                <w:rFonts w:ascii="Times New Roman" w:hAnsi="Times New Roman" w:cs="Times New Roman"/>
                <w:color w:val="000000"/>
                <w:spacing w:val="2"/>
                <w:sz w:val="20"/>
                <w:szCs w:val="20"/>
              </w:rPr>
              <w:t xml:space="preserve">. Решение </w:t>
            </w:r>
            <w:r w:rsidRPr="002378D9">
              <w:rPr>
                <w:rFonts w:ascii="Times New Roman" w:hAnsi="Times New Roman" w:cs="Times New Roman"/>
                <w:iCs/>
                <w:color w:val="000000"/>
                <w:spacing w:val="2"/>
                <w:sz w:val="20"/>
                <w:szCs w:val="20"/>
              </w:rPr>
              <w:t xml:space="preserve">- </w:t>
            </w:r>
            <w:r w:rsidRPr="002378D9">
              <w:rPr>
                <w:rFonts w:ascii="Times New Roman" w:hAnsi="Times New Roman" w:cs="Times New Roman"/>
                <w:color w:val="000000"/>
                <w:spacing w:val="2"/>
                <w:sz w:val="20"/>
                <w:szCs w:val="20"/>
              </w:rPr>
              <w:t xml:space="preserve">штрих и светотень. Размер – </w:t>
            </w:r>
          </w:p>
          <w:p w:rsidR="007C2E37" w:rsidRPr="002378D9" w:rsidRDefault="007C2E37"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2378D9">
              <w:rPr>
                <w:rFonts w:ascii="Times New Roman" w:hAnsi="Times New Roman" w:cs="Times New Roman"/>
                <w:color w:val="000000"/>
                <w:spacing w:val="2"/>
                <w:sz w:val="20"/>
                <w:szCs w:val="20"/>
              </w:rPr>
              <w:t>А-3.</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sz w:val="20"/>
                <w:szCs w:val="20"/>
              </w:rPr>
            </w:pPr>
            <w:r w:rsidRPr="002378D9">
              <w:rPr>
                <w:rFonts w:ascii="Times New Roman" w:hAnsi="Times New Roman" w:cs="Times New Roman"/>
                <w:sz w:val="20"/>
                <w:szCs w:val="20"/>
              </w:rPr>
              <w:t>Материал по выбору.</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sz w:val="20"/>
                <w:szCs w:val="20"/>
              </w:rPr>
            </w:pPr>
            <w:r w:rsidRPr="002378D9">
              <w:rPr>
                <w:rFonts w:ascii="Times New Roman" w:hAnsi="Times New Roman" w:cs="Times New Roman"/>
                <w:sz w:val="20"/>
                <w:szCs w:val="20"/>
              </w:rPr>
              <w:t>Тонированная бумага.</w:t>
            </w:r>
          </w:p>
        </w:tc>
      </w:tr>
      <w:tr w:rsidR="007C2E37" w:rsidRPr="006B086A" w:rsidTr="007C2E37">
        <w:trPr>
          <w:trHeight w:val="4576"/>
        </w:trPr>
        <w:tc>
          <w:tcPr>
            <w:tcW w:w="567" w:type="dxa"/>
          </w:tcPr>
          <w:p w:rsidR="007C2E37" w:rsidRPr="00264D99" w:rsidRDefault="007C2E37" w:rsidP="00553B21">
            <w:pPr>
              <w:rPr>
                <w:rFonts w:ascii="Times New Roman" w:hAnsi="Times New Roman" w:cs="Times New Roman"/>
                <w:b/>
                <w:sz w:val="20"/>
                <w:szCs w:val="20"/>
              </w:rPr>
            </w:pPr>
            <w:r w:rsidRPr="00264D99">
              <w:rPr>
                <w:rFonts w:ascii="Times New Roman" w:hAnsi="Times New Roman" w:cs="Times New Roman"/>
                <w:b/>
                <w:sz w:val="20"/>
                <w:szCs w:val="20"/>
              </w:rPr>
              <w:lastRenderedPageBreak/>
              <w:t>4</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pStyle w:val="Style10"/>
              <w:widowControl/>
              <w:spacing w:line="240" w:lineRule="auto"/>
              <w:ind w:firstLine="0"/>
              <w:rPr>
                <w:rStyle w:val="FontStyle37"/>
                <w:b/>
                <w:sz w:val="20"/>
                <w:szCs w:val="20"/>
              </w:rPr>
            </w:pPr>
            <w:r w:rsidRPr="002378D9">
              <w:rPr>
                <w:rStyle w:val="FontStyle37"/>
                <w:b/>
                <w:sz w:val="20"/>
                <w:szCs w:val="20"/>
              </w:rPr>
              <w:t>Рисунок двух цилиндров. Один стоит другой - лежит рядом.</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 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2378D9">
              <w:rPr>
                <w:rFonts w:ascii="Times New Roman" w:hAnsi="Times New Roman" w:cs="Times New Roman"/>
                <w:color w:val="000000"/>
                <w:sz w:val="20"/>
                <w:szCs w:val="20"/>
              </w:rPr>
              <w:t>П</w:t>
            </w:r>
            <w:r w:rsidRPr="002378D9">
              <w:rPr>
                <w:rFonts w:ascii="Times New Roman" w:hAnsi="Times New Roman" w:cs="Times New Roman"/>
                <w:color w:val="000000"/>
                <w:spacing w:val="10"/>
                <w:sz w:val="20"/>
                <w:szCs w:val="20"/>
              </w:rPr>
              <w:t xml:space="preserve">равильное построение формы предметов на горизонтальной плоскости </w:t>
            </w:r>
            <w:r w:rsidRPr="002378D9">
              <w:rPr>
                <w:rFonts w:ascii="Times New Roman" w:hAnsi="Times New Roman" w:cs="Times New Roman"/>
                <w:color w:val="000000"/>
                <w:spacing w:val="1"/>
                <w:sz w:val="20"/>
                <w:szCs w:val="20"/>
              </w:rPr>
              <w:t>расположенных ниже уровня горизонта.</w:t>
            </w:r>
          </w:p>
          <w:p w:rsidR="007C2E37" w:rsidRPr="002378D9" w:rsidRDefault="007C2E37"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2378D9">
              <w:rPr>
                <w:rFonts w:ascii="Times New Roman" w:eastAsiaTheme="minorEastAsia" w:hAnsi="Times New Roman" w:cs="Times New Roman"/>
                <w:sz w:val="20"/>
                <w:szCs w:val="20"/>
              </w:rPr>
              <w:t>Спаренный урок</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64D99" w:rsidRDefault="007C2E37" w:rsidP="00553B21">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p>
          <w:p w:rsidR="007C2E37" w:rsidRPr="00673B8A" w:rsidRDefault="007C2E37" w:rsidP="007C2E37">
            <w:pPr>
              <w:rPr>
                <w:rFonts w:ascii="Times New Roman" w:hAnsi="Times New Roman" w:cs="Times New Roman"/>
                <w:sz w:val="20"/>
                <w:szCs w:val="20"/>
              </w:rPr>
            </w:pPr>
          </w:p>
          <w:p w:rsidR="007C2E37" w:rsidRPr="00673B8A" w:rsidRDefault="007C2E37" w:rsidP="00553B21">
            <w:pPr>
              <w:jc w:val="center"/>
              <w:rPr>
                <w:rFonts w:ascii="Times New Roman" w:hAnsi="Times New Roman" w:cs="Times New Roman"/>
                <w:sz w:val="20"/>
                <w:szCs w:val="20"/>
              </w:rPr>
            </w:pPr>
            <w:r w:rsidRPr="00673B8A">
              <w:rPr>
                <w:rFonts w:ascii="Times New Roman" w:hAnsi="Times New Roman" w:cs="Times New Roman"/>
                <w:sz w:val="20"/>
                <w:szCs w:val="20"/>
              </w:rPr>
              <w:t>6 часов</w:t>
            </w:r>
          </w:p>
        </w:tc>
        <w:tc>
          <w:tcPr>
            <w:tcW w:w="1985" w:type="dxa"/>
          </w:tcPr>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673B8A">
              <w:rPr>
                <w:rFonts w:ascii="Times New Roman" w:hAnsi="Times New Roman" w:cs="Times New Roman"/>
                <w:color w:val="000000"/>
                <w:spacing w:val="2"/>
                <w:sz w:val="20"/>
                <w:szCs w:val="20"/>
              </w:rPr>
              <w:t xml:space="preserve">Решение - штрих и светотень. Размер – </w:t>
            </w:r>
          </w:p>
          <w:p w:rsidR="007C2E37" w:rsidRPr="00673B8A" w:rsidRDefault="007C2E37" w:rsidP="00553B21">
            <w:pPr>
              <w:widowControl w:val="0"/>
              <w:shd w:val="clear" w:color="auto" w:fill="FFFFFF"/>
              <w:autoSpaceDE w:val="0"/>
              <w:autoSpaceDN w:val="0"/>
              <w:adjustRightInd w:val="0"/>
              <w:rPr>
                <w:rFonts w:ascii="Times New Roman" w:hAnsi="Times New Roman" w:cs="Times New Roman"/>
                <w:b/>
                <w:sz w:val="20"/>
                <w:szCs w:val="20"/>
                <w:u w:val="single"/>
              </w:rPr>
            </w:pPr>
            <w:r w:rsidRPr="00673B8A">
              <w:rPr>
                <w:rFonts w:ascii="Times New Roman" w:hAnsi="Times New Roman" w:cs="Times New Roman"/>
                <w:color w:val="000000"/>
                <w:spacing w:val="2"/>
                <w:sz w:val="20"/>
                <w:szCs w:val="20"/>
              </w:rPr>
              <w:t>А-3</w:t>
            </w:r>
          </w:p>
        </w:tc>
      </w:tr>
      <w:tr w:rsidR="007C2E37" w:rsidRPr="006B086A" w:rsidTr="007C2E37">
        <w:trPr>
          <w:trHeight w:val="953"/>
        </w:trPr>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5</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jc w:val="both"/>
              <w:rPr>
                <w:rStyle w:val="FontStyle37"/>
                <w:b/>
                <w:sz w:val="20"/>
                <w:szCs w:val="20"/>
              </w:rPr>
            </w:pPr>
            <w:r w:rsidRPr="002378D9">
              <w:rPr>
                <w:rStyle w:val="FontStyle37"/>
                <w:b/>
                <w:sz w:val="20"/>
                <w:szCs w:val="20"/>
              </w:rPr>
              <w:t>Рисунок двух предметов, один из которых имеет цилиндрическую форму, а другой - призматическую (цилиндрическое ведро и ящик или т.п.).</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z w:val="20"/>
                <w:szCs w:val="20"/>
              </w:rPr>
            </w:pPr>
            <w:r w:rsidRPr="002378D9">
              <w:rPr>
                <w:rFonts w:ascii="Times New Roman" w:hAnsi="Times New Roman" w:cs="Times New Roman"/>
                <w:color w:val="000000"/>
                <w:spacing w:val="2"/>
                <w:sz w:val="20"/>
                <w:szCs w:val="20"/>
              </w:rPr>
              <w:t>З</w:t>
            </w:r>
            <w:r w:rsidRPr="002378D9">
              <w:rPr>
                <w:rFonts w:ascii="Times New Roman" w:hAnsi="Times New Roman" w:cs="Times New Roman"/>
                <w:color w:val="000000"/>
                <w:spacing w:val="1"/>
                <w:sz w:val="20"/>
                <w:szCs w:val="20"/>
              </w:rPr>
              <w:t xml:space="preserve">акрепление пройденного материала на изображение предметов цилиндрической и </w:t>
            </w:r>
            <w:r w:rsidRPr="002378D9">
              <w:rPr>
                <w:rFonts w:ascii="Times New Roman" w:hAnsi="Times New Roman" w:cs="Times New Roman"/>
                <w:color w:val="000000"/>
                <w:sz w:val="20"/>
                <w:szCs w:val="20"/>
              </w:rPr>
              <w:t>прямоугольной формы.</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Спаренное занятие.</w:t>
            </w:r>
          </w:p>
          <w:p w:rsidR="007C2E37" w:rsidRPr="002378D9" w:rsidRDefault="007C2E37"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378D9" w:rsidRDefault="007C2E37" w:rsidP="00553B21">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Default="007C2E37" w:rsidP="00553B21">
            <w:pPr>
              <w:jc w:val="center"/>
              <w:rPr>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673B8A" w:rsidRDefault="007C2E37" w:rsidP="00553B21">
            <w:pPr>
              <w:jc w:val="center"/>
              <w:rPr>
                <w:rFonts w:ascii="Times New Roman" w:hAnsi="Times New Roman" w:cs="Times New Roman"/>
                <w:color w:val="000000"/>
                <w:spacing w:val="5"/>
                <w:sz w:val="20"/>
                <w:szCs w:val="20"/>
              </w:rPr>
            </w:pPr>
          </w:p>
          <w:p w:rsidR="007C2E37" w:rsidRPr="002378D9" w:rsidRDefault="007C2E37" w:rsidP="00553B21">
            <w:pPr>
              <w:jc w:val="center"/>
              <w:rPr>
                <w:rFonts w:ascii="Times New Roman" w:hAnsi="Times New Roman" w:cs="Times New Roman"/>
                <w:b/>
                <w:sz w:val="20"/>
                <w:szCs w:val="20"/>
                <w:u w:val="single"/>
              </w:rPr>
            </w:pPr>
            <w:r w:rsidRPr="00673B8A">
              <w:rPr>
                <w:rFonts w:ascii="Times New Roman" w:hAnsi="Times New Roman" w:cs="Times New Roman"/>
                <w:color w:val="000000"/>
                <w:spacing w:val="5"/>
                <w:sz w:val="20"/>
                <w:szCs w:val="20"/>
              </w:rPr>
              <w:t>6 часов</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b/>
                <w:sz w:val="20"/>
                <w:szCs w:val="20"/>
                <w:u w:val="single"/>
              </w:rPr>
            </w:pPr>
            <w:r w:rsidRPr="002378D9">
              <w:rPr>
                <w:rFonts w:ascii="Times New Roman" w:hAnsi="Times New Roman" w:cs="Times New Roman"/>
                <w:color w:val="000000"/>
                <w:spacing w:val="1"/>
                <w:sz w:val="20"/>
                <w:szCs w:val="20"/>
              </w:rPr>
              <w:t xml:space="preserve">Освещение - спереди сверху и немного сбоку. </w:t>
            </w:r>
            <w:r w:rsidRPr="002378D9">
              <w:rPr>
                <w:rFonts w:ascii="Times New Roman" w:hAnsi="Times New Roman" w:cs="Times New Roman"/>
                <w:color w:val="000000"/>
                <w:spacing w:val="2"/>
                <w:sz w:val="20"/>
                <w:szCs w:val="20"/>
              </w:rPr>
              <w:t>Решение - штрих и светотень. Размер - 1/4 листа.</w:t>
            </w:r>
          </w:p>
        </w:tc>
      </w:tr>
      <w:tr w:rsidR="007C2E37" w:rsidRPr="006B086A" w:rsidTr="007C2E37">
        <w:trPr>
          <w:trHeight w:val="300"/>
        </w:trPr>
        <w:tc>
          <w:tcPr>
            <w:tcW w:w="567" w:type="dxa"/>
          </w:tcPr>
          <w:p w:rsidR="007C2E37" w:rsidRPr="002378D9" w:rsidRDefault="007C2E37" w:rsidP="00553B21">
            <w:pPr>
              <w:rPr>
                <w:rFonts w:ascii="Times New Roman" w:hAnsi="Times New Roman" w:cs="Times New Roman"/>
                <w:b/>
                <w:sz w:val="20"/>
                <w:szCs w:val="20"/>
                <w:u w:val="single"/>
              </w:rPr>
            </w:pPr>
          </w:p>
        </w:tc>
        <w:tc>
          <w:tcPr>
            <w:tcW w:w="1560" w:type="dxa"/>
          </w:tcPr>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jc w:val="center"/>
              <w:rPr>
                <w:rFonts w:ascii="Times New Roman" w:hAnsi="Times New Roman" w:cs="Times New Roman"/>
                <w:b/>
                <w:sz w:val="20"/>
                <w:szCs w:val="20"/>
              </w:rPr>
            </w:pPr>
            <w:r w:rsidRPr="002378D9">
              <w:rPr>
                <w:rFonts w:ascii="Times New Roman" w:hAnsi="Times New Roman" w:cs="Times New Roman"/>
                <w:b/>
                <w:sz w:val="20"/>
                <w:szCs w:val="20"/>
                <w:lang w:val="en-US"/>
              </w:rPr>
              <w:t>III</w:t>
            </w:r>
            <w:r w:rsidRPr="002378D9">
              <w:rPr>
                <w:rFonts w:ascii="Times New Roman" w:hAnsi="Times New Roman" w:cs="Times New Roman"/>
                <w:b/>
                <w:sz w:val="20"/>
                <w:szCs w:val="20"/>
              </w:rPr>
              <w:t xml:space="preserve"> четверть.</w:t>
            </w:r>
          </w:p>
        </w:tc>
        <w:tc>
          <w:tcPr>
            <w:tcW w:w="1134"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1</w:t>
            </w:r>
            <w:r>
              <w:rPr>
                <w:b/>
                <w:sz w:val="20"/>
                <w:szCs w:val="20"/>
              </w:rPr>
              <w:t>8</w:t>
            </w:r>
            <w:r w:rsidRPr="002378D9">
              <w:rPr>
                <w:rFonts w:ascii="Times New Roman" w:hAnsi="Times New Roman" w:cs="Times New Roman"/>
                <w:b/>
                <w:sz w:val="20"/>
                <w:szCs w:val="20"/>
              </w:rPr>
              <w:t xml:space="preserve"> часов</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7C2E37" w:rsidRPr="006B086A" w:rsidTr="007C2E37">
        <w:trPr>
          <w:trHeight w:val="4706"/>
        </w:trPr>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lastRenderedPageBreak/>
              <w:t>6</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pStyle w:val="Style10"/>
              <w:widowControl/>
              <w:spacing w:line="240" w:lineRule="auto"/>
              <w:ind w:firstLine="0"/>
              <w:rPr>
                <w:b/>
                <w:sz w:val="20"/>
                <w:szCs w:val="20"/>
              </w:rPr>
            </w:pPr>
            <w:r w:rsidRPr="002378D9">
              <w:rPr>
                <w:rStyle w:val="FontStyle37"/>
                <w:b/>
                <w:sz w:val="20"/>
                <w:szCs w:val="20"/>
              </w:rPr>
              <w:t>Зарисовка двух цветочных горшков конусообразной формы, расположенных на горизонтальной плоскости ниже линии горизонта. Один горшок стоит, другой - лежит открытой частью вперёд - вбок.</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2378D9">
              <w:rPr>
                <w:rFonts w:ascii="Times New Roman" w:hAnsi="Times New Roman" w:cs="Times New Roman"/>
                <w:color w:val="000000"/>
                <w:spacing w:val="1"/>
                <w:sz w:val="20"/>
                <w:szCs w:val="20"/>
              </w:rPr>
              <w:t>Построение предметов формы усечённого конуса в перспективе.</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2378D9">
              <w:rPr>
                <w:rFonts w:ascii="Times New Roman" w:hAnsi="Times New Roman" w:cs="Times New Roman"/>
                <w:color w:val="000000"/>
                <w:spacing w:val="1"/>
                <w:sz w:val="20"/>
                <w:szCs w:val="20"/>
              </w:rPr>
              <w:t>Спаренное занятие.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sz w:val="20"/>
                <w:szCs w:val="20"/>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553B21">
            <w:pPr>
              <w:jc w:val="center"/>
              <w:rPr>
                <w:sz w:val="20"/>
                <w:szCs w:val="20"/>
              </w:rPr>
            </w:pPr>
          </w:p>
          <w:p w:rsidR="007C2E37" w:rsidRDefault="007C2E37" w:rsidP="007C2E37">
            <w:pPr>
              <w:rPr>
                <w:sz w:val="20"/>
                <w:szCs w:val="20"/>
              </w:rPr>
            </w:pPr>
          </w:p>
          <w:p w:rsidR="007C2E37" w:rsidRDefault="007C2E37" w:rsidP="007C2E37">
            <w:pPr>
              <w:rPr>
                <w:sz w:val="20"/>
                <w:szCs w:val="20"/>
              </w:rPr>
            </w:pPr>
          </w:p>
          <w:p w:rsidR="007C2E37" w:rsidRPr="00673B8A" w:rsidRDefault="007C2E37" w:rsidP="00553B21">
            <w:pPr>
              <w:jc w:val="center"/>
              <w:rPr>
                <w:rFonts w:ascii="Times New Roman" w:hAnsi="Times New Roman" w:cs="Times New Roman"/>
                <w:sz w:val="20"/>
                <w:szCs w:val="20"/>
              </w:rPr>
            </w:pPr>
            <w:r w:rsidRPr="00673B8A">
              <w:rPr>
                <w:rFonts w:ascii="Times New Roman" w:hAnsi="Times New Roman" w:cs="Times New Roman"/>
                <w:sz w:val="20"/>
                <w:szCs w:val="20"/>
              </w:rPr>
              <w:t>4 часа</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2378D9" w:rsidRDefault="007C2E37"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2378D9">
              <w:rPr>
                <w:rFonts w:ascii="Times New Roman" w:hAnsi="Times New Roman" w:cs="Times New Roman"/>
                <w:color w:val="000000"/>
                <w:spacing w:val="2"/>
                <w:sz w:val="20"/>
                <w:szCs w:val="20"/>
              </w:rPr>
              <w:t xml:space="preserve">Освещение - </w:t>
            </w:r>
            <w:proofErr w:type="gramStart"/>
            <w:r w:rsidRPr="002378D9">
              <w:rPr>
                <w:rFonts w:ascii="Times New Roman" w:hAnsi="Times New Roman" w:cs="Times New Roman"/>
                <w:color w:val="000000"/>
                <w:spacing w:val="2"/>
                <w:sz w:val="20"/>
                <w:szCs w:val="20"/>
              </w:rPr>
              <w:t>верхне-боковое</w:t>
            </w:r>
            <w:proofErr w:type="gramEnd"/>
            <w:r w:rsidRPr="002378D9">
              <w:rPr>
                <w:rFonts w:ascii="Times New Roman" w:hAnsi="Times New Roman" w:cs="Times New Roman"/>
                <w:color w:val="000000"/>
                <w:spacing w:val="2"/>
                <w:sz w:val="20"/>
                <w:szCs w:val="20"/>
              </w:rPr>
              <w:t>, сильное.</w:t>
            </w:r>
          </w:p>
          <w:p w:rsidR="007C2E37" w:rsidRPr="002378D9" w:rsidRDefault="007C2E37"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2378D9">
              <w:rPr>
                <w:rFonts w:ascii="Times New Roman" w:hAnsi="Times New Roman" w:cs="Times New Roman"/>
                <w:color w:val="000000"/>
                <w:spacing w:val="3"/>
                <w:sz w:val="20"/>
                <w:szCs w:val="20"/>
              </w:rPr>
              <w:t>Решение - штрих и светотень.</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7C2E37" w:rsidRPr="006B086A" w:rsidTr="007C2E37">
        <w:trPr>
          <w:trHeight w:val="274"/>
        </w:trPr>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7</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pStyle w:val="Style10"/>
              <w:widowControl/>
              <w:spacing w:line="240" w:lineRule="auto"/>
              <w:ind w:firstLine="0"/>
              <w:rPr>
                <w:rStyle w:val="FontStyle37"/>
                <w:b/>
                <w:sz w:val="20"/>
                <w:szCs w:val="20"/>
              </w:rPr>
            </w:pPr>
            <w:r w:rsidRPr="002378D9">
              <w:rPr>
                <w:rStyle w:val="FontStyle37"/>
                <w:b/>
                <w:sz w:val="20"/>
                <w:szCs w:val="20"/>
              </w:rPr>
              <w:t>Рисунок группы из двух предметов  расположенных на полу;  табурет и  ведро, лежащее рядом.</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jc w:val="both"/>
              <w:rPr>
                <w:rFonts w:ascii="Times New Roman" w:hAnsi="Times New Roman" w:cs="Times New Roman"/>
                <w:color w:val="000000"/>
                <w:spacing w:val="7"/>
                <w:sz w:val="20"/>
                <w:szCs w:val="20"/>
              </w:rPr>
            </w:pPr>
            <w:r w:rsidRPr="002378D9">
              <w:rPr>
                <w:rFonts w:ascii="Times New Roman" w:eastAsia="Calibri" w:hAnsi="Times New Roman" w:cs="Times New Roman"/>
                <w:sz w:val="20"/>
                <w:szCs w:val="20"/>
                <w:lang w:eastAsia="ar-SA"/>
              </w:rPr>
              <w:t xml:space="preserve">Перспективное </w:t>
            </w:r>
            <w:r w:rsidRPr="002378D9">
              <w:rPr>
                <w:rFonts w:ascii="Times New Roman" w:hAnsi="Times New Roman" w:cs="Times New Roman"/>
                <w:color w:val="000000"/>
                <w:spacing w:val="7"/>
                <w:sz w:val="20"/>
                <w:szCs w:val="20"/>
              </w:rPr>
              <w:t>построение предметов прямоугольной формы и усеченного конуса.</w:t>
            </w:r>
          </w:p>
          <w:p w:rsidR="007C2E37" w:rsidRPr="002378D9" w:rsidRDefault="007C2E37" w:rsidP="00553B21">
            <w:pPr>
              <w:widowControl w:val="0"/>
              <w:shd w:val="clear" w:color="auto" w:fill="FFFFFF"/>
              <w:autoSpaceDE w:val="0"/>
              <w:autoSpaceDN w:val="0"/>
              <w:adjustRightInd w:val="0"/>
              <w:jc w:val="both"/>
              <w:rPr>
                <w:rFonts w:ascii="Times New Roman" w:eastAsiaTheme="minorEastAsia" w:hAnsi="Times New Roman" w:cs="Times New Roman"/>
                <w:sz w:val="20"/>
                <w:szCs w:val="20"/>
              </w:rPr>
            </w:pPr>
            <w:r w:rsidRPr="002378D9">
              <w:rPr>
                <w:rFonts w:ascii="Times New Roman" w:hAnsi="Times New Roman" w:cs="Times New Roman"/>
                <w:color w:val="000000"/>
                <w:spacing w:val="7"/>
                <w:sz w:val="20"/>
                <w:szCs w:val="20"/>
              </w:rPr>
              <w:t>Спаренное занятие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Объяснительно</w:t>
            </w: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w:t>
            </w:r>
            <w:r w:rsidRPr="002378D9">
              <w:rPr>
                <w:rFonts w:ascii="Times New Roman" w:eastAsia="Calibri" w:hAnsi="Times New Roman" w:cs="Times New Roman"/>
                <w:sz w:val="20"/>
                <w:szCs w:val="20"/>
                <w:lang w:eastAsia="ar-SA"/>
              </w:rPr>
              <w:t xml:space="preserve"> Творческий метод (рисование).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378D9" w:rsidRDefault="007C2E37" w:rsidP="00553B21">
            <w:pPr>
              <w:widowControl w:val="0"/>
              <w:shd w:val="clear" w:color="auto" w:fill="FFFFFF"/>
              <w:autoSpaceDE w:val="0"/>
              <w:autoSpaceDN w:val="0"/>
              <w:adjustRightInd w:val="0"/>
              <w:jc w:val="both"/>
              <w:rPr>
                <w:rFonts w:ascii="Times New Roman" w:eastAsia="Times New Roman" w:hAnsi="Times New Roman" w:cs="Times New Roman"/>
                <w:sz w:val="20"/>
                <w:szCs w:val="20"/>
                <w:lang w:eastAsia="ru-RU"/>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7C2E37">
            <w:pP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b/>
                <w:sz w:val="20"/>
                <w:szCs w:val="20"/>
                <w:u w:val="single"/>
              </w:rPr>
            </w:pPr>
            <w:r w:rsidRPr="00673B8A">
              <w:rPr>
                <w:rFonts w:ascii="Times New Roman" w:hAnsi="Times New Roman" w:cs="Times New Roman"/>
                <w:color w:val="000000"/>
                <w:spacing w:val="4"/>
                <w:sz w:val="20"/>
                <w:szCs w:val="20"/>
              </w:rPr>
              <w:t>9 часов</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2378D9">
              <w:rPr>
                <w:rFonts w:ascii="Times New Roman" w:hAnsi="Times New Roman" w:cs="Times New Roman"/>
                <w:color w:val="000000"/>
                <w:spacing w:val="2"/>
                <w:sz w:val="20"/>
                <w:szCs w:val="20"/>
              </w:rPr>
              <w:t xml:space="preserve">Освещение - </w:t>
            </w:r>
            <w:proofErr w:type="gramStart"/>
            <w:r w:rsidRPr="002378D9">
              <w:rPr>
                <w:rFonts w:ascii="Times New Roman" w:hAnsi="Times New Roman" w:cs="Times New Roman"/>
                <w:color w:val="000000"/>
                <w:spacing w:val="2"/>
                <w:sz w:val="20"/>
                <w:szCs w:val="20"/>
              </w:rPr>
              <w:t>верхне-боковое</w:t>
            </w:r>
            <w:proofErr w:type="gramEnd"/>
            <w:r w:rsidRPr="002378D9">
              <w:rPr>
                <w:rFonts w:ascii="Times New Roman" w:hAnsi="Times New Roman" w:cs="Times New Roman"/>
                <w:color w:val="000000"/>
                <w:spacing w:val="2"/>
                <w:sz w:val="20"/>
                <w:szCs w:val="20"/>
              </w:rPr>
              <w:t>. Решение - штрих и светотень. Размер - 1/4 листа.</w:t>
            </w:r>
          </w:p>
        </w:tc>
      </w:tr>
      <w:tr w:rsidR="007C2E37" w:rsidRPr="006B086A" w:rsidTr="007C2E37">
        <w:trPr>
          <w:trHeight w:val="581"/>
        </w:trPr>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8</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jc w:val="both"/>
              <w:rPr>
                <w:rStyle w:val="FontStyle37"/>
                <w:b/>
                <w:sz w:val="20"/>
                <w:szCs w:val="20"/>
              </w:rPr>
            </w:pPr>
            <w:r w:rsidRPr="002378D9">
              <w:rPr>
                <w:rStyle w:val="FontStyle37"/>
                <w:b/>
                <w:sz w:val="20"/>
                <w:szCs w:val="20"/>
              </w:rPr>
              <w:t xml:space="preserve"> Рисунок чучела птицы и деревянной бадейки, напоминающей по форме усечённый конус.</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jc w:val="both"/>
              <w:rPr>
                <w:rFonts w:ascii="Times New Roman" w:hAnsi="Times New Roman" w:cs="Times New Roman"/>
                <w:color w:val="000000"/>
                <w:spacing w:val="1"/>
                <w:sz w:val="20"/>
                <w:szCs w:val="20"/>
              </w:rPr>
            </w:pPr>
            <w:r w:rsidRPr="002378D9">
              <w:rPr>
                <w:rFonts w:ascii="Times New Roman" w:hAnsi="Times New Roman" w:cs="Times New Roman"/>
                <w:color w:val="000000"/>
                <w:spacing w:val="7"/>
                <w:sz w:val="20"/>
                <w:szCs w:val="20"/>
              </w:rPr>
              <w:t xml:space="preserve">Найти удачное композиционное решение, связав в рисунке предметы общим </w:t>
            </w:r>
            <w:r w:rsidRPr="002378D9">
              <w:rPr>
                <w:rFonts w:ascii="Times New Roman" w:hAnsi="Times New Roman" w:cs="Times New Roman"/>
                <w:color w:val="000000"/>
                <w:spacing w:val="1"/>
                <w:sz w:val="20"/>
                <w:szCs w:val="20"/>
              </w:rPr>
              <w:t>действием (сорока заглядывает в бадейку и т.п.).</w:t>
            </w:r>
          </w:p>
          <w:p w:rsidR="007C2E37" w:rsidRPr="002378D9" w:rsidRDefault="007C2E37" w:rsidP="00553B21">
            <w:pPr>
              <w:widowControl w:val="0"/>
              <w:shd w:val="clear" w:color="auto" w:fill="FFFFFF"/>
              <w:autoSpaceDE w:val="0"/>
              <w:autoSpaceDN w:val="0"/>
              <w:adjustRightInd w:val="0"/>
              <w:jc w:val="both"/>
              <w:rPr>
                <w:rFonts w:ascii="Times New Roman" w:hAnsi="Times New Roman" w:cs="Times New Roman"/>
                <w:color w:val="000000"/>
                <w:spacing w:val="1"/>
                <w:sz w:val="20"/>
                <w:szCs w:val="20"/>
              </w:rPr>
            </w:pPr>
            <w:r w:rsidRPr="002378D9">
              <w:rPr>
                <w:rFonts w:ascii="Times New Roman" w:hAnsi="Times New Roman" w:cs="Times New Roman"/>
                <w:color w:val="000000"/>
                <w:spacing w:val="1"/>
                <w:sz w:val="20"/>
                <w:szCs w:val="20"/>
              </w:rPr>
              <w:t>Спаренное занятие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Объяснительно</w:t>
            </w: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 xml:space="preserve"> </w:t>
            </w:r>
            <w:r w:rsidRPr="002378D9">
              <w:rPr>
                <w:rFonts w:ascii="Times New Roman" w:eastAsia="Calibri" w:hAnsi="Times New Roman" w:cs="Times New Roman"/>
                <w:sz w:val="20"/>
                <w:szCs w:val="20"/>
                <w:lang w:eastAsia="ar-SA"/>
              </w:rPr>
              <w:t>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378D9" w:rsidRDefault="007C2E37" w:rsidP="00553B21">
            <w:pPr>
              <w:widowControl w:val="0"/>
              <w:shd w:val="clear" w:color="auto" w:fill="FFFFFF"/>
              <w:autoSpaceDE w:val="0"/>
              <w:autoSpaceDN w:val="0"/>
              <w:adjustRightInd w:val="0"/>
              <w:jc w:val="both"/>
              <w:rPr>
                <w:rFonts w:ascii="Times New Roman" w:hAnsi="Times New Roman" w:cs="Times New Roman"/>
                <w:sz w:val="20"/>
                <w:szCs w:val="20"/>
              </w:rPr>
            </w:pPr>
            <w:r w:rsidRPr="002378D9">
              <w:rPr>
                <w:rFonts w:ascii="Times New Roman" w:eastAsia="Calibri" w:hAnsi="Times New Roman" w:cs="Times New Roman"/>
                <w:sz w:val="20"/>
                <w:szCs w:val="20"/>
                <w:lang w:eastAsia="ar-SA"/>
              </w:rPr>
              <w:t xml:space="preserve">Методические разработки. Компьютер (презентации, работа с интернетом, просмотр графических работ классических мастеров). Бумага, карандаши разной </w:t>
            </w:r>
            <w:r w:rsidRPr="002378D9">
              <w:rPr>
                <w:rFonts w:ascii="Times New Roman" w:eastAsia="Calibri" w:hAnsi="Times New Roman" w:cs="Times New Roman"/>
                <w:sz w:val="20"/>
                <w:szCs w:val="20"/>
                <w:lang w:eastAsia="ar-SA"/>
              </w:rPr>
              <w:lastRenderedPageBreak/>
              <w:t>мягкости, ластик, мольберты, магнитная доска, работы учащихся разных лет</w:t>
            </w:r>
            <w:r w:rsidRPr="002378D9">
              <w:rPr>
                <w:rFonts w:ascii="Times New Roman" w:hAnsi="Times New Roman" w:cs="Times New Roman"/>
                <w:sz w:val="20"/>
                <w:szCs w:val="20"/>
              </w:rPr>
              <w:t>.</w:t>
            </w:r>
          </w:p>
          <w:p w:rsidR="007C2E37" w:rsidRPr="002378D9" w:rsidRDefault="007C2E37" w:rsidP="00553B21">
            <w:pPr>
              <w:jc w:val="both"/>
              <w:rPr>
                <w:rStyle w:val="FontStyle37"/>
                <w:sz w:val="20"/>
                <w:szCs w:val="20"/>
              </w:rPr>
            </w:pPr>
            <w:r w:rsidRPr="002378D9">
              <w:rPr>
                <w:rStyle w:val="FontStyle37"/>
                <w:sz w:val="20"/>
                <w:szCs w:val="20"/>
              </w:rPr>
              <w:t>Просмотр</w:t>
            </w:r>
          </w:p>
        </w:tc>
        <w:tc>
          <w:tcPr>
            <w:tcW w:w="1134" w:type="dxa"/>
          </w:tcPr>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553B21">
            <w:pPr>
              <w:jc w:val="center"/>
              <w:rPr>
                <w:rFonts w:ascii="Times New Roman" w:hAnsi="Times New Roman" w:cs="Times New Roman"/>
                <w:color w:val="000000"/>
                <w:spacing w:val="4"/>
                <w:sz w:val="20"/>
                <w:szCs w:val="20"/>
              </w:rPr>
            </w:pPr>
          </w:p>
          <w:p w:rsidR="007C2E37" w:rsidRPr="00673B8A" w:rsidRDefault="007C2E37" w:rsidP="007C2E37">
            <w:pPr>
              <w:rPr>
                <w:rFonts w:ascii="Times New Roman" w:hAnsi="Times New Roman" w:cs="Times New Roman"/>
                <w:color w:val="000000"/>
                <w:spacing w:val="4"/>
                <w:sz w:val="20"/>
                <w:szCs w:val="20"/>
              </w:rPr>
            </w:pPr>
          </w:p>
          <w:p w:rsidR="007C2E37" w:rsidRPr="00673B8A" w:rsidRDefault="007C2E37" w:rsidP="007C2E37">
            <w:pPr>
              <w:rPr>
                <w:rFonts w:ascii="Times New Roman" w:hAnsi="Times New Roman" w:cs="Times New Roman"/>
                <w:color w:val="000000"/>
                <w:spacing w:val="4"/>
                <w:sz w:val="20"/>
                <w:szCs w:val="20"/>
              </w:rPr>
            </w:pPr>
            <w:r w:rsidRPr="00673B8A">
              <w:rPr>
                <w:rFonts w:ascii="Times New Roman" w:hAnsi="Times New Roman" w:cs="Times New Roman"/>
                <w:color w:val="000000"/>
                <w:spacing w:val="4"/>
                <w:sz w:val="20"/>
                <w:szCs w:val="20"/>
              </w:rPr>
              <w:t xml:space="preserve"> 5 часов</w:t>
            </w:r>
          </w:p>
        </w:tc>
        <w:tc>
          <w:tcPr>
            <w:tcW w:w="1985" w:type="dxa"/>
          </w:tcPr>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2378D9">
              <w:rPr>
                <w:rFonts w:ascii="Times New Roman" w:hAnsi="Times New Roman" w:cs="Times New Roman"/>
                <w:color w:val="000000"/>
                <w:spacing w:val="2"/>
                <w:sz w:val="20"/>
                <w:szCs w:val="20"/>
              </w:rPr>
              <w:t xml:space="preserve">Освещение - общее неяркое. </w:t>
            </w:r>
            <w:r w:rsidRPr="002378D9">
              <w:rPr>
                <w:rFonts w:ascii="Times New Roman" w:hAnsi="Times New Roman" w:cs="Times New Roman"/>
                <w:color w:val="000000"/>
                <w:sz w:val="20"/>
                <w:szCs w:val="20"/>
              </w:rPr>
              <w:t xml:space="preserve">Решение - штрих и светотень. </w:t>
            </w:r>
            <w:r w:rsidRPr="002378D9">
              <w:rPr>
                <w:rFonts w:ascii="Times New Roman" w:hAnsi="Times New Roman" w:cs="Times New Roman"/>
                <w:color w:val="000000"/>
                <w:spacing w:val="2"/>
                <w:sz w:val="20"/>
                <w:szCs w:val="20"/>
              </w:rPr>
              <w:t>Размер –</w:t>
            </w:r>
          </w:p>
          <w:p w:rsidR="007C2E37" w:rsidRPr="002378D9"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2378D9">
              <w:rPr>
                <w:rFonts w:ascii="Times New Roman" w:hAnsi="Times New Roman" w:cs="Times New Roman"/>
                <w:color w:val="000000"/>
                <w:spacing w:val="2"/>
                <w:sz w:val="20"/>
                <w:szCs w:val="20"/>
              </w:rPr>
              <w:t>А-3.</w:t>
            </w:r>
          </w:p>
        </w:tc>
      </w:tr>
      <w:tr w:rsidR="007C2E37" w:rsidRPr="006B086A" w:rsidTr="007C2E37">
        <w:trPr>
          <w:trHeight w:val="197"/>
        </w:trPr>
        <w:tc>
          <w:tcPr>
            <w:tcW w:w="567" w:type="dxa"/>
          </w:tcPr>
          <w:p w:rsidR="007C2E37" w:rsidRPr="002378D9" w:rsidRDefault="007C2E37" w:rsidP="00553B21">
            <w:pPr>
              <w:rPr>
                <w:b/>
                <w:sz w:val="20"/>
                <w:szCs w:val="20"/>
                <w:u w:val="single"/>
              </w:rPr>
            </w:pPr>
          </w:p>
        </w:tc>
        <w:tc>
          <w:tcPr>
            <w:tcW w:w="1560" w:type="dxa"/>
          </w:tcPr>
          <w:p w:rsidR="007C2E37" w:rsidRPr="002378D9" w:rsidRDefault="007C2E37" w:rsidP="00553B21">
            <w:pPr>
              <w:rPr>
                <w:sz w:val="20"/>
                <w:szCs w:val="20"/>
              </w:rPr>
            </w:pPr>
          </w:p>
        </w:tc>
        <w:tc>
          <w:tcPr>
            <w:tcW w:w="5103" w:type="dxa"/>
          </w:tcPr>
          <w:p w:rsidR="007C2E37" w:rsidRPr="002378D9" w:rsidRDefault="007C2E37" w:rsidP="00553B21">
            <w:pPr>
              <w:jc w:val="both"/>
              <w:rPr>
                <w:rStyle w:val="FontStyle37"/>
                <w:b/>
                <w:sz w:val="20"/>
                <w:szCs w:val="20"/>
              </w:rPr>
            </w:pPr>
            <w:r>
              <w:rPr>
                <w:b/>
                <w:sz w:val="20"/>
                <w:szCs w:val="20"/>
              </w:rPr>
              <w:t xml:space="preserve">                                               </w:t>
            </w:r>
            <w:r w:rsidRPr="002378D9">
              <w:rPr>
                <w:rFonts w:ascii="Times New Roman" w:hAnsi="Times New Roman" w:cs="Times New Roman"/>
                <w:b/>
                <w:sz w:val="20"/>
                <w:szCs w:val="20"/>
                <w:lang w:val="en-US"/>
              </w:rPr>
              <w:t>IV</w:t>
            </w:r>
            <w:r w:rsidRPr="002378D9">
              <w:rPr>
                <w:rFonts w:ascii="Times New Roman" w:hAnsi="Times New Roman" w:cs="Times New Roman"/>
                <w:b/>
                <w:sz w:val="20"/>
                <w:szCs w:val="20"/>
              </w:rPr>
              <w:t xml:space="preserve"> четверть</w:t>
            </w:r>
          </w:p>
        </w:tc>
        <w:tc>
          <w:tcPr>
            <w:tcW w:w="1134" w:type="dxa"/>
          </w:tcPr>
          <w:p w:rsidR="007C2E37" w:rsidRPr="007C2E37" w:rsidRDefault="007C2E37" w:rsidP="00553B21">
            <w:pPr>
              <w:jc w:val="center"/>
              <w:rPr>
                <w:rFonts w:ascii="Times New Roman" w:hAnsi="Times New Roman" w:cs="Times New Roman"/>
                <w:b/>
                <w:color w:val="000000"/>
                <w:spacing w:val="4"/>
                <w:sz w:val="20"/>
                <w:szCs w:val="20"/>
              </w:rPr>
            </w:pPr>
            <w:r w:rsidRPr="007C2E37">
              <w:rPr>
                <w:rFonts w:ascii="Times New Roman" w:hAnsi="Times New Roman" w:cs="Times New Roman"/>
                <w:b/>
                <w:color w:val="000000"/>
                <w:spacing w:val="4"/>
                <w:sz w:val="20"/>
                <w:szCs w:val="20"/>
              </w:rPr>
              <w:t>16 часов</w:t>
            </w:r>
          </w:p>
        </w:tc>
        <w:tc>
          <w:tcPr>
            <w:tcW w:w="1985" w:type="dxa"/>
          </w:tcPr>
          <w:p w:rsidR="007C2E37" w:rsidRPr="007C2E37"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tc>
      </w:tr>
      <w:tr w:rsidR="007C2E37" w:rsidRPr="006B086A" w:rsidTr="007C2E37">
        <w:trPr>
          <w:trHeight w:val="1224"/>
        </w:trPr>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9</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b/>
                <w:sz w:val="20"/>
                <w:szCs w:val="20"/>
                <w:u w:val="single"/>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b/>
                <w:sz w:val="20"/>
                <w:szCs w:val="20"/>
                <w:u w:val="single"/>
              </w:rPr>
            </w:pPr>
          </w:p>
        </w:tc>
        <w:tc>
          <w:tcPr>
            <w:tcW w:w="5103" w:type="dxa"/>
          </w:tcPr>
          <w:p w:rsidR="007C2E37" w:rsidRPr="002378D9" w:rsidRDefault="007C2E37" w:rsidP="00553B21">
            <w:pPr>
              <w:suppressAutoHyphens/>
              <w:overflowPunct w:val="0"/>
              <w:autoSpaceDE w:val="0"/>
              <w:jc w:val="both"/>
              <w:rPr>
                <w:rFonts w:ascii="Times New Roman" w:eastAsia="Calibri" w:hAnsi="Times New Roman" w:cs="Times New Roman"/>
                <w:b/>
                <w:sz w:val="20"/>
                <w:szCs w:val="20"/>
                <w:lang w:eastAsia="ar-SA"/>
              </w:rPr>
            </w:pPr>
            <w:r w:rsidRPr="002378D9">
              <w:rPr>
                <w:rFonts w:ascii="Times New Roman" w:hAnsi="Times New Roman" w:cs="Times New Roman"/>
                <w:b/>
                <w:color w:val="000000"/>
                <w:spacing w:val="3"/>
                <w:sz w:val="20"/>
                <w:szCs w:val="20"/>
              </w:rPr>
              <w:t xml:space="preserve">Рисунок натюрморта, состоящего из предметов (белой кастрюли стоящей на разделочной доске </w:t>
            </w:r>
            <w:r w:rsidRPr="002378D9">
              <w:rPr>
                <w:rFonts w:ascii="Times New Roman" w:hAnsi="Times New Roman" w:cs="Times New Roman"/>
                <w:b/>
                <w:color w:val="000000"/>
                <w:spacing w:val="1"/>
                <w:sz w:val="20"/>
                <w:szCs w:val="20"/>
              </w:rPr>
              <w:t xml:space="preserve">и </w:t>
            </w:r>
            <w:proofErr w:type="spellStart"/>
            <w:r w:rsidRPr="002378D9">
              <w:rPr>
                <w:rFonts w:ascii="Times New Roman" w:hAnsi="Times New Roman" w:cs="Times New Roman"/>
                <w:b/>
                <w:color w:val="000000"/>
                <w:spacing w:val="1"/>
                <w:sz w:val="20"/>
                <w:szCs w:val="20"/>
              </w:rPr>
              <w:t>толкушки</w:t>
            </w:r>
            <w:proofErr w:type="spellEnd"/>
            <w:r w:rsidRPr="002378D9">
              <w:rPr>
                <w:rFonts w:ascii="Times New Roman" w:hAnsi="Times New Roman" w:cs="Times New Roman"/>
                <w:b/>
                <w:color w:val="000000"/>
                <w:spacing w:val="1"/>
                <w:sz w:val="20"/>
                <w:szCs w:val="20"/>
              </w:rPr>
              <w:t xml:space="preserve"> цилиндрической</w:t>
            </w:r>
            <w:r w:rsidRPr="002378D9">
              <w:rPr>
                <w:rFonts w:ascii="Times New Roman" w:hAnsi="Times New Roman" w:cs="Times New Roman"/>
                <w:color w:val="000000"/>
                <w:spacing w:val="1"/>
                <w:sz w:val="20"/>
                <w:szCs w:val="20"/>
              </w:rPr>
              <w:t xml:space="preserve"> </w:t>
            </w:r>
            <w:r w:rsidRPr="002378D9">
              <w:rPr>
                <w:rFonts w:ascii="Times New Roman" w:hAnsi="Times New Roman" w:cs="Times New Roman"/>
                <w:b/>
                <w:color w:val="000000"/>
                <w:spacing w:val="1"/>
                <w:sz w:val="20"/>
                <w:szCs w:val="20"/>
              </w:rPr>
              <w:t>формы), расположенных ниже уровня горизонта.</w:t>
            </w:r>
            <w:r w:rsidRPr="002378D9">
              <w:rPr>
                <w:rFonts w:ascii="Times New Roman" w:eastAsia="Calibri" w:hAnsi="Times New Roman" w:cs="Times New Roman"/>
                <w:b/>
                <w:sz w:val="20"/>
                <w:szCs w:val="20"/>
                <w:lang w:eastAsia="ar-SA"/>
              </w:rPr>
              <w:t xml:space="preserve"> </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jc w:val="both"/>
              <w:rPr>
                <w:rFonts w:ascii="Times New Roman" w:eastAsia="Times New Roman" w:hAnsi="Times New Roman" w:cs="Times New Roman"/>
                <w:color w:val="000000"/>
                <w:spacing w:val="1"/>
                <w:sz w:val="20"/>
                <w:szCs w:val="20"/>
              </w:rPr>
            </w:pPr>
            <w:r w:rsidRPr="002378D9">
              <w:rPr>
                <w:rFonts w:ascii="Times New Roman" w:hAnsi="Times New Roman" w:cs="Times New Roman"/>
                <w:color w:val="000000"/>
                <w:spacing w:val="1"/>
                <w:sz w:val="20"/>
                <w:szCs w:val="20"/>
              </w:rPr>
              <w:t>Передать разнообразие в характере форм овощей и их окрашенности.</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w:t>
            </w:r>
            <w:r>
              <w:rPr>
                <w:rFonts w:eastAsia="Calibri"/>
                <w:sz w:val="20"/>
                <w:szCs w:val="20"/>
                <w:lang w:eastAsia="ar-SA"/>
              </w:rPr>
              <w:t xml:space="preserve"> </w:t>
            </w: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Pr>
                <w:rFonts w:eastAsia="Calibri"/>
                <w:sz w:val="20"/>
                <w:szCs w:val="20"/>
                <w:lang w:eastAsia="ar-SA"/>
              </w:rPr>
              <w:t xml:space="preserve">- </w:t>
            </w:r>
            <w:r w:rsidRPr="002378D9">
              <w:rPr>
                <w:rFonts w:ascii="Times New Roman" w:eastAsia="Calibri" w:hAnsi="Times New Roman" w:cs="Times New Roman"/>
                <w:sz w:val="20"/>
                <w:szCs w:val="20"/>
                <w:lang w:eastAsia="ar-SA"/>
              </w:rPr>
              <w:t>Объяснительно</w:t>
            </w:r>
            <w:r>
              <w:rPr>
                <w:rFonts w:eastAsia="Calibri"/>
                <w:sz w:val="20"/>
                <w:szCs w:val="20"/>
                <w:lang w:eastAsia="ar-SA"/>
              </w:rPr>
              <w:t xml:space="preserve"> </w:t>
            </w:r>
            <w:r w:rsidRPr="002378D9">
              <w:rPr>
                <w:rFonts w:ascii="Times New Roman" w:eastAsia="Calibri" w:hAnsi="Times New Roman" w:cs="Times New Roman"/>
                <w:sz w:val="20"/>
                <w:szCs w:val="20"/>
                <w:lang w:eastAsia="ar-SA"/>
              </w:rPr>
              <w:t>-</w:t>
            </w:r>
            <w:r>
              <w:rPr>
                <w:rFonts w:eastAsia="Calibri"/>
                <w:sz w:val="20"/>
                <w:szCs w:val="20"/>
                <w:lang w:eastAsia="ar-SA"/>
              </w:rPr>
              <w:t xml:space="preserve"> </w:t>
            </w:r>
            <w:r w:rsidRPr="002378D9">
              <w:rPr>
                <w:rFonts w:ascii="Times New Roman" w:eastAsia="Calibri" w:hAnsi="Times New Roman" w:cs="Times New Roman"/>
                <w:sz w:val="20"/>
                <w:szCs w:val="20"/>
                <w:lang w:eastAsia="ar-SA"/>
              </w:rPr>
              <w:t>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Pr>
                <w:rFonts w:eastAsia="Calibri"/>
                <w:sz w:val="20"/>
                <w:szCs w:val="20"/>
                <w:lang w:eastAsia="ar-SA"/>
              </w:rPr>
              <w:t>-</w:t>
            </w:r>
            <w:r w:rsidRPr="002378D9">
              <w:rPr>
                <w:rFonts w:ascii="Times New Roman" w:eastAsia="Calibri" w:hAnsi="Times New Roman" w:cs="Times New Roman"/>
                <w:sz w:val="20"/>
                <w:szCs w:val="20"/>
                <w:lang w:eastAsia="ar-SA"/>
              </w:rPr>
              <w:t xml:space="preserve"> Творческий метод (рисование).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378D9" w:rsidRDefault="007C2E37" w:rsidP="00553B21">
            <w:pPr>
              <w:widowControl w:val="0"/>
              <w:shd w:val="clear" w:color="auto" w:fill="FFFFFF"/>
              <w:autoSpaceDE w:val="0"/>
              <w:autoSpaceDN w:val="0"/>
              <w:adjustRightInd w:val="0"/>
              <w:jc w:val="both"/>
              <w:rPr>
                <w:rFonts w:ascii="Times New Roman" w:hAnsi="Times New Roman" w:cs="Times New Roman"/>
                <w:sz w:val="20"/>
                <w:szCs w:val="20"/>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tc>
        <w:tc>
          <w:tcPr>
            <w:tcW w:w="1134" w:type="dxa"/>
          </w:tcPr>
          <w:p w:rsidR="007C2E37" w:rsidRPr="00673B8A" w:rsidRDefault="007C2E37" w:rsidP="00553B21">
            <w:pPr>
              <w:rPr>
                <w:rFonts w:ascii="Times New Roman" w:hAnsi="Times New Roman" w:cs="Times New Roman"/>
                <w:b/>
                <w:sz w:val="20"/>
                <w:szCs w:val="20"/>
                <w:u w:val="single"/>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673B8A">
              <w:rPr>
                <w:rFonts w:ascii="Times New Roman" w:hAnsi="Times New Roman" w:cs="Times New Roman"/>
                <w:color w:val="000000"/>
                <w:spacing w:val="2"/>
                <w:sz w:val="20"/>
                <w:szCs w:val="20"/>
              </w:rPr>
              <w:t xml:space="preserve">   </w:t>
            </w: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7C2E37" w:rsidRPr="00673B8A" w:rsidRDefault="007C2E37"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673B8A">
              <w:rPr>
                <w:rFonts w:ascii="Times New Roman" w:hAnsi="Times New Roman" w:cs="Times New Roman"/>
                <w:color w:val="000000"/>
                <w:spacing w:val="2"/>
                <w:sz w:val="20"/>
                <w:szCs w:val="20"/>
              </w:rPr>
              <w:t xml:space="preserve"> 8 часов</w:t>
            </w:r>
          </w:p>
        </w:tc>
        <w:tc>
          <w:tcPr>
            <w:tcW w:w="1985" w:type="dxa"/>
          </w:tcPr>
          <w:p w:rsidR="007C2E37" w:rsidRPr="002378D9" w:rsidRDefault="007C2E37" w:rsidP="00553B21">
            <w:pPr>
              <w:rPr>
                <w:rFonts w:ascii="Times New Roman" w:hAnsi="Times New Roman" w:cs="Times New Roman"/>
                <w:b/>
                <w:sz w:val="20"/>
                <w:szCs w:val="20"/>
                <w:u w:val="single"/>
              </w:rPr>
            </w:pPr>
          </w:p>
          <w:p w:rsidR="007C2E37" w:rsidRPr="002378D9" w:rsidRDefault="007C2E37" w:rsidP="00553B21">
            <w:pPr>
              <w:rPr>
                <w:rFonts w:ascii="Times New Roman" w:hAnsi="Times New Roman" w:cs="Times New Roman"/>
                <w:b/>
                <w:sz w:val="20"/>
                <w:szCs w:val="20"/>
                <w:u w:val="single"/>
              </w:rPr>
            </w:pPr>
            <w:r w:rsidRPr="002378D9">
              <w:rPr>
                <w:rFonts w:ascii="Times New Roman" w:hAnsi="Times New Roman" w:cs="Times New Roman"/>
                <w:color w:val="000000"/>
                <w:spacing w:val="2"/>
                <w:sz w:val="20"/>
                <w:szCs w:val="20"/>
              </w:rPr>
              <w:t xml:space="preserve">Освещение - </w:t>
            </w:r>
            <w:proofErr w:type="gramStart"/>
            <w:r w:rsidRPr="002378D9">
              <w:rPr>
                <w:rFonts w:ascii="Times New Roman" w:hAnsi="Times New Roman" w:cs="Times New Roman"/>
                <w:color w:val="000000"/>
                <w:spacing w:val="2"/>
                <w:sz w:val="20"/>
                <w:szCs w:val="20"/>
              </w:rPr>
              <w:t>верхне-боковое</w:t>
            </w:r>
            <w:proofErr w:type="gramEnd"/>
            <w:r w:rsidRPr="002378D9">
              <w:rPr>
                <w:rFonts w:ascii="Times New Roman" w:hAnsi="Times New Roman" w:cs="Times New Roman"/>
                <w:color w:val="000000"/>
                <w:spacing w:val="2"/>
                <w:sz w:val="20"/>
                <w:szCs w:val="20"/>
              </w:rPr>
              <w:t>. Решение - штрих и светотень. Размер - 1/4 листа.</w:t>
            </w:r>
          </w:p>
        </w:tc>
      </w:tr>
      <w:tr w:rsidR="007C2E37" w:rsidRPr="006B086A" w:rsidTr="007C2E37">
        <w:trPr>
          <w:trHeight w:val="4079"/>
        </w:trPr>
        <w:tc>
          <w:tcPr>
            <w:tcW w:w="567" w:type="dxa"/>
          </w:tcPr>
          <w:p w:rsidR="007C2E37" w:rsidRPr="002378D9" w:rsidRDefault="007C2E37" w:rsidP="00553B21">
            <w:pPr>
              <w:rPr>
                <w:rFonts w:ascii="Times New Roman" w:hAnsi="Times New Roman" w:cs="Times New Roman"/>
                <w:b/>
                <w:sz w:val="20"/>
                <w:szCs w:val="20"/>
              </w:rPr>
            </w:pPr>
            <w:r w:rsidRPr="002378D9">
              <w:rPr>
                <w:rFonts w:ascii="Times New Roman" w:hAnsi="Times New Roman" w:cs="Times New Roman"/>
                <w:b/>
                <w:sz w:val="20"/>
                <w:szCs w:val="20"/>
              </w:rPr>
              <w:t>10</w:t>
            </w:r>
          </w:p>
        </w:tc>
        <w:tc>
          <w:tcPr>
            <w:tcW w:w="1560" w:type="dxa"/>
          </w:tcPr>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 xml:space="preserve">Тема:       </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Цели: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Задачи:</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sz w:val="20"/>
                <w:szCs w:val="20"/>
              </w:rPr>
              <w:t>Формы и методы работы:</w:t>
            </w: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rFonts w:ascii="Times New Roman" w:hAnsi="Times New Roman" w:cs="Times New Roman"/>
                <w:sz w:val="20"/>
                <w:szCs w:val="20"/>
              </w:rPr>
            </w:pPr>
          </w:p>
          <w:p w:rsidR="007C2E37" w:rsidRPr="002378D9" w:rsidRDefault="007C2E37" w:rsidP="00553B21">
            <w:pPr>
              <w:rPr>
                <w:sz w:val="20"/>
                <w:szCs w:val="20"/>
              </w:rPr>
            </w:pPr>
            <w:r w:rsidRPr="002378D9">
              <w:rPr>
                <w:rFonts w:ascii="Times New Roman" w:hAnsi="Times New Roman" w:cs="Times New Roman"/>
                <w:sz w:val="20"/>
                <w:szCs w:val="20"/>
              </w:rPr>
              <w:t xml:space="preserve">Оборудование и ИКТ </w:t>
            </w:r>
          </w:p>
          <w:p w:rsidR="007C2E37" w:rsidRPr="002378D9" w:rsidRDefault="007C2E37" w:rsidP="00553B21">
            <w:pPr>
              <w:rPr>
                <w:rFonts w:ascii="Times New Roman" w:hAnsi="Times New Roman" w:cs="Times New Roman"/>
                <w:sz w:val="20"/>
                <w:szCs w:val="20"/>
              </w:rPr>
            </w:pPr>
          </w:p>
        </w:tc>
        <w:tc>
          <w:tcPr>
            <w:tcW w:w="5103" w:type="dxa"/>
          </w:tcPr>
          <w:p w:rsidR="007C2E37" w:rsidRPr="002378D9" w:rsidRDefault="007C2E37" w:rsidP="00553B21">
            <w:pPr>
              <w:widowControl w:val="0"/>
              <w:shd w:val="clear" w:color="auto" w:fill="FFFFFF"/>
              <w:autoSpaceDE w:val="0"/>
              <w:autoSpaceDN w:val="0"/>
              <w:adjustRightInd w:val="0"/>
              <w:jc w:val="both"/>
              <w:rPr>
                <w:rFonts w:ascii="Times New Roman" w:eastAsiaTheme="minorEastAsia" w:hAnsi="Times New Roman" w:cs="Times New Roman"/>
                <w:b/>
                <w:sz w:val="20"/>
                <w:szCs w:val="20"/>
                <w:lang w:eastAsia="ru-RU"/>
              </w:rPr>
            </w:pPr>
            <w:r w:rsidRPr="002378D9">
              <w:rPr>
                <w:rFonts w:ascii="Times New Roman" w:hAnsi="Times New Roman" w:cs="Times New Roman"/>
                <w:b/>
                <w:color w:val="000000"/>
                <w:spacing w:val="1"/>
                <w:sz w:val="20"/>
                <w:szCs w:val="20"/>
              </w:rPr>
              <w:t>Зарисовка простого натюрморта на тему «Весенний».</w:t>
            </w:r>
          </w:p>
          <w:p w:rsidR="007C2E37" w:rsidRPr="002378D9" w:rsidRDefault="007C2E37" w:rsidP="00553B21">
            <w:pPr>
              <w:jc w:val="both"/>
              <w:rPr>
                <w:rFonts w:ascii="Times New Roman" w:eastAsia="Calibri" w:hAnsi="Times New Roman" w:cs="Times New Roman"/>
                <w:sz w:val="20"/>
                <w:szCs w:val="20"/>
                <w:lang w:eastAsia="ar-SA"/>
              </w:rPr>
            </w:pPr>
            <w:r w:rsidRPr="002378D9">
              <w:rPr>
                <w:rFonts w:ascii="Times New Roman" w:hAnsi="Times New Roman" w:cs="Times New Roman"/>
                <w:sz w:val="20"/>
                <w:szCs w:val="20"/>
              </w:rPr>
              <w:t xml:space="preserve">Формирование основ духовной и художественной культуры личности </w:t>
            </w:r>
            <w:r w:rsidRPr="002378D9">
              <w:rPr>
                <w:rFonts w:ascii="Times New Roman" w:eastAsia="Calibri" w:hAnsi="Times New Roman" w:cs="Times New Roman"/>
                <w:sz w:val="20"/>
                <w:szCs w:val="20"/>
                <w:lang w:eastAsia="ar-SA"/>
              </w:rPr>
              <w:t>для осуществления социально-значимой творческой деятельности;</w:t>
            </w:r>
          </w:p>
          <w:p w:rsidR="007C2E37" w:rsidRPr="002378D9" w:rsidRDefault="007C2E37" w:rsidP="00553B21">
            <w:pPr>
              <w:widowControl w:val="0"/>
              <w:shd w:val="clear" w:color="auto" w:fill="FFFFFF"/>
              <w:autoSpaceDE w:val="0"/>
              <w:autoSpaceDN w:val="0"/>
              <w:adjustRightInd w:val="0"/>
              <w:jc w:val="both"/>
              <w:rPr>
                <w:rFonts w:ascii="Times New Roman" w:hAnsi="Times New Roman" w:cs="Times New Roman"/>
                <w:color w:val="000000"/>
                <w:spacing w:val="1"/>
                <w:sz w:val="20"/>
                <w:szCs w:val="20"/>
              </w:rPr>
            </w:pPr>
            <w:r w:rsidRPr="002378D9">
              <w:rPr>
                <w:rFonts w:ascii="Times New Roman" w:hAnsi="Times New Roman" w:cs="Times New Roman"/>
                <w:color w:val="000000"/>
                <w:spacing w:val="5"/>
                <w:sz w:val="20"/>
                <w:szCs w:val="20"/>
              </w:rPr>
              <w:t xml:space="preserve">Композиционно скомпоновать рисунок, передать характерную форму предметов, их </w:t>
            </w:r>
            <w:r w:rsidRPr="002378D9">
              <w:rPr>
                <w:rFonts w:ascii="Times New Roman" w:hAnsi="Times New Roman" w:cs="Times New Roman"/>
                <w:color w:val="000000"/>
                <w:spacing w:val="1"/>
                <w:sz w:val="20"/>
                <w:szCs w:val="20"/>
              </w:rPr>
              <w:t>окрашенность и материальность, взаиморасположение на плоскости.</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-Словесный метод (объяснение);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Исследовательский метод.</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Творческий метод (рисование).</w:t>
            </w:r>
          </w:p>
          <w:p w:rsidR="007C2E37" w:rsidRPr="002378D9" w:rsidRDefault="007C2E37" w:rsidP="00553B21">
            <w:pPr>
              <w:widowControl w:val="0"/>
              <w:shd w:val="clear" w:color="auto" w:fill="FFFFFF"/>
              <w:autoSpaceDE w:val="0"/>
              <w:autoSpaceDN w:val="0"/>
              <w:adjustRightInd w:val="0"/>
              <w:ind w:left="142"/>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 xml:space="preserve">- </w:t>
            </w:r>
            <w:proofErr w:type="spellStart"/>
            <w:r w:rsidRPr="002378D9">
              <w:rPr>
                <w:rFonts w:ascii="Times New Roman" w:eastAsia="Calibri" w:hAnsi="Times New Roman" w:cs="Times New Roman"/>
                <w:sz w:val="20"/>
                <w:szCs w:val="20"/>
                <w:lang w:eastAsia="ar-SA"/>
              </w:rPr>
              <w:t>Геометральный</w:t>
            </w:r>
            <w:proofErr w:type="spellEnd"/>
            <w:r w:rsidRPr="002378D9">
              <w:rPr>
                <w:rFonts w:ascii="Times New Roman" w:eastAsia="Calibri" w:hAnsi="Times New Roman" w:cs="Times New Roman"/>
                <w:sz w:val="20"/>
                <w:szCs w:val="20"/>
                <w:lang w:eastAsia="ar-SA"/>
              </w:rPr>
              <w:t xml:space="preserve"> метод.</w:t>
            </w:r>
          </w:p>
          <w:p w:rsidR="007C2E37" w:rsidRPr="002378D9" w:rsidRDefault="007C2E37" w:rsidP="007C2E37">
            <w:pPr>
              <w:widowControl w:val="0"/>
              <w:shd w:val="clear" w:color="auto" w:fill="FFFFFF"/>
              <w:autoSpaceDE w:val="0"/>
              <w:autoSpaceDN w:val="0"/>
              <w:adjustRightInd w:val="0"/>
              <w:jc w:val="both"/>
              <w:rPr>
                <w:rFonts w:ascii="Times New Roman" w:hAnsi="Times New Roman" w:cs="Times New Roman"/>
                <w:sz w:val="20"/>
                <w:szCs w:val="20"/>
              </w:rPr>
            </w:pPr>
            <w:r w:rsidRPr="002378D9">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2378D9">
              <w:rPr>
                <w:rFonts w:ascii="Times New Roman" w:hAnsi="Times New Roman" w:cs="Times New Roman"/>
                <w:sz w:val="20"/>
                <w:szCs w:val="20"/>
              </w:rPr>
              <w:t>.</w:t>
            </w:r>
          </w:p>
          <w:p w:rsidR="007C2E37" w:rsidRPr="002378D9" w:rsidRDefault="007C2E37" w:rsidP="00553B21">
            <w:pPr>
              <w:widowControl w:val="0"/>
              <w:shd w:val="clear" w:color="auto" w:fill="FFFFFF"/>
              <w:autoSpaceDE w:val="0"/>
              <w:autoSpaceDN w:val="0"/>
              <w:adjustRightInd w:val="0"/>
              <w:jc w:val="both"/>
              <w:rPr>
                <w:rFonts w:ascii="Times New Roman" w:eastAsia="Calibri" w:hAnsi="Times New Roman" w:cs="Times New Roman"/>
                <w:sz w:val="20"/>
                <w:szCs w:val="20"/>
                <w:lang w:eastAsia="ar-SA"/>
              </w:rPr>
            </w:pPr>
            <w:r w:rsidRPr="002378D9">
              <w:rPr>
                <w:rFonts w:ascii="Times New Roman" w:eastAsia="Calibri" w:hAnsi="Times New Roman" w:cs="Times New Roman"/>
                <w:sz w:val="20"/>
                <w:szCs w:val="20"/>
                <w:lang w:eastAsia="ar-SA"/>
              </w:rPr>
              <w:t>Итоговый просмотр</w:t>
            </w:r>
          </w:p>
        </w:tc>
        <w:tc>
          <w:tcPr>
            <w:tcW w:w="1134" w:type="dxa"/>
          </w:tcPr>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color w:val="000000"/>
                <w:spacing w:val="5"/>
                <w:sz w:val="20"/>
                <w:szCs w:val="20"/>
              </w:rPr>
            </w:pPr>
          </w:p>
          <w:p w:rsidR="007C2E37" w:rsidRPr="00673B8A" w:rsidRDefault="007C2E37" w:rsidP="00553B21">
            <w:pPr>
              <w:rPr>
                <w:rFonts w:ascii="Times New Roman" w:hAnsi="Times New Roman" w:cs="Times New Roman"/>
                <w:b/>
                <w:sz w:val="20"/>
                <w:szCs w:val="20"/>
                <w:u w:val="single"/>
              </w:rPr>
            </w:pPr>
            <w:r w:rsidRPr="00673B8A">
              <w:rPr>
                <w:rFonts w:ascii="Times New Roman" w:hAnsi="Times New Roman" w:cs="Times New Roman"/>
                <w:color w:val="000000"/>
                <w:spacing w:val="5"/>
                <w:sz w:val="20"/>
                <w:szCs w:val="20"/>
              </w:rPr>
              <w:t>8 часов</w:t>
            </w:r>
          </w:p>
        </w:tc>
        <w:tc>
          <w:tcPr>
            <w:tcW w:w="1985" w:type="dxa"/>
          </w:tcPr>
          <w:p w:rsidR="007C2E37" w:rsidRPr="002378D9" w:rsidRDefault="007C2E37" w:rsidP="00553B21">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r w:rsidRPr="002378D9">
              <w:rPr>
                <w:rFonts w:ascii="Times New Roman" w:hAnsi="Times New Roman" w:cs="Times New Roman"/>
                <w:color w:val="000000"/>
                <w:spacing w:val="2"/>
                <w:sz w:val="20"/>
                <w:szCs w:val="20"/>
              </w:rPr>
              <w:t>Освещение - верхнебоковое.</w:t>
            </w:r>
          </w:p>
          <w:p w:rsidR="007C2E37" w:rsidRPr="002378D9" w:rsidRDefault="007C2E37" w:rsidP="00553B21">
            <w:pPr>
              <w:widowControl w:val="0"/>
              <w:shd w:val="clear" w:color="auto" w:fill="FFFFFF"/>
              <w:tabs>
                <w:tab w:val="left" w:pos="9475"/>
              </w:tabs>
              <w:autoSpaceDE w:val="0"/>
              <w:autoSpaceDN w:val="0"/>
              <w:adjustRightInd w:val="0"/>
              <w:rPr>
                <w:rFonts w:ascii="Times New Roman" w:eastAsiaTheme="minorEastAsia" w:hAnsi="Times New Roman" w:cs="Times New Roman"/>
                <w:sz w:val="20"/>
                <w:szCs w:val="20"/>
              </w:rPr>
            </w:pPr>
            <w:r w:rsidRPr="002378D9">
              <w:rPr>
                <w:rFonts w:ascii="Times New Roman" w:hAnsi="Times New Roman" w:cs="Times New Roman"/>
                <w:color w:val="000000"/>
                <w:spacing w:val="2"/>
                <w:sz w:val="20"/>
                <w:szCs w:val="20"/>
              </w:rPr>
              <w:t>Фон - светло-серая стена</w:t>
            </w:r>
          </w:p>
          <w:p w:rsidR="007C2E37" w:rsidRPr="002378D9" w:rsidRDefault="007C2E37" w:rsidP="00553B21">
            <w:pPr>
              <w:rPr>
                <w:rFonts w:ascii="Times New Roman" w:hAnsi="Times New Roman" w:cs="Times New Roman"/>
                <w:sz w:val="20"/>
                <w:szCs w:val="20"/>
              </w:rPr>
            </w:pPr>
            <w:r w:rsidRPr="002378D9">
              <w:rPr>
                <w:rFonts w:ascii="Times New Roman" w:hAnsi="Times New Roman" w:cs="Times New Roman"/>
                <w:color w:val="000000"/>
                <w:sz w:val="20"/>
                <w:szCs w:val="20"/>
              </w:rPr>
              <w:t xml:space="preserve">Решение - штрих и светотень. </w:t>
            </w:r>
            <w:r w:rsidRPr="002378D9">
              <w:rPr>
                <w:rFonts w:ascii="Times New Roman" w:hAnsi="Times New Roman" w:cs="Times New Roman"/>
                <w:color w:val="000000"/>
                <w:spacing w:val="3"/>
                <w:sz w:val="20"/>
                <w:szCs w:val="20"/>
              </w:rPr>
              <w:t>Размер-А-3.</w:t>
            </w:r>
          </w:p>
          <w:p w:rsidR="007C2E37" w:rsidRPr="002378D9" w:rsidRDefault="007C2E37" w:rsidP="00553B21">
            <w:pPr>
              <w:rPr>
                <w:rFonts w:ascii="Times New Roman" w:hAnsi="Times New Roman" w:cs="Times New Roman"/>
                <w:b/>
                <w:sz w:val="20"/>
                <w:szCs w:val="20"/>
                <w:u w:val="single"/>
              </w:rPr>
            </w:pPr>
          </w:p>
        </w:tc>
      </w:tr>
      <w:tr w:rsidR="007C2E37" w:rsidRPr="007C2E37" w:rsidTr="007C2E37">
        <w:trPr>
          <w:trHeight w:val="264"/>
        </w:trPr>
        <w:tc>
          <w:tcPr>
            <w:tcW w:w="567" w:type="dxa"/>
          </w:tcPr>
          <w:p w:rsidR="007C2E37" w:rsidRPr="007C2E37" w:rsidRDefault="007C2E37" w:rsidP="00553B21">
            <w:pPr>
              <w:rPr>
                <w:rFonts w:ascii="Times New Roman" w:hAnsi="Times New Roman" w:cs="Times New Roman"/>
                <w:b/>
                <w:sz w:val="20"/>
                <w:szCs w:val="20"/>
              </w:rPr>
            </w:pPr>
          </w:p>
        </w:tc>
        <w:tc>
          <w:tcPr>
            <w:tcW w:w="1560" w:type="dxa"/>
          </w:tcPr>
          <w:p w:rsidR="007C2E37" w:rsidRPr="007C2E37" w:rsidRDefault="007C2E37" w:rsidP="00553B21">
            <w:pPr>
              <w:rPr>
                <w:rFonts w:ascii="Times New Roman" w:hAnsi="Times New Roman" w:cs="Times New Roman"/>
                <w:b/>
                <w:sz w:val="20"/>
                <w:szCs w:val="20"/>
              </w:rPr>
            </w:pPr>
            <w:r w:rsidRPr="007C2E37">
              <w:rPr>
                <w:rFonts w:ascii="Times New Roman" w:hAnsi="Times New Roman" w:cs="Times New Roman"/>
                <w:b/>
                <w:sz w:val="20"/>
                <w:szCs w:val="20"/>
              </w:rPr>
              <w:t>Итого:</w:t>
            </w:r>
          </w:p>
        </w:tc>
        <w:tc>
          <w:tcPr>
            <w:tcW w:w="5103" w:type="dxa"/>
          </w:tcPr>
          <w:p w:rsidR="007C2E37" w:rsidRPr="007C2E37" w:rsidRDefault="007C2E37" w:rsidP="00553B21">
            <w:pPr>
              <w:widowControl w:val="0"/>
              <w:shd w:val="clear" w:color="auto" w:fill="FFFFFF"/>
              <w:autoSpaceDE w:val="0"/>
              <w:autoSpaceDN w:val="0"/>
              <w:adjustRightInd w:val="0"/>
              <w:jc w:val="both"/>
              <w:rPr>
                <w:rFonts w:ascii="Times New Roman" w:hAnsi="Times New Roman" w:cs="Times New Roman"/>
                <w:b/>
                <w:color w:val="000000"/>
                <w:spacing w:val="1"/>
                <w:sz w:val="20"/>
                <w:szCs w:val="20"/>
              </w:rPr>
            </w:pPr>
          </w:p>
        </w:tc>
        <w:tc>
          <w:tcPr>
            <w:tcW w:w="1134" w:type="dxa"/>
          </w:tcPr>
          <w:p w:rsidR="007C2E37" w:rsidRPr="007C2E37" w:rsidRDefault="007C2E37" w:rsidP="00553B21">
            <w:pPr>
              <w:rPr>
                <w:rFonts w:ascii="Times New Roman" w:hAnsi="Times New Roman" w:cs="Times New Roman"/>
                <w:b/>
                <w:color w:val="000000"/>
                <w:spacing w:val="5"/>
                <w:sz w:val="20"/>
                <w:szCs w:val="20"/>
              </w:rPr>
            </w:pPr>
            <w:r w:rsidRPr="007C2E37">
              <w:rPr>
                <w:rFonts w:ascii="Times New Roman" w:hAnsi="Times New Roman" w:cs="Times New Roman"/>
                <w:b/>
                <w:color w:val="000000"/>
                <w:spacing w:val="5"/>
                <w:sz w:val="20"/>
                <w:szCs w:val="20"/>
              </w:rPr>
              <w:t>66 часов</w:t>
            </w:r>
          </w:p>
        </w:tc>
        <w:tc>
          <w:tcPr>
            <w:tcW w:w="1985" w:type="dxa"/>
          </w:tcPr>
          <w:p w:rsidR="007C2E37" w:rsidRPr="007C2E37" w:rsidRDefault="007C2E37" w:rsidP="00553B21">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p>
        </w:tc>
      </w:tr>
    </w:tbl>
    <w:p w:rsidR="00FD3B5E" w:rsidRPr="00673B8A" w:rsidRDefault="00FD3B5E" w:rsidP="00FD3B5E">
      <w:pPr>
        <w:ind w:left="-180"/>
        <w:jc w:val="center"/>
        <w:rPr>
          <w:rFonts w:ascii="Times New Roman" w:hAnsi="Times New Roman" w:cs="Times New Roman"/>
          <w:b/>
          <w:sz w:val="28"/>
          <w:szCs w:val="28"/>
        </w:rPr>
      </w:pPr>
      <w:r w:rsidRPr="00673B8A">
        <w:rPr>
          <w:rFonts w:ascii="Times New Roman" w:hAnsi="Times New Roman" w:cs="Times New Roman"/>
          <w:b/>
          <w:sz w:val="28"/>
          <w:szCs w:val="28"/>
        </w:rPr>
        <w:t xml:space="preserve">3 класс </w:t>
      </w:r>
    </w:p>
    <w:p w:rsidR="00FD3B5E" w:rsidRPr="00AD752A" w:rsidRDefault="00FD3B5E" w:rsidP="00673B8A">
      <w:pPr>
        <w:rPr>
          <w:b/>
          <w:sz w:val="16"/>
          <w:szCs w:val="16"/>
          <w:u w:val="single"/>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668"/>
        <w:gridCol w:w="5326"/>
        <w:gridCol w:w="1120"/>
        <w:gridCol w:w="1596"/>
      </w:tblGrid>
      <w:tr w:rsidR="00FD3B5E" w:rsidRPr="003860EE" w:rsidTr="00553B21">
        <w:tc>
          <w:tcPr>
            <w:tcW w:w="0" w:type="auto"/>
            <w:shd w:val="clear" w:color="auto" w:fill="auto"/>
          </w:tcPr>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b/>
                <w:sz w:val="20"/>
                <w:szCs w:val="20"/>
              </w:rPr>
              <w:t>№</w:t>
            </w:r>
          </w:p>
        </w:tc>
        <w:tc>
          <w:tcPr>
            <w:tcW w:w="1668" w:type="dxa"/>
            <w:shd w:val="clear" w:color="auto" w:fill="auto"/>
          </w:tcPr>
          <w:p w:rsidR="00FD3B5E" w:rsidRPr="00AD752A" w:rsidRDefault="00FD3B5E" w:rsidP="00553B21">
            <w:pPr>
              <w:spacing w:after="0" w:line="240" w:lineRule="auto"/>
              <w:rPr>
                <w:rFonts w:ascii="Times New Roman" w:hAnsi="Times New Roman" w:cs="Times New Roman"/>
                <w:b/>
                <w:sz w:val="20"/>
                <w:szCs w:val="20"/>
              </w:rPr>
            </w:pPr>
          </w:p>
        </w:tc>
        <w:tc>
          <w:tcPr>
            <w:tcW w:w="5326" w:type="dxa"/>
            <w:shd w:val="clear" w:color="auto" w:fill="auto"/>
          </w:tcPr>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b/>
                <w:sz w:val="20"/>
                <w:szCs w:val="20"/>
              </w:rPr>
              <w:t xml:space="preserve">                     </w:t>
            </w:r>
            <w:r>
              <w:rPr>
                <w:b/>
                <w:sz w:val="20"/>
                <w:szCs w:val="20"/>
              </w:rPr>
              <w:t xml:space="preserve">                   </w:t>
            </w:r>
            <w:r w:rsidRPr="00AD752A">
              <w:rPr>
                <w:rFonts w:ascii="Times New Roman" w:hAnsi="Times New Roman" w:cs="Times New Roman"/>
                <w:b/>
                <w:sz w:val="20"/>
                <w:szCs w:val="20"/>
              </w:rPr>
              <w:t xml:space="preserve"> Содержание.</w:t>
            </w:r>
          </w:p>
        </w:tc>
        <w:tc>
          <w:tcPr>
            <w:tcW w:w="1120" w:type="dxa"/>
            <w:shd w:val="clear" w:color="auto" w:fill="auto"/>
          </w:tcPr>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b/>
                <w:sz w:val="20"/>
                <w:szCs w:val="20"/>
              </w:rPr>
              <w:t>Кол-во</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b/>
                <w:sz w:val="20"/>
                <w:szCs w:val="20"/>
              </w:rPr>
              <w:t>Час.</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b/>
                <w:sz w:val="20"/>
                <w:szCs w:val="20"/>
              </w:rPr>
              <w:t>Прим.</w:t>
            </w:r>
          </w:p>
        </w:tc>
      </w:tr>
      <w:tr w:rsidR="00FD3B5E" w:rsidRPr="003860EE" w:rsidTr="00553B21">
        <w:tc>
          <w:tcPr>
            <w:tcW w:w="0" w:type="auto"/>
            <w:shd w:val="clear" w:color="auto" w:fill="auto"/>
          </w:tcPr>
          <w:p w:rsidR="00FD3B5E" w:rsidRPr="00AD752A" w:rsidRDefault="00FD3B5E" w:rsidP="00553B21">
            <w:pPr>
              <w:rPr>
                <w:b/>
                <w:sz w:val="20"/>
                <w:szCs w:val="20"/>
              </w:rPr>
            </w:pPr>
          </w:p>
        </w:tc>
        <w:tc>
          <w:tcPr>
            <w:tcW w:w="1668" w:type="dxa"/>
            <w:shd w:val="clear" w:color="auto" w:fill="auto"/>
          </w:tcPr>
          <w:p w:rsidR="00FD3B5E" w:rsidRPr="00AD752A" w:rsidRDefault="00FD3B5E" w:rsidP="00553B21">
            <w:pPr>
              <w:rPr>
                <w:b/>
                <w:sz w:val="20"/>
                <w:szCs w:val="20"/>
              </w:rPr>
            </w:pPr>
          </w:p>
        </w:tc>
        <w:tc>
          <w:tcPr>
            <w:tcW w:w="5326" w:type="dxa"/>
            <w:shd w:val="clear" w:color="auto" w:fill="auto"/>
          </w:tcPr>
          <w:p w:rsidR="00FD3B5E" w:rsidRPr="00AD752A" w:rsidRDefault="00FD3B5E" w:rsidP="00553B21">
            <w:pPr>
              <w:jc w:val="center"/>
              <w:rPr>
                <w:b/>
                <w:sz w:val="20"/>
                <w:szCs w:val="20"/>
              </w:rPr>
            </w:pPr>
            <w:r w:rsidRPr="00900B18">
              <w:rPr>
                <w:rFonts w:ascii="Times New Roman" w:hAnsi="Times New Roman" w:cs="Times New Roman"/>
                <w:b/>
                <w:sz w:val="20"/>
                <w:szCs w:val="20"/>
                <w:lang w:val="en-US"/>
              </w:rPr>
              <w:t>I</w:t>
            </w:r>
            <w:r w:rsidRPr="00900B18">
              <w:rPr>
                <w:rFonts w:ascii="Times New Roman" w:hAnsi="Times New Roman" w:cs="Times New Roman"/>
                <w:b/>
                <w:sz w:val="20"/>
                <w:szCs w:val="20"/>
              </w:rPr>
              <w:t xml:space="preserve"> четверть.</w:t>
            </w:r>
          </w:p>
        </w:tc>
        <w:tc>
          <w:tcPr>
            <w:tcW w:w="1120" w:type="dxa"/>
            <w:shd w:val="clear" w:color="auto" w:fill="auto"/>
          </w:tcPr>
          <w:p w:rsidR="00FD3B5E" w:rsidRPr="00AD752A" w:rsidRDefault="00FD3B5E" w:rsidP="00553B21">
            <w:pPr>
              <w:rPr>
                <w:b/>
                <w:sz w:val="20"/>
                <w:szCs w:val="20"/>
              </w:rPr>
            </w:pPr>
          </w:p>
        </w:tc>
        <w:tc>
          <w:tcPr>
            <w:tcW w:w="1596" w:type="dxa"/>
            <w:shd w:val="clear" w:color="auto" w:fill="auto"/>
          </w:tcPr>
          <w:p w:rsidR="00FD3B5E" w:rsidRPr="00AD752A" w:rsidRDefault="00FD3B5E" w:rsidP="00553B21">
            <w:pPr>
              <w:rPr>
                <w:b/>
                <w:sz w:val="20"/>
                <w:szCs w:val="20"/>
              </w:rPr>
            </w:pPr>
          </w:p>
        </w:tc>
      </w:tr>
      <w:tr w:rsidR="00FD3B5E" w:rsidRPr="003860EE" w:rsidTr="00673B8A">
        <w:trPr>
          <w:trHeight w:val="556"/>
        </w:trPr>
        <w:tc>
          <w:tcPr>
            <w:tcW w:w="0" w:type="auto"/>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rFonts w:ascii="Times New Roman" w:hAnsi="Times New Roman" w:cs="Times New Roman"/>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 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rFonts w:ascii="Times New Roman" w:hAnsi="Times New Roman" w:cs="Times New Roman"/>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673B8A" w:rsidRDefault="00FD3B5E" w:rsidP="00673B8A">
            <w:pPr>
              <w:rPr>
                <w:sz w:val="20"/>
                <w:szCs w:val="20"/>
              </w:rPr>
            </w:pPr>
            <w:r w:rsidRPr="00AD752A">
              <w:rPr>
                <w:rFonts w:ascii="Times New Roman" w:hAnsi="Times New Roman" w:cs="Times New Roman"/>
                <w:sz w:val="20"/>
                <w:szCs w:val="20"/>
              </w:rPr>
              <w:t xml:space="preserve">Оборудование и ИКТ </w:t>
            </w:r>
          </w:p>
        </w:tc>
        <w:tc>
          <w:tcPr>
            <w:tcW w:w="5326" w:type="dxa"/>
            <w:shd w:val="clear" w:color="auto" w:fill="auto"/>
          </w:tcPr>
          <w:p w:rsidR="00FD3B5E" w:rsidRPr="00900B18" w:rsidRDefault="00FD3B5E" w:rsidP="00553B21">
            <w:pPr>
              <w:spacing w:after="0" w:line="240" w:lineRule="auto"/>
              <w:rPr>
                <w:rFonts w:ascii="Times New Roman" w:hAnsi="Times New Roman" w:cs="Times New Roman"/>
                <w:b/>
                <w:sz w:val="20"/>
                <w:szCs w:val="20"/>
              </w:rPr>
            </w:pPr>
            <w:r w:rsidRPr="00900B18">
              <w:rPr>
                <w:rFonts w:ascii="Times New Roman" w:hAnsi="Times New Roman" w:cs="Times New Roman"/>
                <w:b/>
                <w:sz w:val="20"/>
                <w:szCs w:val="20"/>
              </w:rPr>
              <w:lastRenderedPageBreak/>
              <w:t>Зарисовка с натуры небольшого чемодана призматической формы в трёх положениях.</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Повторение    правил    перспективного    построения    различно    расположенных  в пространстве предметов простой формы. Передача индивидуальных признаков </w:t>
            </w:r>
            <w:r w:rsidRPr="00AD752A">
              <w:rPr>
                <w:rFonts w:ascii="Times New Roman" w:hAnsi="Times New Roman" w:cs="Times New Roman"/>
                <w:sz w:val="20"/>
                <w:szCs w:val="20"/>
              </w:rPr>
              <w:lastRenderedPageBreak/>
              <w:t>предметов.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 набросков, иллюстраций и др.);</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w:t>
            </w:r>
            <w:r w:rsidRPr="00AD752A">
              <w:rPr>
                <w:rFonts w:ascii="Times New Roman" w:eastAsia="Calibri" w:hAnsi="Times New Roman" w:cs="Times New Roman"/>
                <w:sz w:val="20"/>
                <w:szCs w:val="20"/>
                <w:lang w:eastAsia="ar-SA"/>
              </w:rPr>
              <w:t>).  Бумага, карандаши разной мягкости, ластик, мольберты, магнитная доска.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b/>
                <w:sz w:val="20"/>
                <w:szCs w:val="20"/>
                <w:u w:val="single"/>
              </w:rPr>
            </w:pPr>
            <w:r w:rsidRPr="00900B18">
              <w:rPr>
                <w:rFonts w:ascii="Times New Roman" w:hAnsi="Times New Roman" w:cs="Times New Roman"/>
                <w:b/>
                <w:sz w:val="20"/>
                <w:szCs w:val="20"/>
              </w:rPr>
              <w:t>Зарисовка решета в трёх положениях.</w:t>
            </w:r>
            <w:r w:rsidRPr="00AD752A">
              <w:rPr>
                <w:rFonts w:ascii="Times New Roman" w:hAnsi="Times New Roman" w:cs="Times New Roman"/>
                <w:b/>
                <w:sz w:val="20"/>
                <w:szCs w:val="20"/>
                <w:u w:val="single"/>
              </w:rPr>
              <w:t xml:space="preserve"> </w:t>
            </w:r>
            <w:r w:rsidRPr="00AD752A">
              <w:rPr>
                <w:rFonts w:ascii="Times New Roman" w:hAnsi="Times New Roman" w:cs="Times New Roman"/>
                <w:sz w:val="20"/>
                <w:szCs w:val="20"/>
              </w:rPr>
              <w:t>Освещение боковое, без фона.</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 умения  работать в тоне.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Повторение    правил    перспективного    построения    различно    расположенных  в пространстве предметов простой формы. Передача индивидуальных признаков предметов.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Исследовательский метод.</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FD3B5E" w:rsidRPr="00900B18" w:rsidRDefault="00FD3B5E" w:rsidP="00553B21">
            <w:pPr>
              <w:widowControl w:val="0"/>
              <w:shd w:val="clear" w:color="auto" w:fill="FFFFFF"/>
              <w:autoSpaceDE w:val="0"/>
              <w:autoSpaceDN w:val="0"/>
              <w:adjustRightInd w:val="0"/>
              <w:spacing w:after="0" w:line="240" w:lineRule="auto"/>
              <w:ind w:left="142"/>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FD3B5E" w:rsidRPr="00AD752A" w:rsidRDefault="00FD3B5E" w:rsidP="00553B21">
            <w:pPr>
              <w:spacing w:after="0" w:line="240" w:lineRule="auto"/>
              <w:rPr>
                <w:rFonts w:ascii="Times New Roman" w:hAnsi="Times New Roman" w:cs="Times New Roman"/>
                <w:sz w:val="20"/>
                <w:szCs w:val="20"/>
              </w:rPr>
            </w:pPr>
          </w:p>
          <w:p w:rsidR="00FD3B5E" w:rsidRPr="00900B18" w:rsidRDefault="00FD3B5E" w:rsidP="00553B21">
            <w:pPr>
              <w:spacing w:after="0" w:line="240" w:lineRule="auto"/>
              <w:rPr>
                <w:rFonts w:ascii="Times New Roman" w:hAnsi="Times New Roman" w:cs="Times New Roman"/>
                <w:b/>
                <w:sz w:val="20"/>
                <w:szCs w:val="20"/>
              </w:rPr>
            </w:pPr>
            <w:r w:rsidRPr="00900B18">
              <w:rPr>
                <w:rFonts w:ascii="Times New Roman" w:hAnsi="Times New Roman" w:cs="Times New Roman"/>
                <w:b/>
                <w:sz w:val="20"/>
                <w:szCs w:val="20"/>
              </w:rPr>
              <w:t>Интерьерная зарисовка:  изображение угла классной комнаты  с окном  и частью потолка. В углу стоит стол.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 умения  работать в тоне.</w:t>
            </w:r>
          </w:p>
          <w:p w:rsidR="00FD3B5E" w:rsidRPr="00900B18" w:rsidRDefault="00FD3B5E" w:rsidP="00553B21">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0"/>
                <w:szCs w:val="20"/>
              </w:rPr>
            </w:pPr>
            <w:r w:rsidRPr="00AD752A">
              <w:rPr>
                <w:rFonts w:ascii="Times New Roman" w:hAnsi="Times New Roman" w:cs="Times New Roman"/>
                <w:color w:val="000000"/>
                <w:spacing w:val="1"/>
                <w:sz w:val="20"/>
                <w:szCs w:val="20"/>
              </w:rPr>
              <w:t xml:space="preserve">Изображение предметов расположенных выше и ниже уровня горизонта. Передача </w:t>
            </w:r>
            <w:r w:rsidRPr="00AD752A">
              <w:rPr>
                <w:rFonts w:ascii="Times New Roman" w:hAnsi="Times New Roman" w:cs="Times New Roman"/>
                <w:color w:val="000000"/>
                <w:sz w:val="20"/>
                <w:szCs w:val="20"/>
              </w:rPr>
              <w:t>пространства и освещения.</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Исследовательский метод.</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Бумага, карандаши разной мягкости, ластик, мольберты, магнитная доска, работы учащихся разных лет.</w:t>
            </w:r>
          </w:p>
          <w:p w:rsidR="00FD3B5E" w:rsidRPr="00AD752A" w:rsidRDefault="00FD3B5E" w:rsidP="00553B21">
            <w:pPr>
              <w:spacing w:after="0" w:line="240" w:lineRule="auto"/>
              <w:rPr>
                <w:rFonts w:ascii="Times New Roman" w:hAnsi="Times New Roman" w:cs="Times New Roman"/>
                <w:sz w:val="20"/>
                <w:szCs w:val="20"/>
              </w:rPr>
            </w:pPr>
            <w:r w:rsidRPr="00900B18">
              <w:rPr>
                <w:rFonts w:ascii="Times New Roman" w:hAnsi="Times New Roman" w:cs="Times New Roman"/>
                <w:sz w:val="20"/>
                <w:szCs w:val="20"/>
              </w:rPr>
              <w:t>Просмотр</w:t>
            </w:r>
          </w:p>
        </w:tc>
        <w:tc>
          <w:tcPr>
            <w:tcW w:w="1120"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Default="00FD3B5E" w:rsidP="00553B21">
            <w:pPr>
              <w:rPr>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673B8A" w:rsidRDefault="00FD3B5E" w:rsidP="00553B21">
            <w:pPr>
              <w:spacing w:after="0" w:line="240" w:lineRule="auto"/>
              <w:rPr>
                <w:rFonts w:ascii="Times New Roman" w:hAnsi="Times New Roman" w:cs="Times New Roman"/>
                <w:sz w:val="20"/>
                <w:szCs w:val="20"/>
              </w:rPr>
            </w:pPr>
            <w:r w:rsidRPr="00673B8A">
              <w:rPr>
                <w:rFonts w:ascii="Times New Roman" w:hAnsi="Times New Roman" w:cs="Times New Roman"/>
                <w:sz w:val="20"/>
                <w:szCs w:val="20"/>
              </w:rPr>
              <w:t>4 часа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673B8A" w:rsidRDefault="00FD3B5E" w:rsidP="00553B21">
            <w:pPr>
              <w:spacing w:after="0" w:line="240" w:lineRule="auto"/>
              <w:rPr>
                <w:rFonts w:ascii="Times New Roman" w:hAnsi="Times New Roman" w:cs="Times New Roman"/>
                <w:sz w:val="20"/>
                <w:szCs w:val="20"/>
              </w:rPr>
            </w:pPr>
            <w:r w:rsidRPr="00673B8A">
              <w:rPr>
                <w:rFonts w:ascii="Times New Roman" w:hAnsi="Times New Roman" w:cs="Times New Roman"/>
                <w:sz w:val="20"/>
                <w:szCs w:val="20"/>
              </w:rPr>
              <w:t>4 часа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673B8A" w:rsidRDefault="00FD3B5E" w:rsidP="00553B21">
            <w:pPr>
              <w:spacing w:after="0" w:line="240" w:lineRule="auto"/>
              <w:rPr>
                <w:rFonts w:ascii="Times New Roman" w:hAnsi="Times New Roman" w:cs="Times New Roman"/>
                <w:sz w:val="20"/>
                <w:szCs w:val="20"/>
              </w:rPr>
            </w:pPr>
            <w:r w:rsidRPr="00673B8A">
              <w:rPr>
                <w:rFonts w:ascii="Times New Roman" w:hAnsi="Times New Roman" w:cs="Times New Roman"/>
                <w:sz w:val="20"/>
                <w:szCs w:val="20"/>
              </w:rPr>
              <w:t>8 часов</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¼ листа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¼ листа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Освещение - дневное из окна. 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А3</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М3;М</w:t>
            </w:r>
            <w:proofErr w:type="gramStart"/>
            <w:r w:rsidRPr="00AD752A">
              <w:rPr>
                <w:rFonts w:ascii="Times New Roman" w:hAnsi="Times New Roman" w:cs="Times New Roman"/>
                <w:sz w:val="20"/>
                <w:szCs w:val="20"/>
              </w:rPr>
              <w:t>2</w:t>
            </w:r>
            <w:proofErr w:type="gramEnd"/>
            <w:r w:rsidRPr="00AD752A">
              <w:rPr>
                <w:rFonts w:ascii="Times New Roman" w:hAnsi="Times New Roman" w:cs="Times New Roman"/>
                <w:sz w:val="20"/>
                <w:szCs w:val="20"/>
              </w:rPr>
              <w:t>.</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b/>
                <w:sz w:val="20"/>
                <w:szCs w:val="20"/>
                <w:u w:val="single"/>
              </w:rPr>
            </w:pPr>
          </w:p>
        </w:tc>
      </w:tr>
      <w:tr w:rsidR="00FD3B5E" w:rsidRPr="003860EE" w:rsidTr="00553B21">
        <w:trPr>
          <w:trHeight w:val="334"/>
        </w:trPr>
        <w:tc>
          <w:tcPr>
            <w:tcW w:w="0" w:type="auto"/>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p>
        </w:tc>
        <w:tc>
          <w:tcPr>
            <w:tcW w:w="5326" w:type="dxa"/>
            <w:shd w:val="clear" w:color="auto" w:fill="auto"/>
          </w:tcPr>
          <w:p w:rsidR="00FD3B5E" w:rsidRPr="00900B18" w:rsidRDefault="00FD3B5E" w:rsidP="00553B21">
            <w:pPr>
              <w:spacing w:after="0" w:line="240" w:lineRule="auto"/>
              <w:rPr>
                <w:rFonts w:ascii="Times New Roman" w:hAnsi="Times New Roman" w:cs="Times New Roman"/>
                <w:b/>
                <w:sz w:val="20"/>
                <w:szCs w:val="20"/>
              </w:rPr>
            </w:pPr>
            <w:r w:rsidRPr="00900B18">
              <w:rPr>
                <w:rFonts w:ascii="Times New Roman" w:hAnsi="Times New Roman" w:cs="Times New Roman"/>
                <w:b/>
                <w:sz w:val="20"/>
                <w:szCs w:val="20"/>
              </w:rPr>
              <w:t>Итого:</w:t>
            </w:r>
          </w:p>
        </w:tc>
        <w:tc>
          <w:tcPr>
            <w:tcW w:w="1120" w:type="dxa"/>
            <w:shd w:val="clear" w:color="auto" w:fill="auto"/>
          </w:tcPr>
          <w:p w:rsidR="00FD3B5E" w:rsidRPr="00900B18" w:rsidRDefault="00FD3B5E" w:rsidP="00553B21">
            <w:pPr>
              <w:spacing w:after="0" w:line="240" w:lineRule="auto"/>
              <w:rPr>
                <w:rFonts w:ascii="Times New Roman" w:hAnsi="Times New Roman" w:cs="Times New Roman"/>
                <w:b/>
                <w:sz w:val="20"/>
                <w:szCs w:val="20"/>
              </w:rPr>
            </w:pPr>
            <w:r w:rsidRPr="00900B18">
              <w:rPr>
                <w:rFonts w:ascii="Times New Roman" w:hAnsi="Times New Roman" w:cs="Times New Roman"/>
                <w:b/>
                <w:sz w:val="20"/>
                <w:szCs w:val="20"/>
              </w:rPr>
              <w:t>16 ч</w:t>
            </w:r>
            <w:r>
              <w:rPr>
                <w:b/>
                <w:sz w:val="20"/>
                <w:szCs w:val="20"/>
              </w:rPr>
              <w:t>асов</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tc>
      </w:tr>
      <w:tr w:rsidR="00FD3B5E" w:rsidRPr="003860EE" w:rsidTr="00673B8A">
        <w:trPr>
          <w:trHeight w:val="215"/>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rPr>
                <w:sz w:val="20"/>
                <w:szCs w:val="20"/>
              </w:rPr>
            </w:pPr>
          </w:p>
        </w:tc>
        <w:tc>
          <w:tcPr>
            <w:tcW w:w="5326" w:type="dxa"/>
            <w:shd w:val="clear" w:color="auto" w:fill="auto"/>
          </w:tcPr>
          <w:p w:rsidR="00FD3B5E" w:rsidRPr="00900B18" w:rsidRDefault="00FD3B5E" w:rsidP="00553B21">
            <w:pPr>
              <w:jc w:val="center"/>
              <w:rPr>
                <w:b/>
                <w:sz w:val="20"/>
                <w:szCs w:val="20"/>
              </w:rPr>
            </w:pPr>
            <w:r w:rsidRPr="00900B18">
              <w:rPr>
                <w:rFonts w:ascii="Times New Roman" w:hAnsi="Times New Roman" w:cs="Times New Roman"/>
                <w:b/>
                <w:sz w:val="20"/>
                <w:szCs w:val="20"/>
                <w:lang w:val="en-US"/>
              </w:rPr>
              <w:t>II</w:t>
            </w:r>
            <w:r w:rsidRPr="00900B18">
              <w:rPr>
                <w:rFonts w:ascii="Times New Roman" w:hAnsi="Times New Roman" w:cs="Times New Roman"/>
                <w:b/>
                <w:sz w:val="20"/>
                <w:szCs w:val="20"/>
              </w:rPr>
              <w:t xml:space="preserve"> четверть.</w:t>
            </w:r>
          </w:p>
        </w:tc>
        <w:tc>
          <w:tcPr>
            <w:tcW w:w="1120" w:type="dxa"/>
            <w:shd w:val="clear" w:color="auto" w:fill="auto"/>
          </w:tcPr>
          <w:p w:rsidR="00FD3B5E" w:rsidRPr="00AD752A" w:rsidRDefault="00FD3B5E" w:rsidP="00553B21">
            <w:pPr>
              <w:rPr>
                <w:sz w:val="20"/>
                <w:szCs w:val="20"/>
              </w:rPr>
            </w:pPr>
          </w:p>
        </w:tc>
        <w:tc>
          <w:tcPr>
            <w:tcW w:w="1596" w:type="dxa"/>
            <w:shd w:val="clear" w:color="auto" w:fill="auto"/>
          </w:tcPr>
          <w:p w:rsidR="00FD3B5E" w:rsidRPr="00AD752A" w:rsidRDefault="00FD3B5E" w:rsidP="00553B21">
            <w:pPr>
              <w:rPr>
                <w:b/>
                <w:sz w:val="20"/>
                <w:szCs w:val="20"/>
                <w:u w:val="single"/>
              </w:rPr>
            </w:pPr>
          </w:p>
        </w:tc>
      </w:tr>
      <w:tr w:rsidR="00FD3B5E" w:rsidRPr="003860EE" w:rsidTr="00553B21">
        <w:trPr>
          <w:trHeight w:val="1265"/>
        </w:trPr>
        <w:tc>
          <w:tcPr>
            <w:tcW w:w="0" w:type="auto"/>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r w:rsidRPr="00AD752A">
              <w:rPr>
                <w:rFonts w:ascii="Times New Roman" w:hAnsi="Times New Roman" w:cs="Times New Roman"/>
                <w:b/>
                <w:sz w:val="20"/>
                <w:szCs w:val="20"/>
                <w:u w:val="single"/>
              </w:rPr>
              <w:lastRenderedPageBreak/>
              <w:t xml:space="preserve">  </w:t>
            </w: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Default="00FD3B5E" w:rsidP="00553B21">
            <w:pPr>
              <w:rPr>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spacing w:after="0" w:line="240" w:lineRule="auto"/>
              <w:rPr>
                <w:rFonts w:ascii="Times New Roman" w:hAnsi="Times New Roman" w:cs="Times New Roman"/>
                <w:sz w:val="20"/>
                <w:szCs w:val="20"/>
              </w:rPr>
            </w:pPr>
          </w:p>
        </w:tc>
        <w:tc>
          <w:tcPr>
            <w:tcW w:w="5326" w:type="dxa"/>
            <w:shd w:val="clear" w:color="auto" w:fill="auto"/>
          </w:tcPr>
          <w:p w:rsidR="00FD3B5E" w:rsidRPr="00900B18" w:rsidRDefault="00FD3B5E" w:rsidP="00553B21">
            <w:pPr>
              <w:spacing w:after="0" w:line="240" w:lineRule="auto"/>
              <w:rPr>
                <w:rFonts w:ascii="Times New Roman" w:hAnsi="Times New Roman" w:cs="Times New Roman"/>
                <w:sz w:val="20"/>
                <w:szCs w:val="20"/>
              </w:rPr>
            </w:pPr>
            <w:r w:rsidRPr="00900B18">
              <w:rPr>
                <w:rFonts w:ascii="Times New Roman" w:hAnsi="Times New Roman" w:cs="Times New Roman"/>
                <w:b/>
                <w:sz w:val="20"/>
                <w:szCs w:val="20"/>
              </w:rPr>
              <w:t xml:space="preserve">Рисунок  натюрморта  из  двух  предметов:   прямоугольная  корзина,   плетённая  из тонкой щепы и белая кружка с ручкой на светлом фоне. </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w:t>
            </w:r>
          </w:p>
          <w:p w:rsidR="00FD3B5E" w:rsidRPr="00AD752A" w:rsidRDefault="00FD3B5E" w:rsidP="00553B21">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0"/>
                <w:szCs w:val="20"/>
              </w:rPr>
            </w:pPr>
            <w:r w:rsidRPr="00AD752A">
              <w:rPr>
                <w:rFonts w:ascii="Times New Roman" w:hAnsi="Times New Roman" w:cs="Times New Roman"/>
                <w:color w:val="000000"/>
                <w:spacing w:val="1"/>
                <w:sz w:val="20"/>
                <w:szCs w:val="20"/>
              </w:rPr>
              <w:t xml:space="preserve">Передача в рисунке контраста в характере формы предметов, их материальности </w:t>
            </w:r>
            <w:r w:rsidRPr="00AD752A">
              <w:rPr>
                <w:rFonts w:ascii="Times New Roman" w:hAnsi="Times New Roman" w:cs="Times New Roman"/>
                <w:color w:val="000000"/>
                <w:spacing w:val="2"/>
                <w:sz w:val="20"/>
                <w:szCs w:val="20"/>
              </w:rPr>
              <w:t xml:space="preserve">и окрашенности. Построение формы предметов, передача индивидуального характера </w:t>
            </w:r>
            <w:r w:rsidRPr="00AD752A">
              <w:rPr>
                <w:rFonts w:ascii="Times New Roman" w:hAnsi="Times New Roman" w:cs="Times New Roman"/>
                <w:color w:val="000000"/>
                <w:sz w:val="20"/>
                <w:szCs w:val="20"/>
              </w:rPr>
              <w:t>«живой» формы.</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Исследовательский метод.</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FD3B5E" w:rsidRPr="00AD752A" w:rsidRDefault="00FD3B5E" w:rsidP="00553B21">
            <w:pPr>
              <w:widowControl w:val="0"/>
              <w:shd w:val="clear" w:color="auto" w:fill="FFFFFF"/>
              <w:autoSpaceDE w:val="0"/>
              <w:autoSpaceDN w:val="0"/>
              <w:adjustRightInd w:val="0"/>
              <w:spacing w:after="0" w:line="240" w:lineRule="auto"/>
              <w:ind w:left="142"/>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FD3B5E" w:rsidRPr="00AD752A" w:rsidRDefault="00FD3B5E" w:rsidP="00553B21">
            <w:pPr>
              <w:spacing w:after="0" w:line="240" w:lineRule="auto"/>
              <w:rPr>
                <w:rFonts w:ascii="Times New Roman" w:hAnsi="Times New Roman" w:cs="Times New Roman"/>
                <w:sz w:val="20"/>
                <w:szCs w:val="20"/>
              </w:rPr>
            </w:pPr>
          </w:p>
          <w:p w:rsidR="00FD3B5E" w:rsidRPr="00900B18" w:rsidRDefault="00FD3B5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b/>
                <w:sz w:val="20"/>
                <w:szCs w:val="20"/>
              </w:rPr>
            </w:pPr>
            <w:r w:rsidRPr="00900B18">
              <w:rPr>
                <w:rFonts w:ascii="Times New Roman" w:hAnsi="Times New Roman" w:cs="Times New Roman"/>
                <w:b/>
                <w:color w:val="000000"/>
                <w:sz w:val="20"/>
                <w:szCs w:val="20"/>
              </w:rPr>
              <w:t xml:space="preserve">Зарисовка в двух положениях чучела птицы с гладким оперением в профиль и </w:t>
            </w:r>
            <w:proofErr w:type="gramStart"/>
            <w:r w:rsidRPr="00900B18">
              <w:rPr>
                <w:rFonts w:ascii="Times New Roman" w:hAnsi="Times New Roman" w:cs="Times New Roman"/>
                <w:b/>
                <w:color w:val="000000"/>
                <w:sz w:val="20"/>
                <w:szCs w:val="20"/>
              </w:rPr>
              <w:t>в</w:t>
            </w:r>
            <w:proofErr w:type="gramEnd"/>
            <w:r w:rsidRPr="00900B18">
              <w:rPr>
                <w:rFonts w:ascii="Times New Roman" w:hAnsi="Times New Roman" w:cs="Times New Roman"/>
                <w:b/>
                <w:color w:val="000000"/>
                <w:sz w:val="20"/>
                <w:szCs w:val="20"/>
              </w:rPr>
              <w:t xml:space="preserve"> ¾.</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Общее ознакомление со строением птицы. Рисунок характерного внешнего облика с соблюдением правильных пропорций отдельных частей, передача материальности.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w:t>
            </w:r>
            <w:r w:rsidR="00204C1E">
              <w:rPr>
                <w:rFonts w:ascii="Times New Roman" w:hAnsi="Times New Roman" w:cs="Times New Roman"/>
                <w:sz w:val="20"/>
                <w:szCs w:val="20"/>
              </w:rPr>
              <w:t>ие</w:t>
            </w:r>
            <w:proofErr w:type="gramStart"/>
            <w:r w:rsidR="00204C1E">
              <w:rPr>
                <w:rFonts w:ascii="Times New Roman" w:hAnsi="Times New Roman" w:cs="Times New Roman"/>
                <w:sz w:val="20"/>
                <w:szCs w:val="20"/>
              </w:rPr>
              <w:t>.</w:t>
            </w:r>
            <w:r w:rsidRPr="00AD752A">
              <w:rPr>
                <w:rFonts w:ascii="Times New Roman" w:hAnsi="Times New Roman" w:cs="Times New Roman"/>
                <w:sz w:val="20"/>
                <w:szCs w:val="20"/>
              </w:rPr>
              <w:t>-</w:t>
            </w:r>
            <w:proofErr w:type="gramEnd"/>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FD3B5E" w:rsidRPr="00AD752A" w:rsidRDefault="00FD3B5E" w:rsidP="00553B21">
            <w:pPr>
              <w:spacing w:after="0" w:line="240" w:lineRule="auto"/>
              <w:rPr>
                <w:rFonts w:ascii="Times New Roman" w:hAnsi="Times New Roman" w:cs="Times New Roman"/>
                <w:sz w:val="20"/>
                <w:szCs w:val="20"/>
              </w:rPr>
            </w:pPr>
            <w:r w:rsidRPr="00900B18">
              <w:rPr>
                <w:rFonts w:ascii="Times New Roman" w:hAnsi="Times New Roman" w:cs="Times New Roman"/>
                <w:sz w:val="20"/>
                <w:szCs w:val="20"/>
              </w:rPr>
              <w:t>Просмотр</w:t>
            </w:r>
          </w:p>
        </w:tc>
        <w:tc>
          <w:tcPr>
            <w:tcW w:w="1120"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b/>
                <w:sz w:val="20"/>
                <w:szCs w:val="20"/>
                <w:u w:val="single"/>
                <w:lang w:val="en-US"/>
              </w:rPr>
            </w:pPr>
          </w:p>
          <w:p w:rsidR="00FD3B5E" w:rsidRPr="00AD752A" w:rsidRDefault="00FD3B5E" w:rsidP="00553B21">
            <w:pPr>
              <w:spacing w:after="0" w:line="240" w:lineRule="auto"/>
              <w:rPr>
                <w:rFonts w:ascii="Times New Roman" w:hAnsi="Times New Roman" w:cs="Times New Roman"/>
                <w:b/>
                <w:sz w:val="20"/>
                <w:szCs w:val="20"/>
                <w:u w:val="single"/>
                <w:lang w:val="en-US"/>
              </w:rPr>
            </w:pPr>
          </w:p>
          <w:p w:rsidR="00FD3B5E" w:rsidRPr="00AD752A" w:rsidRDefault="00FD3B5E" w:rsidP="00553B21">
            <w:pPr>
              <w:spacing w:after="0" w:line="240" w:lineRule="auto"/>
              <w:rPr>
                <w:rFonts w:ascii="Times New Roman" w:hAnsi="Times New Roman" w:cs="Times New Roman"/>
                <w:b/>
                <w:sz w:val="20"/>
                <w:szCs w:val="20"/>
                <w:u w:val="single"/>
                <w:lang w:val="en-US"/>
              </w:rPr>
            </w:pPr>
          </w:p>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8 </w:t>
            </w:r>
            <w:r>
              <w:rPr>
                <w:sz w:val="20"/>
                <w:szCs w:val="20"/>
              </w:rPr>
              <w:t>часов</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673B8A" w:rsidP="00553B21">
            <w:pPr>
              <w:spacing w:after="0" w:line="240" w:lineRule="auto"/>
              <w:rPr>
                <w:rFonts w:ascii="Times New Roman" w:hAnsi="Times New Roman" w:cs="Times New Roman"/>
                <w:sz w:val="20"/>
                <w:szCs w:val="20"/>
              </w:rPr>
            </w:pPr>
            <w:r>
              <w:rPr>
                <w:rFonts w:ascii="Times New Roman" w:hAnsi="Times New Roman" w:cs="Times New Roman"/>
                <w:sz w:val="20"/>
                <w:szCs w:val="20"/>
              </w:rPr>
              <w:t>8 часов</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tc>
        <w:tc>
          <w:tcPr>
            <w:tcW w:w="1596"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b/>
                <w:sz w:val="20"/>
                <w:szCs w:val="20"/>
                <w:u w:val="single"/>
              </w:rPr>
            </w:pPr>
            <w:r w:rsidRPr="00AD752A">
              <w:rPr>
                <w:rFonts w:ascii="Times New Roman" w:hAnsi="Times New Roman" w:cs="Times New Roman"/>
                <w:sz w:val="20"/>
                <w:szCs w:val="20"/>
              </w:rPr>
              <w:t xml:space="preserve">Освещение - </w:t>
            </w:r>
            <w:proofErr w:type="gramStart"/>
            <w:r w:rsidRPr="00AD752A">
              <w:rPr>
                <w:rFonts w:ascii="Times New Roman" w:hAnsi="Times New Roman" w:cs="Times New Roman"/>
                <w:sz w:val="20"/>
                <w:szCs w:val="20"/>
              </w:rPr>
              <w:t>верхне-боковое</w:t>
            </w:r>
            <w:proofErr w:type="gramEnd"/>
            <w:r w:rsidRPr="00AD752A">
              <w:rPr>
                <w:rFonts w:ascii="Times New Roman" w:hAnsi="Times New Roman" w:cs="Times New Roman"/>
                <w:sz w:val="20"/>
                <w:szCs w:val="20"/>
              </w:rPr>
              <w:t>.</w:t>
            </w:r>
            <w:r w:rsidRPr="00AD752A">
              <w:rPr>
                <w:rFonts w:ascii="Times New Roman" w:hAnsi="Times New Roman" w:cs="Times New Roman"/>
                <w:b/>
                <w:sz w:val="20"/>
                <w:szCs w:val="20"/>
                <w:u w:val="single"/>
              </w:rPr>
              <w:t xml:space="preserve"> </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А3</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М3;М</w:t>
            </w:r>
            <w:proofErr w:type="gramStart"/>
            <w:r w:rsidRPr="00AD752A">
              <w:rPr>
                <w:rFonts w:ascii="Times New Roman" w:hAnsi="Times New Roman" w:cs="Times New Roman"/>
                <w:sz w:val="20"/>
                <w:szCs w:val="20"/>
              </w:rPr>
              <w:t>2</w:t>
            </w:r>
            <w:proofErr w:type="gramEnd"/>
            <w:r w:rsidRPr="00AD752A">
              <w:rPr>
                <w:rFonts w:ascii="Times New Roman" w:hAnsi="Times New Roman" w:cs="Times New Roman"/>
                <w:sz w:val="20"/>
                <w:szCs w:val="20"/>
              </w:rPr>
              <w:t>.</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Default="00FD3B5E" w:rsidP="00553B21">
            <w:pPr>
              <w:rPr>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color w:val="000000"/>
                <w:spacing w:val="2"/>
                <w:sz w:val="20"/>
                <w:szCs w:val="20"/>
              </w:rPr>
            </w:pPr>
            <w:r w:rsidRPr="00AD752A">
              <w:rPr>
                <w:rFonts w:ascii="Times New Roman" w:hAnsi="Times New Roman" w:cs="Times New Roman"/>
                <w:color w:val="000000"/>
                <w:spacing w:val="2"/>
                <w:sz w:val="20"/>
                <w:szCs w:val="20"/>
              </w:rPr>
              <w:t xml:space="preserve">Освещение - </w:t>
            </w:r>
            <w:proofErr w:type="gramStart"/>
            <w:r w:rsidRPr="00AD752A">
              <w:rPr>
                <w:rFonts w:ascii="Times New Roman" w:hAnsi="Times New Roman" w:cs="Times New Roman"/>
                <w:color w:val="000000"/>
                <w:spacing w:val="2"/>
                <w:sz w:val="20"/>
                <w:szCs w:val="20"/>
              </w:rPr>
              <w:t>верхне-боковое</w:t>
            </w:r>
            <w:proofErr w:type="gramEnd"/>
            <w:r w:rsidRPr="00AD752A">
              <w:rPr>
                <w:rFonts w:ascii="Times New Roman" w:hAnsi="Times New Roman" w:cs="Times New Roman"/>
                <w:color w:val="000000"/>
                <w:spacing w:val="2"/>
                <w:sz w:val="20"/>
                <w:szCs w:val="20"/>
              </w:rPr>
              <w:t>.</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А3</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М3;М</w:t>
            </w:r>
            <w:proofErr w:type="gramStart"/>
            <w:r w:rsidRPr="00AD752A">
              <w:rPr>
                <w:rFonts w:ascii="Times New Roman" w:hAnsi="Times New Roman" w:cs="Times New Roman"/>
                <w:sz w:val="20"/>
                <w:szCs w:val="20"/>
              </w:rPr>
              <w:t>2</w:t>
            </w:r>
            <w:proofErr w:type="gramEnd"/>
            <w:r w:rsidRPr="00AD752A">
              <w:rPr>
                <w:rFonts w:ascii="Times New Roman" w:hAnsi="Times New Roman" w:cs="Times New Roman"/>
                <w:sz w:val="20"/>
                <w:szCs w:val="20"/>
              </w:rPr>
              <w:t>.</w:t>
            </w:r>
          </w:p>
        </w:tc>
      </w:tr>
      <w:tr w:rsidR="00FD3B5E" w:rsidRPr="003860EE" w:rsidTr="00553B21">
        <w:trPr>
          <w:trHeight w:val="314"/>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900B18" w:rsidRDefault="00FD3B5E" w:rsidP="00553B21">
            <w:pPr>
              <w:rPr>
                <w:b/>
                <w:sz w:val="20"/>
                <w:szCs w:val="20"/>
              </w:rPr>
            </w:pPr>
            <w:r w:rsidRPr="00900B18">
              <w:rPr>
                <w:rFonts w:ascii="Times New Roman" w:hAnsi="Times New Roman" w:cs="Times New Roman"/>
                <w:b/>
                <w:sz w:val="20"/>
                <w:szCs w:val="20"/>
              </w:rPr>
              <w:t>Итого:</w:t>
            </w:r>
          </w:p>
        </w:tc>
        <w:tc>
          <w:tcPr>
            <w:tcW w:w="5326" w:type="dxa"/>
            <w:shd w:val="clear" w:color="auto" w:fill="auto"/>
          </w:tcPr>
          <w:p w:rsidR="00FD3B5E" w:rsidRPr="00900B18" w:rsidRDefault="00FD3B5E" w:rsidP="00553B21">
            <w:pPr>
              <w:jc w:val="center"/>
              <w:rPr>
                <w:b/>
                <w:sz w:val="20"/>
                <w:szCs w:val="20"/>
                <w:lang w:val="en-US"/>
              </w:rPr>
            </w:pPr>
          </w:p>
        </w:tc>
        <w:tc>
          <w:tcPr>
            <w:tcW w:w="1120" w:type="dxa"/>
            <w:shd w:val="clear" w:color="auto" w:fill="auto"/>
          </w:tcPr>
          <w:p w:rsidR="00FD3B5E" w:rsidRPr="00900B18" w:rsidRDefault="00FD3B5E" w:rsidP="00553B21">
            <w:pPr>
              <w:rPr>
                <w:b/>
                <w:sz w:val="20"/>
                <w:szCs w:val="20"/>
                <w:u w:val="single"/>
              </w:rPr>
            </w:pPr>
            <w:r w:rsidRPr="00900B18">
              <w:rPr>
                <w:rFonts w:ascii="Times New Roman" w:hAnsi="Times New Roman" w:cs="Times New Roman"/>
                <w:b/>
                <w:sz w:val="20"/>
                <w:szCs w:val="20"/>
              </w:rPr>
              <w:t>16 ч</w:t>
            </w:r>
            <w:r w:rsidRPr="00900B18">
              <w:rPr>
                <w:b/>
                <w:sz w:val="20"/>
                <w:szCs w:val="20"/>
              </w:rPr>
              <w:t>асов</w:t>
            </w:r>
          </w:p>
        </w:tc>
        <w:tc>
          <w:tcPr>
            <w:tcW w:w="1596" w:type="dxa"/>
            <w:shd w:val="clear" w:color="auto" w:fill="auto"/>
          </w:tcPr>
          <w:p w:rsidR="00FD3B5E" w:rsidRPr="00AD752A" w:rsidRDefault="00FD3B5E" w:rsidP="00553B21">
            <w:pPr>
              <w:rPr>
                <w:b/>
                <w:sz w:val="20"/>
                <w:szCs w:val="20"/>
                <w:u w:val="single"/>
              </w:rPr>
            </w:pPr>
          </w:p>
        </w:tc>
      </w:tr>
      <w:tr w:rsidR="00FD3B5E" w:rsidRPr="003860EE" w:rsidTr="00553B21">
        <w:trPr>
          <w:trHeight w:val="314"/>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rPr>
                <w:sz w:val="20"/>
                <w:szCs w:val="20"/>
              </w:rPr>
            </w:pPr>
          </w:p>
        </w:tc>
        <w:tc>
          <w:tcPr>
            <w:tcW w:w="5326" w:type="dxa"/>
            <w:shd w:val="clear" w:color="auto" w:fill="auto"/>
          </w:tcPr>
          <w:p w:rsidR="00FD3B5E" w:rsidRPr="00901B47" w:rsidRDefault="00FD3B5E" w:rsidP="00553B21">
            <w:pPr>
              <w:spacing w:after="0" w:line="240" w:lineRule="auto"/>
              <w:jc w:val="center"/>
              <w:rPr>
                <w:sz w:val="20"/>
                <w:szCs w:val="20"/>
                <w:u w:val="single"/>
              </w:rPr>
            </w:pPr>
            <w:r w:rsidRPr="00901B47">
              <w:rPr>
                <w:rFonts w:ascii="Times New Roman" w:hAnsi="Times New Roman" w:cs="Times New Roman"/>
                <w:b/>
                <w:sz w:val="20"/>
                <w:szCs w:val="20"/>
                <w:lang w:val="en-US"/>
              </w:rPr>
              <w:t>III</w:t>
            </w:r>
            <w:r w:rsidRPr="00901B47">
              <w:rPr>
                <w:rFonts w:ascii="Times New Roman" w:hAnsi="Times New Roman" w:cs="Times New Roman"/>
                <w:b/>
                <w:sz w:val="20"/>
                <w:szCs w:val="20"/>
              </w:rPr>
              <w:t xml:space="preserve"> четверть</w:t>
            </w:r>
          </w:p>
        </w:tc>
        <w:tc>
          <w:tcPr>
            <w:tcW w:w="1120" w:type="dxa"/>
            <w:shd w:val="clear" w:color="auto" w:fill="auto"/>
          </w:tcPr>
          <w:p w:rsidR="00FD3B5E" w:rsidRPr="00AD752A" w:rsidRDefault="00FD3B5E" w:rsidP="00553B21">
            <w:pPr>
              <w:rPr>
                <w:b/>
                <w:sz w:val="20"/>
                <w:szCs w:val="20"/>
                <w:u w:val="single"/>
              </w:rPr>
            </w:pPr>
          </w:p>
        </w:tc>
        <w:tc>
          <w:tcPr>
            <w:tcW w:w="1596" w:type="dxa"/>
            <w:shd w:val="clear" w:color="auto" w:fill="auto"/>
          </w:tcPr>
          <w:p w:rsidR="00FD3B5E" w:rsidRPr="00AD752A" w:rsidRDefault="00FD3B5E" w:rsidP="00553B21">
            <w:pPr>
              <w:rPr>
                <w:b/>
                <w:sz w:val="20"/>
                <w:szCs w:val="20"/>
                <w:u w:val="single"/>
              </w:rPr>
            </w:pPr>
          </w:p>
        </w:tc>
      </w:tr>
      <w:tr w:rsidR="00FD3B5E" w:rsidRPr="003860EE" w:rsidTr="00553B21">
        <w:trPr>
          <w:trHeight w:val="314"/>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 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rPr>
                <w:sz w:val="20"/>
                <w:szCs w:val="20"/>
              </w:rPr>
            </w:pPr>
          </w:p>
        </w:tc>
        <w:tc>
          <w:tcPr>
            <w:tcW w:w="5326" w:type="dxa"/>
            <w:shd w:val="clear" w:color="auto" w:fill="auto"/>
          </w:tcPr>
          <w:p w:rsidR="00FD3B5E" w:rsidRPr="008C150F" w:rsidRDefault="00FD3B5E" w:rsidP="00553B21">
            <w:pPr>
              <w:spacing w:after="0" w:line="240" w:lineRule="auto"/>
              <w:rPr>
                <w:rFonts w:ascii="Times New Roman" w:hAnsi="Times New Roman" w:cs="Times New Roman"/>
                <w:b/>
                <w:sz w:val="20"/>
                <w:szCs w:val="20"/>
              </w:rPr>
            </w:pPr>
            <w:r w:rsidRPr="008C150F">
              <w:rPr>
                <w:rFonts w:ascii="Times New Roman" w:hAnsi="Times New Roman" w:cs="Times New Roman"/>
                <w:b/>
                <w:sz w:val="20"/>
                <w:szCs w:val="20"/>
              </w:rPr>
              <w:lastRenderedPageBreak/>
              <w:t>Рисунок натюрморта на тему «Завтрак», состоящий из сковородки с ручкой и с яичницей, разделочной доски, белого кофейника и части белого батона.</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Повышение требований к композиционному решению рисунка, умение организовать среду и пространство средствами светотени и тона, передача материальности предмета и их окрашенности.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Исследовательский метод.</w:t>
            </w:r>
          </w:p>
          <w:p w:rsidR="00FD3B5E" w:rsidRPr="008C150F" w:rsidRDefault="00FD3B5E" w:rsidP="00553B21">
            <w:pPr>
              <w:spacing w:after="0" w:line="240" w:lineRule="auto"/>
              <w:rPr>
                <w:rFonts w:ascii="Times New Roman" w:eastAsia="Times New Roman" w:hAnsi="Times New Roman" w:cs="Times New Roman"/>
                <w:b/>
                <w:sz w:val="20"/>
                <w:szCs w:val="20"/>
                <w:lang w:eastAsia="ru-RU"/>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8C150F" w:rsidRDefault="00FD3B5E" w:rsidP="00553B21">
            <w:pPr>
              <w:widowControl w:val="0"/>
              <w:shd w:val="clear" w:color="auto" w:fill="FFFFFF"/>
              <w:autoSpaceDE w:val="0"/>
              <w:autoSpaceDN w:val="0"/>
              <w:adjustRightInd w:val="0"/>
              <w:rPr>
                <w:rFonts w:eastAsia="Calibri"/>
                <w:sz w:val="20"/>
                <w:szCs w:val="20"/>
                <w:lang w:eastAsia="ar-SA"/>
              </w:rPr>
            </w:pPr>
            <w:r w:rsidRPr="00AD752A">
              <w:rPr>
                <w:rFonts w:ascii="Times New Roman" w:eastAsia="Calibri" w:hAnsi="Times New Roman" w:cs="Times New Roman"/>
                <w:sz w:val="20"/>
                <w:szCs w:val="20"/>
                <w:lang w:eastAsia="ar-SA"/>
              </w:rPr>
              <w:t xml:space="preserve">Методические разработки. Компьютер (презентации, работа с интернетом, просмотр графических работ классических мастеров). Бумага, карандаши разной </w:t>
            </w:r>
            <w:r w:rsidRPr="00AD752A">
              <w:rPr>
                <w:rFonts w:ascii="Times New Roman" w:eastAsia="Calibri" w:hAnsi="Times New Roman" w:cs="Times New Roman"/>
                <w:sz w:val="20"/>
                <w:szCs w:val="20"/>
                <w:lang w:eastAsia="ar-SA"/>
              </w:rPr>
              <w:lastRenderedPageBreak/>
              <w:t>мягкости, ластик, мольберты, магнитная доска, работы учащихся разных лет.</w:t>
            </w:r>
          </w:p>
        </w:tc>
        <w:tc>
          <w:tcPr>
            <w:tcW w:w="1120" w:type="dxa"/>
            <w:shd w:val="clear" w:color="auto" w:fill="auto"/>
          </w:tcPr>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Pr="00673B8A" w:rsidRDefault="00FD3B5E" w:rsidP="00553B21">
            <w:pPr>
              <w:rPr>
                <w:rFonts w:ascii="Times New Roman" w:hAnsi="Times New Roman" w:cs="Times New Roman"/>
                <w:sz w:val="20"/>
                <w:szCs w:val="20"/>
              </w:rPr>
            </w:pPr>
            <w:r w:rsidRPr="00673B8A">
              <w:rPr>
                <w:rFonts w:ascii="Times New Roman" w:hAnsi="Times New Roman" w:cs="Times New Roman"/>
                <w:sz w:val="20"/>
                <w:szCs w:val="20"/>
              </w:rPr>
              <w:lastRenderedPageBreak/>
              <w:t>6 часов</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1/2 листа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М3;уголь</w:t>
            </w:r>
          </w:p>
          <w:p w:rsidR="00FD3B5E" w:rsidRPr="00AD752A" w:rsidRDefault="00FD3B5E" w:rsidP="00553B21">
            <w:pPr>
              <w:spacing w:after="0" w:line="240" w:lineRule="auto"/>
              <w:rPr>
                <w:rFonts w:ascii="Times New Roman" w:hAnsi="Times New Roman" w:cs="Times New Roman"/>
                <w:b/>
                <w:sz w:val="20"/>
                <w:szCs w:val="20"/>
                <w:u w:val="single"/>
              </w:rPr>
            </w:pPr>
            <w:r w:rsidRPr="00AD752A">
              <w:rPr>
                <w:rFonts w:ascii="Times New Roman" w:hAnsi="Times New Roman" w:cs="Times New Roman"/>
                <w:sz w:val="20"/>
                <w:szCs w:val="20"/>
              </w:rPr>
              <w:t xml:space="preserve">Освещение - </w:t>
            </w:r>
            <w:proofErr w:type="gramStart"/>
            <w:r w:rsidRPr="00AD752A">
              <w:rPr>
                <w:rFonts w:ascii="Times New Roman" w:hAnsi="Times New Roman" w:cs="Times New Roman"/>
                <w:sz w:val="20"/>
                <w:szCs w:val="20"/>
              </w:rPr>
              <w:t>верхне-боковое</w:t>
            </w:r>
            <w:proofErr w:type="gramEnd"/>
            <w:r w:rsidRPr="00AD752A">
              <w:rPr>
                <w:rFonts w:ascii="Times New Roman" w:hAnsi="Times New Roman" w:cs="Times New Roman"/>
                <w:sz w:val="20"/>
                <w:szCs w:val="20"/>
              </w:rPr>
              <w:t>. Фон - светло-серый.</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b/>
                <w:sz w:val="20"/>
                <w:szCs w:val="20"/>
                <w:u w:val="single"/>
              </w:rPr>
            </w:pPr>
          </w:p>
        </w:tc>
      </w:tr>
      <w:tr w:rsidR="00FD3B5E" w:rsidRPr="003860EE" w:rsidTr="00553B21">
        <w:trPr>
          <w:trHeight w:val="314"/>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rFonts w:ascii="Times New Roman" w:hAnsi="Times New Roman" w:cs="Times New Roman"/>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rPr>
                <w:sz w:val="20"/>
                <w:szCs w:val="20"/>
              </w:rPr>
            </w:pPr>
          </w:p>
        </w:tc>
        <w:tc>
          <w:tcPr>
            <w:tcW w:w="5326" w:type="dxa"/>
            <w:shd w:val="clear" w:color="auto" w:fill="auto"/>
          </w:tcPr>
          <w:p w:rsidR="00FD3B5E" w:rsidRPr="008C150F" w:rsidRDefault="00FD3B5E" w:rsidP="00553B21">
            <w:pPr>
              <w:spacing w:after="0" w:line="240" w:lineRule="auto"/>
              <w:rPr>
                <w:rFonts w:ascii="Times New Roman" w:hAnsi="Times New Roman" w:cs="Times New Roman"/>
                <w:b/>
                <w:sz w:val="20"/>
                <w:szCs w:val="20"/>
              </w:rPr>
            </w:pPr>
            <w:r w:rsidRPr="008C150F">
              <w:rPr>
                <w:rFonts w:ascii="Times New Roman" w:hAnsi="Times New Roman" w:cs="Times New Roman"/>
                <w:b/>
                <w:sz w:val="20"/>
                <w:szCs w:val="20"/>
              </w:rPr>
              <w:t>Зарисовка куклы одетой в пальто и шапку.</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 умения  работать в тоне.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Конструктивное построение сложной формы. Передача выразительного движения, объёма, окрашенности, материальности.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Исследовательский метод.</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FD3B5E" w:rsidRPr="008C150F" w:rsidRDefault="00FD3B5E" w:rsidP="00553B21">
            <w:pPr>
              <w:widowControl w:val="0"/>
              <w:shd w:val="clear" w:color="auto" w:fill="FFFFFF"/>
              <w:autoSpaceDE w:val="0"/>
              <w:autoSpaceDN w:val="0"/>
              <w:adjustRightInd w:val="0"/>
              <w:rPr>
                <w:rFonts w:eastAsia="Calibri"/>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120" w:type="dxa"/>
            <w:shd w:val="clear" w:color="auto" w:fill="auto"/>
          </w:tcPr>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p>
          <w:p w:rsidR="00FD3B5E" w:rsidRPr="00673B8A" w:rsidRDefault="00FD3B5E" w:rsidP="00553B21">
            <w:pPr>
              <w:rPr>
                <w:rFonts w:ascii="Times New Roman" w:hAnsi="Times New Roman" w:cs="Times New Roman"/>
                <w:sz w:val="20"/>
                <w:szCs w:val="20"/>
              </w:rPr>
            </w:pPr>
            <w:r w:rsidRPr="00673B8A">
              <w:rPr>
                <w:rFonts w:ascii="Times New Roman" w:hAnsi="Times New Roman" w:cs="Times New Roman"/>
                <w:sz w:val="20"/>
                <w:szCs w:val="20"/>
              </w:rPr>
              <w:t>4 часа</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r w:rsidRPr="00AD752A">
              <w:rPr>
                <w:rFonts w:ascii="Times New Roman" w:hAnsi="Times New Roman" w:cs="Times New Roman"/>
                <w:sz w:val="20"/>
                <w:szCs w:val="20"/>
              </w:rPr>
              <w:t xml:space="preserve">Освещение </w:t>
            </w:r>
            <w:proofErr w:type="gramStart"/>
            <w:r w:rsidRPr="00AD752A">
              <w:rPr>
                <w:rFonts w:ascii="Times New Roman" w:hAnsi="Times New Roman" w:cs="Times New Roman"/>
                <w:sz w:val="20"/>
                <w:szCs w:val="20"/>
              </w:rPr>
              <w:t>верхне-боковое</w:t>
            </w:r>
            <w:proofErr w:type="gramEnd"/>
            <w:r w:rsidRPr="00AD752A">
              <w:rPr>
                <w:rFonts w:ascii="Times New Roman" w:hAnsi="Times New Roman" w:cs="Times New Roman"/>
                <w:sz w:val="20"/>
                <w:szCs w:val="20"/>
              </w:rPr>
              <w:t>, без фона.</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Решение - штрих и светотень.</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А3</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Мягкий материал, тонированная бумага.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b/>
                <w:sz w:val="20"/>
                <w:szCs w:val="20"/>
                <w:u w:val="single"/>
              </w:rPr>
            </w:pPr>
          </w:p>
        </w:tc>
      </w:tr>
      <w:tr w:rsidR="00FD3B5E" w:rsidRPr="003860EE" w:rsidTr="00553B21">
        <w:trPr>
          <w:trHeight w:val="327"/>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sz w:val="20"/>
                <w:szCs w:val="20"/>
              </w:rPr>
            </w:pPr>
            <w:r w:rsidRPr="00AD752A">
              <w:rPr>
                <w:rFonts w:ascii="Times New Roman" w:hAnsi="Times New Roman" w:cs="Times New Roman"/>
                <w:sz w:val="20"/>
                <w:szCs w:val="20"/>
              </w:rPr>
              <w:t xml:space="preserve">Оборудование и ИКТ </w:t>
            </w:r>
          </w:p>
          <w:p w:rsidR="00FD3B5E" w:rsidRPr="00901B47" w:rsidRDefault="00FD3B5E" w:rsidP="00553B21">
            <w:pPr>
              <w:rPr>
                <w:b/>
                <w:sz w:val="20"/>
                <w:szCs w:val="20"/>
              </w:rPr>
            </w:pPr>
          </w:p>
        </w:tc>
        <w:tc>
          <w:tcPr>
            <w:tcW w:w="5326" w:type="dxa"/>
            <w:shd w:val="clear" w:color="auto" w:fill="auto"/>
          </w:tcPr>
          <w:p w:rsidR="00FD3B5E" w:rsidRPr="008C150F" w:rsidRDefault="00FD3B5E" w:rsidP="00553B21">
            <w:pPr>
              <w:spacing w:after="0" w:line="240" w:lineRule="auto"/>
              <w:rPr>
                <w:rFonts w:ascii="Times New Roman" w:hAnsi="Times New Roman" w:cs="Times New Roman"/>
                <w:b/>
                <w:sz w:val="20"/>
                <w:szCs w:val="20"/>
              </w:rPr>
            </w:pPr>
            <w:r w:rsidRPr="008C150F">
              <w:rPr>
                <w:rFonts w:ascii="Times New Roman" w:hAnsi="Times New Roman" w:cs="Times New Roman"/>
                <w:b/>
                <w:sz w:val="20"/>
                <w:szCs w:val="20"/>
              </w:rPr>
              <w:t>Рисунок сложного натюрморта, состоящего  из большого сита, глиняного кувшина, полотенца и кружки.</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 умения  работать в тоне.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color w:val="000000"/>
                <w:spacing w:val="1"/>
                <w:sz w:val="20"/>
                <w:szCs w:val="20"/>
              </w:rPr>
              <w:t>Применение тона, как средства передачи материальности предметов и пространства между ними. Точность пропорциональных отношений между предметами. Легкость исполнения рисунка.</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Исследовательский метод.</w:t>
            </w:r>
          </w:p>
          <w:p w:rsidR="00FD3B5E" w:rsidRPr="00AD752A" w:rsidRDefault="00FD3B5E" w:rsidP="00553B21">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ind w:left="142"/>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Эвристический метод.</w:t>
            </w:r>
          </w:p>
          <w:p w:rsidR="00FD3B5E" w:rsidRPr="00AD752A" w:rsidRDefault="00FD3B5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FD3B5E" w:rsidRPr="00B84EF9" w:rsidRDefault="00FD3B5E" w:rsidP="00553B21">
            <w:pPr>
              <w:rPr>
                <w:sz w:val="20"/>
                <w:szCs w:val="20"/>
              </w:rPr>
            </w:pPr>
            <w:r w:rsidRPr="00901B47">
              <w:rPr>
                <w:rFonts w:ascii="Times New Roman" w:hAnsi="Times New Roman" w:cs="Times New Roman"/>
                <w:sz w:val="20"/>
                <w:szCs w:val="20"/>
              </w:rPr>
              <w:t>Просмотр</w:t>
            </w:r>
          </w:p>
        </w:tc>
        <w:tc>
          <w:tcPr>
            <w:tcW w:w="1120" w:type="dxa"/>
            <w:shd w:val="clear" w:color="auto" w:fill="auto"/>
          </w:tcPr>
          <w:p w:rsidR="00FD3B5E" w:rsidRPr="00673B8A" w:rsidRDefault="00FD3B5E" w:rsidP="00553B21">
            <w:pPr>
              <w:spacing w:after="0" w:line="240" w:lineRule="auto"/>
              <w:rPr>
                <w:rFonts w:ascii="Times New Roman" w:hAnsi="Times New Roman" w:cs="Times New Roman"/>
                <w:b/>
                <w:sz w:val="20"/>
                <w:szCs w:val="20"/>
                <w:u w:val="single"/>
              </w:rPr>
            </w:pPr>
            <w:r w:rsidRPr="00673B8A">
              <w:rPr>
                <w:rFonts w:ascii="Times New Roman" w:hAnsi="Times New Roman" w:cs="Times New Roman"/>
                <w:sz w:val="20"/>
                <w:szCs w:val="20"/>
              </w:rPr>
              <w:t>8 часов</w:t>
            </w:r>
          </w:p>
          <w:p w:rsidR="00FD3B5E" w:rsidRPr="00673B8A" w:rsidRDefault="00FD3B5E" w:rsidP="00553B21">
            <w:pPr>
              <w:rPr>
                <w:rFonts w:ascii="Times New Roman" w:hAnsi="Times New Roman" w:cs="Times New Roman"/>
                <w:b/>
                <w:sz w:val="20"/>
                <w:szCs w:val="20"/>
              </w:rPr>
            </w:pPr>
          </w:p>
        </w:tc>
        <w:tc>
          <w:tcPr>
            <w:tcW w:w="1596"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Освещение - </w:t>
            </w:r>
            <w:proofErr w:type="gramStart"/>
            <w:r w:rsidRPr="00AD752A">
              <w:rPr>
                <w:rFonts w:ascii="Times New Roman" w:hAnsi="Times New Roman" w:cs="Times New Roman"/>
                <w:sz w:val="20"/>
                <w:szCs w:val="20"/>
              </w:rPr>
              <w:t>верхне-боковое</w:t>
            </w:r>
            <w:proofErr w:type="gramEnd"/>
            <w:r w:rsidRPr="00AD752A">
              <w:rPr>
                <w:rFonts w:ascii="Times New Roman" w:hAnsi="Times New Roman" w:cs="Times New Roman"/>
                <w:sz w:val="20"/>
                <w:szCs w:val="20"/>
              </w:rPr>
              <w:t>. Решение - тональное.</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½ листа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w:t>
            </w:r>
            <w:proofErr w:type="gramStart"/>
            <w:r w:rsidRPr="00AD752A">
              <w:rPr>
                <w:rFonts w:ascii="Times New Roman" w:hAnsi="Times New Roman" w:cs="Times New Roman"/>
                <w:sz w:val="20"/>
                <w:szCs w:val="20"/>
              </w:rPr>
              <w:t>4</w:t>
            </w:r>
            <w:proofErr w:type="gramEnd"/>
            <w:r w:rsidRPr="00AD752A">
              <w:rPr>
                <w:rFonts w:ascii="Times New Roman" w:hAnsi="Times New Roman" w:cs="Times New Roman"/>
                <w:sz w:val="20"/>
                <w:szCs w:val="20"/>
              </w:rPr>
              <w:t>; М2.</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b/>
                <w:sz w:val="20"/>
                <w:szCs w:val="20"/>
                <w:u w:val="single"/>
              </w:rPr>
            </w:pPr>
          </w:p>
        </w:tc>
      </w:tr>
      <w:tr w:rsidR="00FD3B5E" w:rsidRPr="003860EE" w:rsidTr="00553B21">
        <w:trPr>
          <w:trHeight w:val="327"/>
        </w:trPr>
        <w:tc>
          <w:tcPr>
            <w:tcW w:w="0" w:type="auto"/>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FD3B5E" w:rsidRPr="00901B47" w:rsidRDefault="00FD3B5E" w:rsidP="00553B21">
            <w:pPr>
              <w:spacing w:after="0" w:line="240" w:lineRule="auto"/>
              <w:rPr>
                <w:rFonts w:ascii="Times New Roman" w:hAnsi="Times New Roman" w:cs="Times New Roman"/>
                <w:b/>
                <w:sz w:val="20"/>
                <w:szCs w:val="20"/>
              </w:rPr>
            </w:pPr>
            <w:r w:rsidRPr="00901B47">
              <w:rPr>
                <w:rFonts w:ascii="Times New Roman" w:hAnsi="Times New Roman" w:cs="Times New Roman"/>
                <w:b/>
                <w:sz w:val="20"/>
                <w:szCs w:val="20"/>
              </w:rPr>
              <w:t>Итого:</w:t>
            </w:r>
          </w:p>
        </w:tc>
        <w:tc>
          <w:tcPr>
            <w:tcW w:w="5326" w:type="dxa"/>
            <w:shd w:val="clear" w:color="auto" w:fill="auto"/>
          </w:tcPr>
          <w:p w:rsidR="00FD3B5E" w:rsidRPr="00901B47" w:rsidRDefault="00FD3B5E" w:rsidP="00553B21">
            <w:pPr>
              <w:spacing w:after="0" w:line="240" w:lineRule="auto"/>
              <w:rPr>
                <w:rFonts w:ascii="Times New Roman" w:hAnsi="Times New Roman" w:cs="Times New Roman"/>
                <w:b/>
                <w:sz w:val="20"/>
                <w:szCs w:val="20"/>
              </w:rPr>
            </w:pPr>
          </w:p>
        </w:tc>
        <w:tc>
          <w:tcPr>
            <w:tcW w:w="1120" w:type="dxa"/>
            <w:shd w:val="clear" w:color="auto" w:fill="auto"/>
          </w:tcPr>
          <w:p w:rsidR="00FD3B5E" w:rsidRPr="00901B47" w:rsidRDefault="00FD3B5E" w:rsidP="00553B21">
            <w:pPr>
              <w:spacing w:after="0" w:line="240" w:lineRule="auto"/>
              <w:rPr>
                <w:rFonts w:ascii="Times New Roman" w:hAnsi="Times New Roman" w:cs="Times New Roman"/>
                <w:b/>
                <w:sz w:val="20"/>
                <w:szCs w:val="20"/>
              </w:rPr>
            </w:pPr>
            <w:r w:rsidRPr="00901B47">
              <w:rPr>
                <w:rFonts w:ascii="Times New Roman" w:hAnsi="Times New Roman" w:cs="Times New Roman"/>
                <w:b/>
                <w:sz w:val="20"/>
                <w:szCs w:val="20"/>
              </w:rPr>
              <w:t>18 ч</w:t>
            </w:r>
            <w:r>
              <w:rPr>
                <w:b/>
                <w:sz w:val="20"/>
                <w:szCs w:val="20"/>
              </w:rPr>
              <w:t>асов</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tc>
      </w:tr>
      <w:tr w:rsidR="00FD3B5E" w:rsidRPr="003860EE" w:rsidTr="00553B21">
        <w:trPr>
          <w:trHeight w:val="273"/>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rPr>
                <w:sz w:val="20"/>
                <w:szCs w:val="20"/>
              </w:rPr>
            </w:pPr>
          </w:p>
        </w:tc>
        <w:tc>
          <w:tcPr>
            <w:tcW w:w="5326" w:type="dxa"/>
            <w:shd w:val="clear" w:color="auto" w:fill="auto"/>
          </w:tcPr>
          <w:p w:rsidR="00FD3B5E" w:rsidRPr="00901B47" w:rsidRDefault="00FD3B5E" w:rsidP="00553B21">
            <w:pPr>
              <w:jc w:val="center"/>
              <w:rPr>
                <w:b/>
                <w:sz w:val="20"/>
                <w:szCs w:val="20"/>
              </w:rPr>
            </w:pPr>
            <w:r w:rsidRPr="00901B47">
              <w:rPr>
                <w:rFonts w:ascii="Times New Roman" w:hAnsi="Times New Roman" w:cs="Times New Roman"/>
                <w:b/>
                <w:sz w:val="20"/>
                <w:szCs w:val="20"/>
                <w:lang w:val="en-US"/>
              </w:rPr>
              <w:t>VI</w:t>
            </w:r>
            <w:r w:rsidRPr="00901B47">
              <w:rPr>
                <w:rFonts w:ascii="Times New Roman" w:hAnsi="Times New Roman" w:cs="Times New Roman"/>
                <w:b/>
                <w:sz w:val="20"/>
                <w:szCs w:val="20"/>
              </w:rPr>
              <w:t xml:space="preserve"> четверть.</w:t>
            </w:r>
          </w:p>
        </w:tc>
        <w:tc>
          <w:tcPr>
            <w:tcW w:w="1120" w:type="dxa"/>
            <w:shd w:val="clear" w:color="auto" w:fill="auto"/>
          </w:tcPr>
          <w:p w:rsidR="00FD3B5E" w:rsidRPr="00AD752A" w:rsidRDefault="00FD3B5E" w:rsidP="00553B21">
            <w:pPr>
              <w:rPr>
                <w:b/>
                <w:sz w:val="20"/>
                <w:szCs w:val="20"/>
                <w:u w:val="single"/>
              </w:rPr>
            </w:pPr>
          </w:p>
        </w:tc>
        <w:tc>
          <w:tcPr>
            <w:tcW w:w="1596" w:type="dxa"/>
            <w:shd w:val="clear" w:color="auto" w:fill="auto"/>
          </w:tcPr>
          <w:p w:rsidR="00FD3B5E" w:rsidRPr="00AD752A" w:rsidRDefault="00FD3B5E" w:rsidP="00553B21">
            <w:pPr>
              <w:rPr>
                <w:sz w:val="20"/>
                <w:szCs w:val="20"/>
              </w:rPr>
            </w:pPr>
          </w:p>
        </w:tc>
      </w:tr>
      <w:tr w:rsidR="00575710" w:rsidRPr="003860EE" w:rsidTr="00553B21">
        <w:trPr>
          <w:trHeight w:val="273"/>
        </w:trPr>
        <w:tc>
          <w:tcPr>
            <w:tcW w:w="0" w:type="auto"/>
            <w:shd w:val="clear" w:color="auto" w:fill="auto"/>
          </w:tcPr>
          <w:p w:rsidR="00575710" w:rsidRPr="00AD752A" w:rsidRDefault="00575710" w:rsidP="00553B21">
            <w:pPr>
              <w:rPr>
                <w:b/>
                <w:sz w:val="20"/>
                <w:szCs w:val="20"/>
                <w:u w:val="single"/>
              </w:rPr>
            </w:pPr>
          </w:p>
        </w:tc>
        <w:tc>
          <w:tcPr>
            <w:tcW w:w="1668" w:type="dxa"/>
            <w:shd w:val="clear" w:color="auto" w:fill="auto"/>
          </w:tcPr>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Default="00575710" w:rsidP="00575710">
            <w:pPr>
              <w:rPr>
                <w:sz w:val="20"/>
                <w:szCs w:val="20"/>
              </w:rPr>
            </w:pPr>
            <w:r w:rsidRPr="00AD752A">
              <w:rPr>
                <w:rFonts w:ascii="Times New Roman" w:hAnsi="Times New Roman" w:cs="Times New Roman"/>
                <w:sz w:val="20"/>
                <w:szCs w:val="20"/>
              </w:rPr>
              <w:t xml:space="preserve">Оборудование и ИКТ </w:t>
            </w:r>
          </w:p>
          <w:p w:rsidR="00575710" w:rsidRPr="00AD752A" w:rsidRDefault="00575710" w:rsidP="00553B21">
            <w:pPr>
              <w:rPr>
                <w:sz w:val="20"/>
                <w:szCs w:val="20"/>
              </w:rPr>
            </w:pPr>
          </w:p>
        </w:tc>
        <w:tc>
          <w:tcPr>
            <w:tcW w:w="5326" w:type="dxa"/>
            <w:shd w:val="clear" w:color="auto" w:fill="auto"/>
          </w:tcPr>
          <w:p w:rsidR="00575710" w:rsidRPr="00901B47" w:rsidRDefault="00575710" w:rsidP="00575710">
            <w:pPr>
              <w:spacing w:after="0" w:line="240" w:lineRule="auto"/>
              <w:rPr>
                <w:rFonts w:ascii="Times New Roman" w:hAnsi="Times New Roman" w:cs="Times New Roman"/>
                <w:b/>
                <w:sz w:val="20"/>
                <w:szCs w:val="20"/>
              </w:rPr>
            </w:pPr>
            <w:r w:rsidRPr="00AD752A">
              <w:rPr>
                <w:rFonts w:ascii="Times New Roman" w:hAnsi="Times New Roman" w:cs="Times New Roman"/>
                <w:b/>
                <w:sz w:val="20"/>
                <w:szCs w:val="20"/>
              </w:rPr>
              <w:lastRenderedPageBreak/>
              <w:t>Зарисовка натюрморта, состоящего из гипсового куба и большой малярной кисти расположенной на столе.</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w:t>
            </w:r>
          </w:p>
          <w:p w:rsidR="00575710" w:rsidRPr="00AD752A" w:rsidRDefault="00575710" w:rsidP="00575710">
            <w:pPr>
              <w:widowControl w:val="0"/>
              <w:shd w:val="clear" w:color="auto" w:fill="FFFFFF"/>
              <w:autoSpaceDE w:val="0"/>
              <w:autoSpaceDN w:val="0"/>
              <w:adjustRightInd w:val="0"/>
              <w:spacing w:after="0" w:line="240" w:lineRule="auto"/>
              <w:rPr>
                <w:rFonts w:ascii="Times New Roman" w:hAnsi="Times New Roman" w:cs="Times New Roman"/>
                <w:color w:val="000000"/>
                <w:spacing w:val="1"/>
                <w:sz w:val="20"/>
                <w:szCs w:val="20"/>
              </w:rPr>
            </w:pPr>
            <w:r w:rsidRPr="00AD752A">
              <w:rPr>
                <w:rFonts w:ascii="Times New Roman" w:hAnsi="Times New Roman" w:cs="Times New Roman"/>
                <w:color w:val="000000"/>
                <w:spacing w:val="1"/>
                <w:sz w:val="20"/>
                <w:szCs w:val="20"/>
              </w:rPr>
              <w:t>Конструктивное построение формы предметов, точная постановка предметов на плоскости, закономерная передача объёма светотенью, тональная разность предметов, масштабность.</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-Словесный метод (объяснение);</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lastRenderedPageBreak/>
              <w:t>- Исследовательский метод.</w:t>
            </w:r>
          </w:p>
          <w:p w:rsidR="00575710" w:rsidRPr="00AD752A" w:rsidRDefault="00575710" w:rsidP="00575710">
            <w:pPr>
              <w:spacing w:after="0" w:line="240" w:lineRule="auto"/>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575710" w:rsidRPr="00AD752A" w:rsidRDefault="00575710" w:rsidP="00575710">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575710" w:rsidRPr="00575710" w:rsidRDefault="00575710" w:rsidP="00575710">
            <w:pPr>
              <w:rPr>
                <w:rFonts w:ascii="Times New Roman" w:hAnsi="Times New Roman" w:cs="Times New Roman"/>
                <w:b/>
                <w:sz w:val="20"/>
                <w:szCs w:val="20"/>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120" w:type="dxa"/>
            <w:shd w:val="clear" w:color="auto" w:fill="auto"/>
          </w:tcPr>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Default="00575710" w:rsidP="00553B21">
            <w:pPr>
              <w:rPr>
                <w:b/>
                <w:sz w:val="20"/>
                <w:szCs w:val="20"/>
                <w:u w:val="single"/>
              </w:rPr>
            </w:pPr>
          </w:p>
          <w:p w:rsidR="00575710" w:rsidRPr="00AD752A" w:rsidRDefault="00575710" w:rsidP="00553B21">
            <w:pPr>
              <w:rPr>
                <w:b/>
                <w:sz w:val="20"/>
                <w:szCs w:val="20"/>
                <w:u w:val="single"/>
              </w:rPr>
            </w:pPr>
            <w:r w:rsidRPr="00575710">
              <w:rPr>
                <w:rFonts w:ascii="Times New Roman" w:hAnsi="Times New Roman" w:cs="Times New Roman"/>
                <w:sz w:val="20"/>
                <w:szCs w:val="20"/>
              </w:rPr>
              <w:t>8 часов</w:t>
            </w:r>
          </w:p>
        </w:tc>
        <w:tc>
          <w:tcPr>
            <w:tcW w:w="1596" w:type="dxa"/>
            <w:shd w:val="clear" w:color="auto" w:fill="auto"/>
          </w:tcPr>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lastRenderedPageBreak/>
              <w:t>Формат:</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1/4 листа.</w:t>
            </w: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575710" w:rsidRPr="00AD752A" w:rsidRDefault="00575710" w:rsidP="00575710">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w:t>
            </w:r>
          </w:p>
          <w:p w:rsidR="00575710" w:rsidRPr="00AD752A" w:rsidRDefault="00575710" w:rsidP="00575710">
            <w:pPr>
              <w:spacing w:after="0" w:line="240" w:lineRule="auto"/>
              <w:rPr>
                <w:rFonts w:ascii="Times New Roman" w:hAnsi="Times New Roman" w:cs="Times New Roman"/>
                <w:sz w:val="20"/>
                <w:szCs w:val="20"/>
              </w:rPr>
            </w:pPr>
          </w:p>
          <w:p w:rsidR="00575710" w:rsidRPr="00AD752A" w:rsidRDefault="00575710" w:rsidP="00575710">
            <w:pPr>
              <w:rPr>
                <w:sz w:val="20"/>
                <w:szCs w:val="20"/>
              </w:rPr>
            </w:pPr>
            <w:r w:rsidRPr="00AD752A">
              <w:rPr>
                <w:rFonts w:ascii="Times New Roman" w:hAnsi="Times New Roman" w:cs="Times New Roman"/>
                <w:sz w:val="20"/>
                <w:szCs w:val="20"/>
              </w:rPr>
              <w:t xml:space="preserve">  Освещение - резкое, направленное сверху-спереди. </w:t>
            </w:r>
            <w:r w:rsidRPr="00AD752A">
              <w:rPr>
                <w:rFonts w:ascii="Times New Roman" w:hAnsi="Times New Roman" w:cs="Times New Roman"/>
                <w:sz w:val="20"/>
                <w:szCs w:val="20"/>
              </w:rPr>
              <w:lastRenderedPageBreak/>
              <w:t>Решение - штрих и светотень</w:t>
            </w:r>
          </w:p>
        </w:tc>
      </w:tr>
      <w:tr w:rsidR="00FD3B5E" w:rsidRPr="003860EE" w:rsidTr="00553B21">
        <w:trPr>
          <w:trHeight w:val="64"/>
        </w:trPr>
        <w:tc>
          <w:tcPr>
            <w:tcW w:w="0" w:type="auto"/>
            <w:shd w:val="clear" w:color="auto" w:fill="auto"/>
          </w:tcPr>
          <w:p w:rsidR="00FD3B5E" w:rsidRPr="00AD752A" w:rsidRDefault="00FD3B5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Тема:       </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Цели: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Задачи:</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Формы и методы работы.</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rPr>
                <w:b/>
                <w:sz w:val="20"/>
                <w:szCs w:val="20"/>
              </w:rPr>
            </w:pPr>
            <w:r w:rsidRPr="00AD752A">
              <w:rPr>
                <w:rFonts w:ascii="Times New Roman" w:hAnsi="Times New Roman" w:cs="Times New Roman"/>
                <w:sz w:val="20"/>
                <w:szCs w:val="20"/>
              </w:rPr>
              <w:t xml:space="preserve">Оборудование и ИКТ </w:t>
            </w:r>
          </w:p>
          <w:p w:rsidR="00FD3B5E" w:rsidRPr="00AD752A" w:rsidRDefault="00FD3B5E" w:rsidP="00553B21">
            <w:pPr>
              <w:spacing w:after="0" w:line="240" w:lineRule="auto"/>
              <w:rPr>
                <w:rFonts w:ascii="Times New Roman" w:hAnsi="Times New Roman" w:cs="Times New Roman"/>
                <w:b/>
                <w:sz w:val="20"/>
                <w:szCs w:val="20"/>
              </w:rPr>
            </w:pPr>
          </w:p>
        </w:tc>
        <w:tc>
          <w:tcPr>
            <w:tcW w:w="5326" w:type="dxa"/>
            <w:shd w:val="clear" w:color="auto" w:fill="auto"/>
          </w:tcPr>
          <w:p w:rsidR="00FD3B5E" w:rsidRPr="00901B47" w:rsidRDefault="00FD3B5E" w:rsidP="00553B21">
            <w:pPr>
              <w:spacing w:after="0" w:line="240" w:lineRule="auto"/>
              <w:jc w:val="both"/>
              <w:rPr>
                <w:rFonts w:ascii="Times New Roman" w:hAnsi="Times New Roman" w:cs="Times New Roman"/>
                <w:b/>
                <w:color w:val="000000"/>
                <w:sz w:val="20"/>
                <w:szCs w:val="20"/>
              </w:rPr>
            </w:pPr>
            <w:r w:rsidRPr="00901B47">
              <w:rPr>
                <w:rFonts w:ascii="Times New Roman" w:hAnsi="Times New Roman" w:cs="Times New Roman"/>
                <w:b/>
                <w:color w:val="000000"/>
                <w:sz w:val="20"/>
                <w:szCs w:val="20"/>
              </w:rPr>
              <w:t>Рисунок   гипсового   слепка   рельефного   растительного   орнамента   «трилистник», стоящего на столе наклонно прислонённым к стене на сером гладком фоне. ( Итоговое).</w:t>
            </w:r>
          </w:p>
          <w:p w:rsidR="00FD3B5E" w:rsidRPr="00AD752A" w:rsidRDefault="00FD3B5E" w:rsidP="00553B21">
            <w:pPr>
              <w:spacing w:after="0" w:line="240" w:lineRule="auto"/>
              <w:jc w:val="both"/>
              <w:rPr>
                <w:rFonts w:ascii="Times New Roman" w:hAnsi="Times New Roman" w:cs="Times New Roman"/>
                <w:sz w:val="20"/>
                <w:szCs w:val="20"/>
              </w:rPr>
            </w:pPr>
            <w:r w:rsidRPr="00AD752A">
              <w:rPr>
                <w:rFonts w:ascii="Times New Roman" w:hAnsi="Times New Roman" w:cs="Times New Roman"/>
                <w:sz w:val="20"/>
                <w:szCs w:val="20"/>
              </w:rPr>
              <w:t>Воспитание художественного вкуса учащегося.</w:t>
            </w:r>
            <w:r w:rsidRPr="00AD752A">
              <w:rPr>
                <w:rFonts w:ascii="Times New Roman" w:hAnsi="Times New Roman" w:cs="Times New Roman"/>
                <w:sz w:val="20"/>
                <w:szCs w:val="20"/>
              </w:rPr>
              <w:br/>
              <w:t>Развитие творческих способностей, наблюдательности.</w:t>
            </w:r>
          </w:p>
          <w:p w:rsidR="00FD3B5E" w:rsidRPr="00AD752A" w:rsidRDefault="00FD3B5E" w:rsidP="00553B21">
            <w:pPr>
              <w:spacing w:after="0" w:line="240" w:lineRule="auto"/>
              <w:jc w:val="both"/>
              <w:rPr>
                <w:rFonts w:ascii="Times New Roman" w:hAnsi="Times New Roman" w:cs="Times New Roman"/>
                <w:sz w:val="20"/>
                <w:szCs w:val="20"/>
              </w:rPr>
            </w:pPr>
            <w:r w:rsidRPr="00AD752A">
              <w:rPr>
                <w:rFonts w:ascii="Times New Roman" w:hAnsi="Times New Roman" w:cs="Times New Roman"/>
                <w:sz w:val="20"/>
                <w:szCs w:val="20"/>
              </w:rPr>
              <w:t>Перспективное построение и выявление формы простого гипсового орнамента средствами тона.</w:t>
            </w:r>
          </w:p>
          <w:p w:rsidR="00FD3B5E" w:rsidRPr="00AD752A" w:rsidRDefault="00FD3B5E" w:rsidP="00553B21">
            <w:pPr>
              <w:spacing w:after="0" w:line="240" w:lineRule="auto"/>
              <w:jc w:val="both"/>
              <w:rPr>
                <w:rFonts w:ascii="Times New Roman" w:hAnsi="Times New Roman" w:cs="Times New Roman"/>
                <w:sz w:val="20"/>
                <w:szCs w:val="20"/>
              </w:rPr>
            </w:pPr>
            <w:r w:rsidRPr="00AD752A">
              <w:rPr>
                <w:rFonts w:ascii="Times New Roman" w:hAnsi="Times New Roman" w:cs="Times New Roman"/>
                <w:sz w:val="20"/>
                <w:szCs w:val="20"/>
              </w:rPr>
              <w:t>Спаренное занятие.</w:t>
            </w:r>
          </w:p>
          <w:p w:rsidR="00FD3B5E" w:rsidRPr="00AD752A" w:rsidRDefault="00FD3B5E" w:rsidP="00553B21">
            <w:pPr>
              <w:spacing w:after="0" w:line="240" w:lineRule="auto"/>
              <w:jc w:val="both"/>
              <w:rPr>
                <w:rFonts w:ascii="Times New Roman" w:hAnsi="Times New Roman" w:cs="Times New Roman"/>
                <w:b/>
                <w:sz w:val="20"/>
                <w:szCs w:val="20"/>
              </w:rPr>
            </w:pPr>
            <w:r w:rsidRPr="00AD752A">
              <w:rPr>
                <w:rFonts w:ascii="Times New Roman" w:hAnsi="Times New Roman" w:cs="Times New Roman"/>
                <w:sz w:val="20"/>
                <w:szCs w:val="20"/>
              </w:rPr>
              <w:t>· Творческий метод (рисование с натуры</w:t>
            </w:r>
            <w:r w:rsidRPr="00AD752A">
              <w:rPr>
                <w:rFonts w:ascii="Times New Roman" w:hAnsi="Times New Roman" w:cs="Times New Roman"/>
                <w:b/>
                <w:sz w:val="20"/>
                <w:szCs w:val="20"/>
              </w:rPr>
              <w:t xml:space="preserve">). </w:t>
            </w:r>
          </w:p>
          <w:p w:rsidR="00FD3B5E" w:rsidRPr="00AD752A" w:rsidRDefault="00FD3B5E" w:rsidP="00553B21">
            <w:pPr>
              <w:widowControl w:val="0"/>
              <w:shd w:val="clear" w:color="auto" w:fill="FFFFFF"/>
              <w:autoSpaceDE w:val="0"/>
              <w:autoSpaceDN w:val="0"/>
              <w:adjustRightInd w:val="0"/>
              <w:spacing w:after="0" w:line="240" w:lineRule="auto"/>
              <w:jc w:val="both"/>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 xml:space="preserve">- </w:t>
            </w:r>
            <w:proofErr w:type="spellStart"/>
            <w:r w:rsidRPr="00AD752A">
              <w:rPr>
                <w:rFonts w:ascii="Times New Roman" w:eastAsia="Calibri" w:hAnsi="Times New Roman" w:cs="Times New Roman"/>
                <w:sz w:val="20"/>
                <w:szCs w:val="20"/>
                <w:lang w:eastAsia="ar-SA"/>
              </w:rPr>
              <w:t>Геометральный</w:t>
            </w:r>
            <w:proofErr w:type="spellEnd"/>
            <w:r w:rsidRPr="00AD752A">
              <w:rPr>
                <w:rFonts w:ascii="Times New Roman" w:eastAsia="Calibri" w:hAnsi="Times New Roman" w:cs="Times New Roman"/>
                <w:sz w:val="20"/>
                <w:szCs w:val="20"/>
                <w:lang w:eastAsia="ar-SA"/>
              </w:rPr>
              <w:t xml:space="preserve"> метод.</w:t>
            </w:r>
          </w:p>
          <w:p w:rsidR="00FD3B5E" w:rsidRPr="00AD752A" w:rsidRDefault="00FD3B5E" w:rsidP="00553B21">
            <w:pPr>
              <w:widowControl w:val="0"/>
              <w:shd w:val="clear" w:color="auto" w:fill="FFFFFF"/>
              <w:autoSpaceDE w:val="0"/>
              <w:autoSpaceDN w:val="0"/>
              <w:adjustRightInd w:val="0"/>
              <w:spacing w:after="0" w:line="240" w:lineRule="auto"/>
              <w:jc w:val="both"/>
              <w:rPr>
                <w:rFonts w:ascii="Times New Roman" w:eastAsia="Calibri" w:hAnsi="Times New Roman" w:cs="Times New Roman"/>
                <w:sz w:val="20"/>
                <w:szCs w:val="20"/>
                <w:lang w:eastAsia="ar-SA"/>
              </w:rPr>
            </w:pPr>
            <w:r w:rsidRPr="00AD752A">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FD3B5E" w:rsidRPr="00AD752A" w:rsidRDefault="00FD3B5E" w:rsidP="00553B21">
            <w:pPr>
              <w:spacing w:after="0" w:line="240" w:lineRule="auto"/>
              <w:jc w:val="both"/>
              <w:rPr>
                <w:rFonts w:ascii="Times New Roman" w:hAnsi="Times New Roman" w:cs="Times New Roman"/>
                <w:sz w:val="20"/>
                <w:szCs w:val="20"/>
              </w:rPr>
            </w:pPr>
            <w:r w:rsidRPr="00AD752A">
              <w:rPr>
                <w:rFonts w:ascii="Times New Roman" w:hAnsi="Times New Roman" w:cs="Times New Roman"/>
                <w:sz w:val="20"/>
                <w:szCs w:val="20"/>
              </w:rPr>
              <w:t>Итоговый просмотр</w:t>
            </w:r>
          </w:p>
        </w:tc>
        <w:tc>
          <w:tcPr>
            <w:tcW w:w="1120" w:type="dxa"/>
            <w:shd w:val="clear" w:color="auto" w:fill="auto"/>
          </w:tcPr>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Default="00FD3B5E" w:rsidP="00553B21">
            <w:pPr>
              <w:rPr>
                <w:sz w:val="20"/>
                <w:szCs w:val="20"/>
              </w:rPr>
            </w:pPr>
          </w:p>
          <w:p w:rsidR="00FD3B5E" w:rsidRPr="00901B47"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 xml:space="preserve">8 </w:t>
            </w:r>
            <w:r>
              <w:rPr>
                <w:sz w:val="20"/>
                <w:szCs w:val="20"/>
              </w:rPr>
              <w:t>часов</w:t>
            </w:r>
          </w:p>
        </w:tc>
        <w:tc>
          <w:tcPr>
            <w:tcW w:w="1596" w:type="dxa"/>
            <w:shd w:val="clear" w:color="auto" w:fill="auto"/>
          </w:tcPr>
          <w:p w:rsidR="00FD3B5E" w:rsidRPr="00AD752A" w:rsidRDefault="00FD3B5E" w:rsidP="00553B21">
            <w:pPr>
              <w:spacing w:after="0" w:line="240" w:lineRule="auto"/>
              <w:rPr>
                <w:rFonts w:ascii="Times New Roman" w:hAnsi="Times New Roman" w:cs="Times New Roman"/>
                <w:color w:val="000000"/>
                <w:sz w:val="20"/>
                <w:szCs w:val="20"/>
              </w:rPr>
            </w:pPr>
            <w:r w:rsidRPr="00AD752A">
              <w:rPr>
                <w:rFonts w:ascii="Times New Roman" w:hAnsi="Times New Roman" w:cs="Times New Roman"/>
                <w:color w:val="000000"/>
                <w:sz w:val="20"/>
                <w:szCs w:val="20"/>
              </w:rPr>
              <w:t xml:space="preserve">Освещение - </w:t>
            </w:r>
            <w:proofErr w:type="gramStart"/>
            <w:r w:rsidRPr="00AD752A">
              <w:rPr>
                <w:rFonts w:ascii="Times New Roman" w:hAnsi="Times New Roman" w:cs="Times New Roman"/>
                <w:color w:val="000000"/>
                <w:sz w:val="20"/>
                <w:szCs w:val="20"/>
              </w:rPr>
              <w:t>верхне-боковое</w:t>
            </w:r>
            <w:proofErr w:type="gramEnd"/>
            <w:r w:rsidRPr="00AD752A">
              <w:rPr>
                <w:rFonts w:ascii="Times New Roman" w:hAnsi="Times New Roman" w:cs="Times New Roman"/>
                <w:color w:val="000000"/>
                <w:sz w:val="20"/>
                <w:szCs w:val="20"/>
              </w:rPr>
              <w:t>. Решение - тональное.</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Формат:</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1/4 листа.</w:t>
            </w:r>
          </w:p>
          <w:p w:rsidR="00FD3B5E" w:rsidRPr="00AD752A" w:rsidRDefault="00FD3B5E" w:rsidP="00553B21">
            <w:pPr>
              <w:spacing w:after="0" w:line="240" w:lineRule="auto"/>
              <w:rPr>
                <w:rFonts w:ascii="Times New Roman" w:hAnsi="Times New Roman" w:cs="Times New Roman"/>
                <w:sz w:val="20"/>
                <w:szCs w:val="20"/>
              </w:rPr>
            </w:pP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Материал:</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Карандаш</w:t>
            </w:r>
          </w:p>
          <w:p w:rsidR="00FD3B5E" w:rsidRPr="00AD752A" w:rsidRDefault="00FD3B5E" w:rsidP="00553B21">
            <w:pPr>
              <w:spacing w:after="0" w:line="240" w:lineRule="auto"/>
              <w:rPr>
                <w:rFonts w:ascii="Times New Roman" w:hAnsi="Times New Roman" w:cs="Times New Roman"/>
                <w:sz w:val="20"/>
                <w:szCs w:val="20"/>
              </w:rPr>
            </w:pPr>
            <w:r w:rsidRPr="00AD752A">
              <w:rPr>
                <w:rFonts w:ascii="Times New Roman" w:hAnsi="Times New Roman" w:cs="Times New Roman"/>
                <w:sz w:val="20"/>
                <w:szCs w:val="20"/>
              </w:rPr>
              <w:t>М3;М</w:t>
            </w:r>
            <w:proofErr w:type="gramStart"/>
            <w:r w:rsidRPr="00AD752A">
              <w:rPr>
                <w:rFonts w:ascii="Times New Roman" w:hAnsi="Times New Roman" w:cs="Times New Roman"/>
                <w:sz w:val="20"/>
                <w:szCs w:val="20"/>
              </w:rPr>
              <w:t>2</w:t>
            </w:r>
            <w:proofErr w:type="gramEnd"/>
            <w:r w:rsidRPr="00AD752A">
              <w:rPr>
                <w:rFonts w:ascii="Times New Roman" w:hAnsi="Times New Roman" w:cs="Times New Roman"/>
                <w:sz w:val="20"/>
                <w:szCs w:val="20"/>
              </w:rPr>
              <w:t>.</w:t>
            </w:r>
          </w:p>
          <w:p w:rsidR="00FD3B5E" w:rsidRPr="00AD752A" w:rsidRDefault="00FD3B5E" w:rsidP="00553B21">
            <w:pPr>
              <w:spacing w:after="0" w:line="240" w:lineRule="auto"/>
              <w:rPr>
                <w:rFonts w:ascii="Times New Roman" w:hAnsi="Times New Roman" w:cs="Times New Roman"/>
                <w:b/>
                <w:sz w:val="20"/>
                <w:szCs w:val="20"/>
                <w:u w:val="single"/>
              </w:rPr>
            </w:pPr>
          </w:p>
        </w:tc>
      </w:tr>
      <w:tr w:rsidR="00FD3B5E" w:rsidRPr="003860EE" w:rsidTr="00553B21">
        <w:trPr>
          <w:trHeight w:val="64"/>
        </w:trPr>
        <w:tc>
          <w:tcPr>
            <w:tcW w:w="0" w:type="auto"/>
            <w:shd w:val="clear" w:color="auto" w:fill="auto"/>
          </w:tcPr>
          <w:p w:rsidR="00FD3B5E" w:rsidRPr="00AD752A" w:rsidRDefault="00FD3B5E" w:rsidP="00553B21">
            <w:pPr>
              <w:rPr>
                <w:b/>
                <w:sz w:val="20"/>
                <w:szCs w:val="20"/>
                <w:u w:val="single"/>
              </w:rPr>
            </w:pPr>
          </w:p>
        </w:tc>
        <w:tc>
          <w:tcPr>
            <w:tcW w:w="1668" w:type="dxa"/>
            <w:shd w:val="clear" w:color="auto" w:fill="auto"/>
          </w:tcPr>
          <w:p w:rsidR="00FD3B5E" w:rsidRPr="00AD752A" w:rsidRDefault="00FD3B5E" w:rsidP="00553B21">
            <w:pPr>
              <w:rPr>
                <w:b/>
                <w:sz w:val="20"/>
                <w:szCs w:val="20"/>
              </w:rPr>
            </w:pPr>
            <w:r w:rsidRPr="00AD752A">
              <w:rPr>
                <w:rFonts w:ascii="Times New Roman" w:hAnsi="Times New Roman" w:cs="Times New Roman"/>
                <w:b/>
                <w:sz w:val="20"/>
                <w:szCs w:val="20"/>
              </w:rPr>
              <w:t>Итого:</w:t>
            </w:r>
          </w:p>
        </w:tc>
        <w:tc>
          <w:tcPr>
            <w:tcW w:w="5326" w:type="dxa"/>
            <w:shd w:val="clear" w:color="auto" w:fill="auto"/>
          </w:tcPr>
          <w:p w:rsidR="00FD3B5E" w:rsidRPr="00AD752A" w:rsidRDefault="00FD3B5E" w:rsidP="00553B21">
            <w:pPr>
              <w:rPr>
                <w:sz w:val="20"/>
                <w:szCs w:val="20"/>
              </w:rPr>
            </w:pPr>
          </w:p>
        </w:tc>
        <w:tc>
          <w:tcPr>
            <w:tcW w:w="1120" w:type="dxa"/>
            <w:shd w:val="clear" w:color="auto" w:fill="auto"/>
          </w:tcPr>
          <w:p w:rsidR="00FD3B5E" w:rsidRPr="00AD752A" w:rsidRDefault="00FD3B5E" w:rsidP="00553B21">
            <w:pPr>
              <w:rPr>
                <w:b/>
                <w:sz w:val="20"/>
                <w:szCs w:val="20"/>
              </w:rPr>
            </w:pPr>
            <w:r w:rsidRPr="00AD752A">
              <w:rPr>
                <w:rFonts w:ascii="Times New Roman" w:hAnsi="Times New Roman" w:cs="Times New Roman"/>
                <w:b/>
                <w:sz w:val="20"/>
                <w:szCs w:val="20"/>
              </w:rPr>
              <w:t>16 ч</w:t>
            </w:r>
            <w:r>
              <w:rPr>
                <w:b/>
                <w:sz w:val="20"/>
                <w:szCs w:val="20"/>
              </w:rPr>
              <w:t>асов</w:t>
            </w:r>
          </w:p>
        </w:tc>
        <w:tc>
          <w:tcPr>
            <w:tcW w:w="1596" w:type="dxa"/>
            <w:shd w:val="clear" w:color="auto" w:fill="auto"/>
          </w:tcPr>
          <w:p w:rsidR="00FD3B5E" w:rsidRPr="00AD752A" w:rsidRDefault="00FD3B5E" w:rsidP="00553B21">
            <w:pPr>
              <w:rPr>
                <w:b/>
                <w:sz w:val="20"/>
                <w:szCs w:val="20"/>
                <w:u w:val="single"/>
              </w:rPr>
            </w:pPr>
          </w:p>
        </w:tc>
      </w:tr>
    </w:tbl>
    <w:p w:rsidR="001E1DD5" w:rsidRPr="001E1DD5" w:rsidRDefault="001E1DD5" w:rsidP="001E1DD5">
      <w:pPr>
        <w:ind w:left="-180"/>
        <w:jc w:val="center"/>
        <w:rPr>
          <w:rFonts w:ascii="Times New Roman" w:hAnsi="Times New Roman" w:cs="Times New Roman"/>
          <w:b/>
          <w:u w:val="single"/>
        </w:rPr>
      </w:pPr>
      <w:r w:rsidRPr="001E1DD5">
        <w:rPr>
          <w:rFonts w:ascii="Times New Roman" w:hAnsi="Times New Roman" w:cs="Times New Roman"/>
          <w:b/>
          <w:sz w:val="28"/>
          <w:szCs w:val="28"/>
        </w:rPr>
        <w:t xml:space="preserve">4 класс </w:t>
      </w:r>
    </w:p>
    <w:tbl>
      <w:tblPr>
        <w:tblStyle w:val="a3"/>
        <w:tblW w:w="10490" w:type="dxa"/>
        <w:tblInd w:w="-1026" w:type="dxa"/>
        <w:tblLayout w:type="fixed"/>
        <w:tblLook w:val="01E0" w:firstRow="1" w:lastRow="1" w:firstColumn="1" w:lastColumn="1" w:noHBand="0" w:noVBand="0"/>
      </w:tblPr>
      <w:tblGrid>
        <w:gridCol w:w="567"/>
        <w:gridCol w:w="1560"/>
        <w:gridCol w:w="5698"/>
        <w:gridCol w:w="1247"/>
        <w:gridCol w:w="1418"/>
      </w:tblGrid>
      <w:tr w:rsidR="001E1DD5" w:rsidRPr="006B086A" w:rsidTr="00553B21">
        <w:trPr>
          <w:trHeight w:val="577"/>
        </w:trPr>
        <w:tc>
          <w:tcPr>
            <w:tcW w:w="567"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w:t>
            </w:r>
          </w:p>
        </w:tc>
        <w:tc>
          <w:tcPr>
            <w:tcW w:w="1560" w:type="dxa"/>
          </w:tcPr>
          <w:p w:rsidR="001E1DD5" w:rsidRPr="00A201CB" w:rsidRDefault="001E1DD5" w:rsidP="00553B21">
            <w:pPr>
              <w:rPr>
                <w:rFonts w:ascii="Times New Roman" w:hAnsi="Times New Roman" w:cs="Times New Roman"/>
                <w:b/>
                <w:sz w:val="20"/>
                <w:szCs w:val="20"/>
              </w:rPr>
            </w:pPr>
          </w:p>
        </w:tc>
        <w:tc>
          <w:tcPr>
            <w:tcW w:w="5698"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 xml:space="preserve">                      </w:t>
            </w:r>
            <w:r>
              <w:rPr>
                <w:b/>
                <w:sz w:val="20"/>
                <w:szCs w:val="20"/>
              </w:rPr>
              <w:t xml:space="preserve">                            </w:t>
            </w:r>
            <w:r w:rsidRPr="00A201CB">
              <w:rPr>
                <w:rFonts w:ascii="Times New Roman" w:hAnsi="Times New Roman" w:cs="Times New Roman"/>
                <w:b/>
                <w:sz w:val="20"/>
                <w:szCs w:val="20"/>
              </w:rPr>
              <w:t>Содержание.</w:t>
            </w:r>
          </w:p>
        </w:tc>
        <w:tc>
          <w:tcPr>
            <w:tcW w:w="1247"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Кол-во</w:t>
            </w:r>
          </w:p>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Час</w:t>
            </w:r>
          </w:p>
        </w:tc>
        <w:tc>
          <w:tcPr>
            <w:tcW w:w="1418"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Прим.</w:t>
            </w:r>
          </w:p>
        </w:tc>
      </w:tr>
      <w:tr w:rsidR="001E1DD5" w:rsidRPr="006B086A" w:rsidTr="00553B21">
        <w:trPr>
          <w:trHeight w:val="214"/>
        </w:trPr>
        <w:tc>
          <w:tcPr>
            <w:tcW w:w="567" w:type="dxa"/>
          </w:tcPr>
          <w:p w:rsidR="001E1DD5" w:rsidRPr="00A201CB" w:rsidRDefault="001E1DD5" w:rsidP="00553B21">
            <w:pPr>
              <w:rPr>
                <w:rFonts w:ascii="Times New Roman" w:hAnsi="Times New Roman" w:cs="Times New Roman"/>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577AE4" w:rsidRDefault="001E1DD5" w:rsidP="00553B21">
            <w:pPr>
              <w:jc w:val="center"/>
              <w:rPr>
                <w:rFonts w:ascii="Times New Roman" w:hAnsi="Times New Roman" w:cs="Times New Roman"/>
                <w:b/>
                <w:sz w:val="20"/>
                <w:szCs w:val="20"/>
              </w:rPr>
            </w:pPr>
            <w:r w:rsidRPr="00577AE4">
              <w:rPr>
                <w:rFonts w:ascii="Times New Roman" w:hAnsi="Times New Roman" w:cs="Times New Roman"/>
                <w:b/>
                <w:sz w:val="20"/>
                <w:szCs w:val="20"/>
                <w:lang w:val="en-US"/>
              </w:rPr>
              <w:t>I</w:t>
            </w:r>
            <w:r w:rsidRPr="00577AE4">
              <w:rPr>
                <w:rFonts w:ascii="Times New Roman" w:hAnsi="Times New Roman" w:cs="Times New Roman"/>
                <w:b/>
                <w:sz w:val="20"/>
                <w:szCs w:val="20"/>
              </w:rPr>
              <w:t xml:space="preserve"> четверть.</w:t>
            </w:r>
          </w:p>
        </w:tc>
        <w:tc>
          <w:tcPr>
            <w:tcW w:w="1247" w:type="dxa"/>
          </w:tcPr>
          <w:p w:rsidR="001E1DD5" w:rsidRPr="00A201CB" w:rsidRDefault="001E1DD5" w:rsidP="00553B21">
            <w:pPr>
              <w:rPr>
                <w:rFonts w:ascii="Times New Roman" w:hAnsi="Times New Roman" w:cs="Times New Roman"/>
                <w:sz w:val="20"/>
                <w:szCs w:val="20"/>
              </w:rPr>
            </w:pPr>
          </w:p>
        </w:tc>
        <w:tc>
          <w:tcPr>
            <w:tcW w:w="1418" w:type="dxa"/>
          </w:tcPr>
          <w:p w:rsidR="001E1DD5" w:rsidRPr="00A201CB" w:rsidRDefault="001E1DD5" w:rsidP="00553B21">
            <w:pPr>
              <w:rPr>
                <w:rFonts w:ascii="Times New Roman" w:hAnsi="Times New Roman" w:cs="Times New Roman"/>
                <w:b/>
                <w:sz w:val="20"/>
                <w:szCs w:val="20"/>
                <w:u w:val="single"/>
              </w:rPr>
            </w:pPr>
          </w:p>
        </w:tc>
      </w:tr>
      <w:tr w:rsidR="001E1DD5" w:rsidRPr="006B086A" w:rsidTr="00553B21">
        <w:trPr>
          <w:trHeight w:val="5363"/>
        </w:trPr>
        <w:tc>
          <w:tcPr>
            <w:tcW w:w="567" w:type="dxa"/>
          </w:tcPr>
          <w:p w:rsidR="001E1DD5" w:rsidRPr="00577AE4" w:rsidRDefault="001E1DD5" w:rsidP="00553B21">
            <w:pPr>
              <w:rPr>
                <w:rFonts w:ascii="Times New Roman" w:hAnsi="Times New Roman" w:cs="Times New Roman"/>
                <w:b/>
                <w:sz w:val="20"/>
                <w:szCs w:val="20"/>
              </w:rPr>
            </w:pPr>
            <w:r w:rsidRPr="00577AE4">
              <w:rPr>
                <w:rFonts w:ascii="Times New Roman" w:hAnsi="Times New Roman" w:cs="Times New Roman"/>
                <w:b/>
                <w:sz w:val="20"/>
                <w:szCs w:val="20"/>
              </w:rPr>
              <w:t>1</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Default="001E1DD5" w:rsidP="00553B21">
            <w:pPr>
              <w:rPr>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b/>
                <w:sz w:val="20"/>
                <w:szCs w:val="20"/>
                <w:u w:val="single"/>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b/>
                <w:sz w:val="20"/>
                <w:szCs w:val="20"/>
                <w:u w:val="single"/>
              </w:rPr>
            </w:pPr>
          </w:p>
        </w:tc>
        <w:tc>
          <w:tcPr>
            <w:tcW w:w="5698" w:type="dxa"/>
          </w:tcPr>
          <w:p w:rsidR="001E1DD5" w:rsidRPr="00A201CB" w:rsidRDefault="001E1DD5" w:rsidP="00553B21">
            <w:pPr>
              <w:pStyle w:val="Style10"/>
              <w:widowControl/>
              <w:spacing w:line="240" w:lineRule="auto"/>
              <w:ind w:firstLine="0"/>
              <w:jc w:val="left"/>
              <w:rPr>
                <w:rStyle w:val="FontStyle37"/>
                <w:b/>
                <w:sz w:val="20"/>
                <w:szCs w:val="20"/>
              </w:rPr>
            </w:pPr>
            <w:r w:rsidRPr="00A201CB">
              <w:rPr>
                <w:rStyle w:val="FontStyle37"/>
                <w:b/>
                <w:sz w:val="20"/>
                <w:szCs w:val="20"/>
              </w:rPr>
              <w:t>Зарисовка драпировки, наброшенной на открытый тёмный чемодан призматической формы. Драпировка подчёркивает форму чемодана, оставляя часть его открытой.</w:t>
            </w:r>
          </w:p>
          <w:p w:rsidR="001E1DD5" w:rsidRPr="00A201CB" w:rsidRDefault="001E1DD5" w:rsidP="00553B21">
            <w:pPr>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1E1DD5" w:rsidRPr="00A201CB" w:rsidRDefault="001E1DD5" w:rsidP="00553B21">
            <w:pPr>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Показать органическую связь драпировки с предметом, форма которого частично определяет форму закрывающей его драпировки. Определить точки напряжения материи, вызывающие образование складок. Понять причины образования главных складок ткани.</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Спаренное занятие.</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Словесный метод (объяснение);</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Объяснительно-иллюстративный  метод (комментированные упражнения, демонстрация рисунков, набросков, иллюстраций и др.);</w:t>
            </w:r>
          </w:p>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sz w:val="20"/>
                <w:szCs w:val="20"/>
              </w:rPr>
              <w:t>· Творческий метод (рисование с натуры</w:t>
            </w:r>
            <w:r w:rsidRPr="00A201CB">
              <w:rPr>
                <w:rFonts w:ascii="Times New Roman" w:hAnsi="Times New Roman" w:cs="Times New Roman"/>
                <w:b/>
                <w:sz w:val="20"/>
                <w:szCs w:val="20"/>
              </w:rPr>
              <w:t>)</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sz w:val="20"/>
                <w:szCs w:val="20"/>
              </w:rPr>
            </w:pPr>
            <w:r w:rsidRPr="00A201CB">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w:t>
            </w:r>
            <w:r w:rsidRPr="00A201CB">
              <w:rPr>
                <w:rFonts w:ascii="Times New Roman" w:eastAsia="Calibri" w:hAnsi="Times New Roman" w:cs="Times New Roman"/>
                <w:sz w:val="20"/>
                <w:szCs w:val="20"/>
                <w:lang w:eastAsia="ar-SA"/>
              </w:rPr>
              <w:t>).  Бумага, карандаши разной мягкости, ластик, мольберты, магнитная доска.</w:t>
            </w:r>
          </w:p>
        </w:tc>
        <w:tc>
          <w:tcPr>
            <w:tcW w:w="1247" w:type="dxa"/>
          </w:tcPr>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Default="001E1DD5" w:rsidP="00553B21">
            <w:pPr>
              <w:rPr>
                <w:sz w:val="20"/>
                <w:szCs w:val="20"/>
              </w:rPr>
            </w:pPr>
            <w:r>
              <w:rPr>
                <w:sz w:val="20"/>
                <w:szCs w:val="20"/>
              </w:rPr>
              <w:t xml:space="preserve">    </w:t>
            </w: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1E1DD5" w:rsidRDefault="001E1DD5" w:rsidP="00553B21">
            <w:pPr>
              <w:rPr>
                <w:rFonts w:ascii="Times New Roman" w:hAnsi="Times New Roman" w:cs="Times New Roman"/>
                <w:sz w:val="20"/>
                <w:szCs w:val="20"/>
              </w:rPr>
            </w:pPr>
            <w:r w:rsidRPr="001E1DD5">
              <w:rPr>
                <w:rFonts w:ascii="Times New Roman" w:hAnsi="Times New Roman" w:cs="Times New Roman"/>
                <w:sz w:val="20"/>
                <w:szCs w:val="20"/>
              </w:rPr>
              <w:t xml:space="preserve">   8 часов</w:t>
            </w:r>
          </w:p>
        </w:tc>
        <w:tc>
          <w:tcPr>
            <w:tcW w:w="1418" w:type="dxa"/>
          </w:tcPr>
          <w:p w:rsidR="001E1DD5" w:rsidRPr="00A201CB" w:rsidRDefault="001E1DD5" w:rsidP="00553B21">
            <w:pPr>
              <w:rPr>
                <w:rFonts w:ascii="Times New Roman" w:hAnsi="Times New Roman" w:cs="Times New Roman"/>
                <w:b/>
                <w:sz w:val="20"/>
                <w:szCs w:val="20"/>
                <w:u w:val="single"/>
              </w:rPr>
            </w:pPr>
            <w:r w:rsidRPr="00A201CB">
              <w:rPr>
                <w:rFonts w:ascii="Times New Roman" w:hAnsi="Times New Roman" w:cs="Times New Roman"/>
                <w:b/>
                <w:sz w:val="20"/>
                <w:szCs w:val="20"/>
                <w:u w:val="single"/>
              </w:rPr>
              <w:t xml:space="preserve">  </w:t>
            </w:r>
          </w:p>
          <w:p w:rsidR="001E1DD5" w:rsidRPr="00A201CB" w:rsidRDefault="001E1DD5" w:rsidP="00553B21">
            <w:pPr>
              <w:rPr>
                <w:rFonts w:ascii="Times New Roman" w:hAnsi="Times New Roman" w:cs="Times New Roman"/>
                <w:b/>
                <w:sz w:val="20"/>
                <w:szCs w:val="20"/>
                <w:u w:val="single"/>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z w:val="20"/>
                <w:szCs w:val="20"/>
              </w:rPr>
            </w:pPr>
            <w:r w:rsidRPr="00A201CB">
              <w:rPr>
                <w:rFonts w:ascii="Times New Roman" w:hAnsi="Times New Roman" w:cs="Times New Roman"/>
                <w:color w:val="000000"/>
                <w:sz w:val="20"/>
                <w:szCs w:val="20"/>
              </w:rPr>
              <w:t>Размер ¼ листа.</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sz w:val="20"/>
                <w:szCs w:val="20"/>
              </w:rPr>
            </w:pPr>
            <w:r w:rsidRPr="00A201CB">
              <w:rPr>
                <w:rFonts w:ascii="Times New Roman" w:hAnsi="Times New Roman" w:cs="Times New Roman"/>
                <w:color w:val="000000"/>
                <w:spacing w:val="-1"/>
                <w:sz w:val="20"/>
                <w:szCs w:val="20"/>
              </w:rPr>
              <w:t>Материал – карандаш</w:t>
            </w:r>
          </w:p>
        </w:tc>
      </w:tr>
      <w:tr w:rsidR="001E1DD5" w:rsidRPr="006B086A" w:rsidTr="00553B21">
        <w:trPr>
          <w:trHeight w:val="1327"/>
        </w:trPr>
        <w:tc>
          <w:tcPr>
            <w:tcW w:w="567" w:type="dxa"/>
          </w:tcPr>
          <w:p w:rsidR="001E1DD5" w:rsidRPr="00577AE4" w:rsidRDefault="001E1DD5" w:rsidP="00553B21">
            <w:pPr>
              <w:rPr>
                <w:rFonts w:ascii="Times New Roman" w:hAnsi="Times New Roman" w:cs="Times New Roman"/>
                <w:b/>
                <w:sz w:val="20"/>
                <w:szCs w:val="20"/>
              </w:rPr>
            </w:pPr>
            <w:r w:rsidRPr="00577AE4">
              <w:rPr>
                <w:rFonts w:ascii="Times New Roman" w:hAnsi="Times New Roman" w:cs="Times New Roman"/>
                <w:b/>
                <w:sz w:val="20"/>
                <w:szCs w:val="20"/>
              </w:rPr>
              <w:lastRenderedPageBreak/>
              <w:t>2</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Задача:</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Зарисовки одетой фигуры на тему: «Кто как рисует». В качестве модели поочерёдно позируют учащиеся.</w:t>
            </w:r>
          </w:p>
          <w:p w:rsidR="001E1DD5" w:rsidRPr="00A201CB" w:rsidRDefault="001E1DD5" w:rsidP="00553B21">
            <w:pPr>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1E1DD5" w:rsidRPr="00577AE4" w:rsidRDefault="001E1DD5" w:rsidP="00553B21">
            <w:pPr>
              <w:widowControl w:val="0"/>
              <w:shd w:val="clear" w:color="auto" w:fill="FFFFFF"/>
              <w:tabs>
                <w:tab w:val="left" w:pos="1325"/>
              </w:tabs>
              <w:autoSpaceDE w:val="0"/>
              <w:autoSpaceDN w:val="0"/>
              <w:adjustRightInd w:val="0"/>
              <w:rPr>
                <w:rFonts w:ascii="Times New Roman" w:hAnsi="Times New Roman" w:cs="Times New Roman"/>
                <w:color w:val="000000"/>
                <w:spacing w:val="2"/>
                <w:w w:val="106"/>
                <w:sz w:val="20"/>
                <w:szCs w:val="20"/>
              </w:rPr>
            </w:pPr>
            <w:r w:rsidRPr="00A201CB">
              <w:rPr>
                <w:rFonts w:ascii="Times New Roman" w:hAnsi="Times New Roman" w:cs="Times New Roman"/>
                <w:color w:val="000000"/>
                <w:spacing w:val="2"/>
                <w:w w:val="106"/>
                <w:sz w:val="20"/>
                <w:szCs w:val="20"/>
              </w:rPr>
              <w:t>Выразительная передача движения модели, позы, пропорций в обобщённом изображении фигуры.</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Спаренное занятие.</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-Словесный метод (объяснение);</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1E1DD5" w:rsidRPr="00577AE4" w:rsidRDefault="001E1DD5" w:rsidP="00553B21">
            <w:pPr>
              <w:rPr>
                <w:rFonts w:ascii="Times New Roman" w:hAnsi="Times New Roman" w:cs="Times New Roman"/>
                <w:b/>
                <w:sz w:val="20"/>
                <w:szCs w:val="20"/>
              </w:rPr>
            </w:pPr>
            <w:r w:rsidRPr="00A201CB">
              <w:rPr>
                <w:rFonts w:ascii="Times New Roman" w:hAnsi="Times New Roman" w:cs="Times New Roman"/>
                <w:sz w:val="20"/>
                <w:szCs w:val="20"/>
              </w:rPr>
              <w:t>· Творческий метод (рисование с натуры</w:t>
            </w:r>
            <w:r w:rsidRPr="00A201CB">
              <w:rPr>
                <w:rFonts w:ascii="Times New Roman" w:hAnsi="Times New Roman" w:cs="Times New Roman"/>
                <w:b/>
                <w:sz w:val="20"/>
                <w:szCs w:val="20"/>
              </w:rPr>
              <w:t>).</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Методические таблицы, работы учащихся прошлых лет.</w:t>
            </w:r>
          </w:p>
          <w:p w:rsidR="001E1DD5" w:rsidRPr="00A201CB" w:rsidRDefault="001E1DD5" w:rsidP="00553B21">
            <w:pPr>
              <w:widowControl w:val="0"/>
              <w:shd w:val="clear" w:color="auto" w:fill="FFFFFF"/>
              <w:tabs>
                <w:tab w:val="left" w:pos="1325"/>
              </w:tabs>
              <w:autoSpaceDE w:val="0"/>
              <w:autoSpaceDN w:val="0"/>
              <w:adjustRightInd w:val="0"/>
              <w:rPr>
                <w:rFonts w:ascii="Times New Roman" w:hAnsi="Times New Roman" w:cs="Times New Roman"/>
                <w:color w:val="000000"/>
                <w:spacing w:val="-3"/>
                <w:sz w:val="20"/>
                <w:szCs w:val="20"/>
              </w:rPr>
            </w:pPr>
            <w:r w:rsidRPr="00A201CB">
              <w:rPr>
                <w:rFonts w:ascii="Times New Roman" w:hAnsi="Times New Roman" w:cs="Times New Roman"/>
                <w:sz w:val="20"/>
                <w:szCs w:val="20"/>
              </w:rPr>
              <w:t>Компьютер (работа с интернетом, просмотр творческих работ)</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Бумага, карандаши разной мягкости, ластик, мольберты, магнитная доска, работы учащихся разных лет.</w:t>
            </w:r>
          </w:p>
        </w:tc>
        <w:tc>
          <w:tcPr>
            <w:tcW w:w="1247" w:type="dxa"/>
          </w:tcPr>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1E1DD5" w:rsidRDefault="001E1DD5" w:rsidP="00553B21">
            <w:pPr>
              <w:rPr>
                <w:rFonts w:ascii="Times New Roman" w:hAnsi="Times New Roman" w:cs="Times New Roman"/>
                <w:b/>
                <w:sz w:val="20"/>
                <w:szCs w:val="20"/>
                <w:u w:val="single"/>
              </w:rPr>
            </w:pPr>
            <w:r w:rsidRPr="001E1DD5">
              <w:rPr>
                <w:rFonts w:ascii="Times New Roman" w:hAnsi="Times New Roman" w:cs="Times New Roman"/>
                <w:sz w:val="20"/>
                <w:szCs w:val="20"/>
              </w:rPr>
              <w:t xml:space="preserve">  4 часа</w:t>
            </w:r>
          </w:p>
        </w:tc>
        <w:tc>
          <w:tcPr>
            <w:tcW w:w="1418" w:type="dxa"/>
          </w:tcPr>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 xml:space="preserve">Освещение: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 xml:space="preserve">. </w:t>
            </w:r>
            <w:r w:rsidRPr="00A201CB">
              <w:rPr>
                <w:rFonts w:ascii="Times New Roman" w:hAnsi="Times New Roman" w:cs="Times New Roman"/>
                <w:color w:val="000000"/>
                <w:spacing w:val="1"/>
                <w:sz w:val="20"/>
                <w:szCs w:val="20"/>
              </w:rPr>
              <w:t>Решение:</w:t>
            </w:r>
            <w:r w:rsidRPr="00A201CB">
              <w:rPr>
                <w:rFonts w:ascii="Times New Roman" w:hAnsi="Times New Roman" w:cs="Times New Roman"/>
                <w:color w:val="000000"/>
                <w:spacing w:val="2"/>
                <w:sz w:val="20"/>
                <w:szCs w:val="20"/>
              </w:rPr>
              <w:t xml:space="preserve"> </w:t>
            </w:r>
            <w:r w:rsidRPr="00A201CB">
              <w:rPr>
                <w:rFonts w:ascii="Times New Roman" w:hAnsi="Times New Roman" w:cs="Times New Roman"/>
                <w:color w:val="000000"/>
                <w:spacing w:val="1"/>
                <w:sz w:val="20"/>
                <w:szCs w:val="20"/>
              </w:rPr>
              <w:t>штрих и светотень</w:t>
            </w:r>
            <w:r w:rsidRPr="00A201CB">
              <w:rPr>
                <w:rFonts w:ascii="Times New Roman" w:hAnsi="Times New Roman" w:cs="Times New Roman"/>
                <w:color w:val="000000"/>
                <w:spacing w:val="2"/>
                <w:sz w:val="20"/>
                <w:szCs w:val="20"/>
              </w:rPr>
              <w:t xml:space="preserve">. </w:t>
            </w:r>
          </w:p>
          <w:p w:rsidR="001E1DD5" w:rsidRDefault="001E1DD5" w:rsidP="00553B21">
            <w:pPr>
              <w:widowControl w:val="0"/>
              <w:shd w:val="clear" w:color="auto" w:fill="FFFFFF"/>
              <w:autoSpaceDE w:val="0"/>
              <w:autoSpaceDN w:val="0"/>
              <w:adjustRightInd w:val="0"/>
              <w:rPr>
                <w:color w:val="000000"/>
                <w:spacing w:val="2"/>
                <w:sz w:val="20"/>
                <w:szCs w:val="20"/>
              </w:rPr>
            </w:pPr>
          </w:p>
          <w:p w:rsidR="001E1DD5" w:rsidRDefault="001E1DD5" w:rsidP="00553B21">
            <w:pPr>
              <w:widowControl w:val="0"/>
              <w:shd w:val="clear" w:color="auto" w:fill="FFFFFF"/>
              <w:autoSpaceDE w:val="0"/>
              <w:autoSpaceDN w:val="0"/>
              <w:adjustRightInd w:val="0"/>
              <w:rPr>
                <w:color w:val="000000"/>
                <w:spacing w:val="1"/>
                <w:sz w:val="20"/>
                <w:szCs w:val="20"/>
              </w:rPr>
            </w:pPr>
            <w:r w:rsidRPr="00A201CB">
              <w:rPr>
                <w:rFonts w:ascii="Times New Roman" w:hAnsi="Times New Roman" w:cs="Times New Roman"/>
                <w:color w:val="000000"/>
                <w:spacing w:val="1"/>
                <w:sz w:val="20"/>
                <w:szCs w:val="20"/>
              </w:rPr>
              <w:t xml:space="preserve">Размер зарисовки - 1/8 листа. </w:t>
            </w:r>
          </w:p>
          <w:p w:rsidR="001E1DD5" w:rsidRDefault="001E1DD5" w:rsidP="00553B21">
            <w:pPr>
              <w:widowControl w:val="0"/>
              <w:shd w:val="clear" w:color="auto" w:fill="FFFFFF"/>
              <w:autoSpaceDE w:val="0"/>
              <w:autoSpaceDN w:val="0"/>
              <w:adjustRightInd w:val="0"/>
              <w:rPr>
                <w:color w:val="000000"/>
                <w:spacing w:val="1"/>
                <w:sz w:val="20"/>
                <w:szCs w:val="20"/>
              </w:rPr>
            </w:pP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A201CB">
              <w:rPr>
                <w:rFonts w:ascii="Times New Roman" w:hAnsi="Times New Roman" w:cs="Times New Roman"/>
                <w:color w:val="000000"/>
                <w:spacing w:val="1"/>
                <w:sz w:val="20"/>
                <w:szCs w:val="20"/>
              </w:rPr>
              <w:t>Материал - по выбору.</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1E1DD5" w:rsidRPr="006B086A" w:rsidTr="00553B21">
        <w:trPr>
          <w:trHeight w:val="1218"/>
        </w:trPr>
        <w:tc>
          <w:tcPr>
            <w:tcW w:w="567" w:type="dxa"/>
          </w:tcPr>
          <w:p w:rsidR="001E1DD5" w:rsidRPr="00577AE4" w:rsidRDefault="001E1DD5" w:rsidP="00553B21">
            <w:pPr>
              <w:rPr>
                <w:rFonts w:ascii="Times New Roman" w:hAnsi="Times New Roman" w:cs="Times New Roman"/>
                <w:b/>
                <w:sz w:val="20"/>
                <w:szCs w:val="20"/>
              </w:rPr>
            </w:pPr>
            <w:r w:rsidRPr="00577AE4">
              <w:rPr>
                <w:rFonts w:ascii="Times New Roman" w:hAnsi="Times New Roman" w:cs="Times New Roman"/>
                <w:b/>
                <w:sz w:val="20"/>
                <w:szCs w:val="20"/>
              </w:rPr>
              <w:t>3</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Зарисовка табурета с наброшенной на него светлой драпировкой. Складки на драпировке всех типов.</w:t>
            </w:r>
          </w:p>
          <w:p w:rsidR="001E1DD5" w:rsidRPr="00A201CB" w:rsidRDefault="001E1DD5" w:rsidP="00553B21">
            <w:pPr>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Развитие художественного вкуса, творческих способностей, познавательного интереса учащихся к изобразительному искусству,    расширение их кругозора, воспитание личностных качеств. </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Композиционно правильное    размещение   изображений   в   рабочем   листе,   выразительность изображений.</w:t>
            </w:r>
            <w:r w:rsidRPr="00A201CB">
              <w:rPr>
                <w:rFonts w:ascii="Times New Roman" w:eastAsia="Calibri" w:hAnsi="Times New Roman" w:cs="Times New Roman"/>
                <w:sz w:val="20"/>
                <w:szCs w:val="20"/>
                <w:lang w:eastAsia="ar-SA"/>
              </w:rPr>
              <w:br/>
              <w:t>Передача складок драпировки, их формы, связь с формой скрытого материей предмета, передача пространства и формы светотенью.</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Спаренное занятие.</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-Словесный метод (объяснение);</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Исследовательский метод.</w:t>
            </w:r>
          </w:p>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sz w:val="20"/>
                <w:szCs w:val="20"/>
              </w:rPr>
              <w:t>· Творческий метод (рисование с натуры</w:t>
            </w:r>
            <w:r w:rsidRPr="00A201CB">
              <w:rPr>
                <w:rFonts w:ascii="Times New Roman" w:hAnsi="Times New Roman" w:cs="Times New Roman"/>
                <w:b/>
                <w:sz w:val="20"/>
                <w:szCs w:val="20"/>
              </w:rPr>
              <w:t xml:space="preserve">). </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577AE4"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247" w:type="dxa"/>
          </w:tcPr>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1E1DD5" w:rsidRDefault="001E1DD5" w:rsidP="00553B21">
            <w:pPr>
              <w:rPr>
                <w:rFonts w:ascii="Times New Roman" w:hAnsi="Times New Roman" w:cs="Times New Roman"/>
                <w:sz w:val="20"/>
                <w:szCs w:val="20"/>
              </w:rPr>
            </w:pPr>
            <w:r w:rsidRPr="001E1DD5">
              <w:rPr>
                <w:rFonts w:ascii="Times New Roman" w:hAnsi="Times New Roman" w:cs="Times New Roman"/>
                <w:sz w:val="20"/>
                <w:szCs w:val="20"/>
              </w:rPr>
              <w:t>12 часов</w:t>
            </w:r>
          </w:p>
        </w:tc>
        <w:tc>
          <w:tcPr>
            <w:tcW w:w="1418" w:type="dxa"/>
          </w:tcPr>
          <w:p w:rsidR="001E1DD5" w:rsidRDefault="001E1DD5" w:rsidP="00553B21">
            <w:pPr>
              <w:widowControl w:val="0"/>
              <w:shd w:val="clear" w:color="auto" w:fill="FFFFFF"/>
              <w:tabs>
                <w:tab w:val="left" w:pos="9475"/>
              </w:tabs>
              <w:autoSpaceDE w:val="0"/>
              <w:autoSpaceDN w:val="0"/>
              <w:adjustRightInd w:val="0"/>
              <w:rPr>
                <w:color w:val="000000"/>
                <w:spacing w:val="-3"/>
                <w:sz w:val="20"/>
                <w:szCs w:val="20"/>
              </w:rPr>
            </w:pPr>
            <w:r w:rsidRPr="00A201CB">
              <w:rPr>
                <w:rFonts w:ascii="Times New Roman" w:hAnsi="Times New Roman" w:cs="Times New Roman"/>
                <w:color w:val="000000"/>
                <w:spacing w:val="-3"/>
                <w:sz w:val="20"/>
                <w:szCs w:val="20"/>
              </w:rPr>
              <w:t xml:space="preserve">Освещение - </w:t>
            </w:r>
            <w:proofErr w:type="gramStart"/>
            <w:r w:rsidRPr="00A201CB">
              <w:rPr>
                <w:rFonts w:ascii="Times New Roman" w:hAnsi="Times New Roman" w:cs="Times New Roman"/>
                <w:color w:val="000000"/>
                <w:spacing w:val="-3"/>
                <w:sz w:val="20"/>
                <w:szCs w:val="20"/>
              </w:rPr>
              <w:t>верхне-боковое</w:t>
            </w:r>
            <w:proofErr w:type="gramEnd"/>
            <w:r w:rsidRPr="00A201CB">
              <w:rPr>
                <w:rFonts w:ascii="Times New Roman" w:hAnsi="Times New Roman" w:cs="Times New Roman"/>
                <w:color w:val="000000"/>
                <w:spacing w:val="-3"/>
                <w:sz w:val="20"/>
                <w:szCs w:val="20"/>
              </w:rPr>
              <w:t xml:space="preserve">, сильное. </w:t>
            </w:r>
          </w:p>
          <w:p w:rsidR="001E1DD5" w:rsidRDefault="001E1DD5" w:rsidP="00553B21">
            <w:pPr>
              <w:widowControl w:val="0"/>
              <w:shd w:val="clear" w:color="auto" w:fill="FFFFFF"/>
              <w:tabs>
                <w:tab w:val="left" w:pos="9475"/>
              </w:tabs>
              <w:autoSpaceDE w:val="0"/>
              <w:autoSpaceDN w:val="0"/>
              <w:adjustRightInd w:val="0"/>
              <w:rPr>
                <w:color w:val="000000"/>
                <w:spacing w:val="-3"/>
                <w:sz w:val="20"/>
                <w:szCs w:val="20"/>
              </w:rPr>
            </w:pPr>
          </w:p>
          <w:p w:rsidR="001E1DD5" w:rsidRDefault="001E1DD5" w:rsidP="00553B21">
            <w:pPr>
              <w:widowControl w:val="0"/>
              <w:shd w:val="clear" w:color="auto" w:fill="FFFFFF"/>
              <w:tabs>
                <w:tab w:val="left" w:pos="9475"/>
              </w:tabs>
              <w:autoSpaceDE w:val="0"/>
              <w:autoSpaceDN w:val="0"/>
              <w:adjustRightInd w:val="0"/>
              <w:rPr>
                <w:color w:val="000000"/>
                <w:spacing w:val="-3"/>
                <w:sz w:val="20"/>
                <w:szCs w:val="20"/>
              </w:rPr>
            </w:pPr>
            <w:r w:rsidRPr="00A201CB">
              <w:rPr>
                <w:rFonts w:ascii="Times New Roman" w:hAnsi="Times New Roman" w:cs="Times New Roman"/>
                <w:color w:val="000000"/>
                <w:spacing w:val="-3"/>
                <w:sz w:val="20"/>
                <w:szCs w:val="20"/>
              </w:rPr>
              <w:t xml:space="preserve">Решение - штрих и светотень. </w:t>
            </w:r>
          </w:p>
          <w:p w:rsidR="001E1DD5" w:rsidRDefault="001E1DD5" w:rsidP="00553B21">
            <w:pPr>
              <w:widowControl w:val="0"/>
              <w:shd w:val="clear" w:color="auto" w:fill="FFFFFF"/>
              <w:tabs>
                <w:tab w:val="left" w:pos="9475"/>
              </w:tabs>
              <w:autoSpaceDE w:val="0"/>
              <w:autoSpaceDN w:val="0"/>
              <w:adjustRightInd w:val="0"/>
              <w:rPr>
                <w:color w:val="000000"/>
                <w:spacing w:val="-3"/>
                <w:sz w:val="20"/>
                <w:szCs w:val="20"/>
              </w:rPr>
            </w:pPr>
          </w:p>
          <w:p w:rsidR="001E1DD5" w:rsidRPr="00A201CB" w:rsidRDefault="001E1DD5" w:rsidP="00553B21">
            <w:pPr>
              <w:widowControl w:val="0"/>
              <w:shd w:val="clear" w:color="auto" w:fill="FFFFFF"/>
              <w:tabs>
                <w:tab w:val="left" w:pos="9475"/>
              </w:tabs>
              <w:autoSpaceDE w:val="0"/>
              <w:autoSpaceDN w:val="0"/>
              <w:adjustRightInd w:val="0"/>
              <w:rPr>
                <w:rFonts w:ascii="Times New Roman" w:hAnsi="Times New Roman" w:cs="Times New Roman"/>
                <w:b/>
                <w:sz w:val="20"/>
                <w:szCs w:val="20"/>
                <w:u w:val="single"/>
              </w:rPr>
            </w:pPr>
            <w:r w:rsidRPr="00A201CB">
              <w:rPr>
                <w:rFonts w:ascii="Times New Roman" w:hAnsi="Times New Roman" w:cs="Times New Roman"/>
                <w:color w:val="000000"/>
                <w:spacing w:val="-3"/>
                <w:sz w:val="20"/>
                <w:szCs w:val="20"/>
              </w:rPr>
              <w:t>Размер зарисовки - 1/2 листа. Материал - по выбору.</w:t>
            </w:r>
          </w:p>
        </w:tc>
      </w:tr>
      <w:tr w:rsidR="001E1DD5" w:rsidRPr="006B086A" w:rsidTr="00553B21">
        <w:trPr>
          <w:trHeight w:val="243"/>
        </w:trPr>
        <w:tc>
          <w:tcPr>
            <w:tcW w:w="567" w:type="dxa"/>
          </w:tcPr>
          <w:p w:rsidR="001E1DD5" w:rsidRPr="00A201CB" w:rsidRDefault="001E1DD5" w:rsidP="00553B21">
            <w:pPr>
              <w:rPr>
                <w:rFonts w:ascii="Times New Roman" w:hAnsi="Times New Roman" w:cs="Times New Roman"/>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Итого:</w:t>
            </w:r>
          </w:p>
        </w:tc>
        <w:tc>
          <w:tcPr>
            <w:tcW w:w="1247" w:type="dxa"/>
          </w:tcPr>
          <w:p w:rsidR="001E1DD5" w:rsidRPr="001E1DD5" w:rsidRDefault="001E1DD5" w:rsidP="00553B21">
            <w:pPr>
              <w:rPr>
                <w:rFonts w:ascii="Times New Roman" w:hAnsi="Times New Roman" w:cs="Times New Roman"/>
                <w:b/>
                <w:sz w:val="20"/>
                <w:szCs w:val="20"/>
              </w:rPr>
            </w:pPr>
            <w:r w:rsidRPr="001E1DD5">
              <w:rPr>
                <w:rFonts w:ascii="Times New Roman" w:hAnsi="Times New Roman" w:cs="Times New Roman"/>
                <w:b/>
                <w:sz w:val="20"/>
                <w:szCs w:val="20"/>
              </w:rPr>
              <w:t>24 часа</w:t>
            </w:r>
          </w:p>
        </w:tc>
        <w:tc>
          <w:tcPr>
            <w:tcW w:w="1418" w:type="dxa"/>
          </w:tcPr>
          <w:p w:rsidR="001E1DD5" w:rsidRPr="00A201CB" w:rsidRDefault="001E1DD5" w:rsidP="00553B21">
            <w:pPr>
              <w:widowControl w:val="0"/>
              <w:shd w:val="clear" w:color="auto" w:fill="FFFFFF"/>
              <w:tabs>
                <w:tab w:val="left" w:pos="9475"/>
              </w:tabs>
              <w:autoSpaceDE w:val="0"/>
              <w:autoSpaceDN w:val="0"/>
              <w:adjustRightInd w:val="0"/>
              <w:rPr>
                <w:rFonts w:ascii="Times New Roman" w:hAnsi="Times New Roman" w:cs="Times New Roman"/>
                <w:color w:val="000000"/>
                <w:spacing w:val="-3"/>
                <w:sz w:val="20"/>
                <w:szCs w:val="20"/>
              </w:rPr>
            </w:pPr>
          </w:p>
        </w:tc>
      </w:tr>
      <w:tr w:rsidR="001E1DD5" w:rsidRPr="006B086A" w:rsidTr="00553B21">
        <w:trPr>
          <w:trHeight w:val="239"/>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577AE4" w:rsidRDefault="001E1DD5" w:rsidP="00553B21">
            <w:pPr>
              <w:jc w:val="center"/>
              <w:rPr>
                <w:rFonts w:ascii="Times New Roman" w:eastAsia="Times New Roman" w:hAnsi="Times New Roman" w:cs="Times New Roman"/>
                <w:b/>
                <w:sz w:val="20"/>
                <w:szCs w:val="20"/>
                <w:lang w:eastAsia="ru-RU"/>
              </w:rPr>
            </w:pPr>
            <w:r w:rsidRPr="00577AE4">
              <w:rPr>
                <w:rFonts w:ascii="Times New Roman" w:hAnsi="Times New Roman" w:cs="Times New Roman"/>
                <w:b/>
                <w:sz w:val="20"/>
                <w:szCs w:val="20"/>
                <w:lang w:val="en-US"/>
              </w:rPr>
              <w:t>II</w:t>
            </w:r>
            <w:r w:rsidRPr="00577AE4">
              <w:rPr>
                <w:rFonts w:ascii="Times New Roman" w:hAnsi="Times New Roman" w:cs="Times New Roman"/>
                <w:b/>
                <w:sz w:val="20"/>
                <w:szCs w:val="20"/>
              </w:rPr>
              <w:t xml:space="preserve"> четверть.</w:t>
            </w:r>
          </w:p>
        </w:tc>
        <w:tc>
          <w:tcPr>
            <w:tcW w:w="1247" w:type="dxa"/>
          </w:tcPr>
          <w:p w:rsidR="001E1DD5" w:rsidRPr="00A201CB" w:rsidRDefault="001E1DD5" w:rsidP="00553B21">
            <w:pPr>
              <w:rPr>
                <w:rFonts w:ascii="Times New Roman" w:hAnsi="Times New Roman" w:cs="Times New Roman"/>
                <w:b/>
                <w:sz w:val="20"/>
                <w:szCs w:val="20"/>
                <w:u w:val="single"/>
              </w:rPr>
            </w:pP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1E1DD5" w:rsidRPr="006B086A" w:rsidTr="001E1DD5">
        <w:trPr>
          <w:trHeight w:val="274"/>
        </w:trPr>
        <w:tc>
          <w:tcPr>
            <w:tcW w:w="567" w:type="dxa"/>
          </w:tcPr>
          <w:p w:rsidR="001E1DD5" w:rsidRPr="001E1DD5" w:rsidRDefault="001E1DD5" w:rsidP="00553B21">
            <w:pPr>
              <w:rPr>
                <w:rFonts w:ascii="Times New Roman" w:hAnsi="Times New Roman" w:cs="Times New Roman"/>
                <w:b/>
                <w:sz w:val="20"/>
                <w:szCs w:val="20"/>
              </w:rPr>
            </w:pPr>
            <w:r w:rsidRPr="001E1DD5">
              <w:rPr>
                <w:rFonts w:ascii="Times New Roman" w:hAnsi="Times New Roman" w:cs="Times New Roman"/>
                <w:b/>
                <w:sz w:val="20"/>
                <w:szCs w:val="20"/>
              </w:rPr>
              <w:t>4</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Наброски с чучела животных. 2-3 наброска.</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Содействие развитию художественного вкуса, творческих способностей, познавательного интереса учащихся к изобразительному искусству,    расширению их кругозора, воспитанию личностных качеств, учитывая индивидуальные возможности детей и заложенный в них творческий потенциал;</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A201CB">
              <w:rPr>
                <w:rFonts w:ascii="Times New Roman" w:hAnsi="Times New Roman" w:cs="Times New Roman"/>
                <w:color w:val="000000"/>
                <w:spacing w:val="1"/>
                <w:sz w:val="20"/>
                <w:szCs w:val="20"/>
              </w:rPr>
              <w:t>Обобщённое изображение животных, расположенных в характерных для них позах и движении. Передача пропорций, строения, материальности.</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Спаренное занятие.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Исследовательский метод.</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b/>
                <w:sz w:val="20"/>
                <w:szCs w:val="20"/>
                <w:lang w:eastAsia="ar-SA"/>
              </w:rPr>
            </w:pPr>
            <w:r w:rsidRPr="00A201CB">
              <w:rPr>
                <w:rFonts w:ascii="Times New Roman" w:eastAsia="Calibri" w:hAnsi="Times New Roman" w:cs="Times New Roman"/>
                <w:sz w:val="20"/>
                <w:szCs w:val="20"/>
                <w:lang w:eastAsia="ar-SA"/>
              </w:rPr>
              <w:t>· Творческий метод (рисование с натуры</w:t>
            </w:r>
            <w:r w:rsidRPr="00A201CB">
              <w:rPr>
                <w:rFonts w:ascii="Times New Roman" w:eastAsia="Calibri" w:hAnsi="Times New Roman" w:cs="Times New Roman"/>
                <w:b/>
                <w:sz w:val="20"/>
                <w:szCs w:val="20"/>
                <w:lang w:eastAsia="ar-SA"/>
              </w:rPr>
              <w:t xml:space="preserve">). </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577AE4"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247" w:type="dxa"/>
          </w:tcPr>
          <w:p w:rsidR="001E1DD5" w:rsidRPr="00A201CB" w:rsidRDefault="001E1DD5" w:rsidP="00553B21">
            <w:pPr>
              <w:rPr>
                <w:rFonts w:ascii="Times New Roman" w:hAnsi="Times New Roman" w:cs="Times New Roman"/>
                <w:b/>
                <w:sz w:val="20"/>
                <w:szCs w:val="20"/>
                <w:u w:val="single"/>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1E1DD5" w:rsidRDefault="001E1DD5" w:rsidP="00553B21">
            <w:pPr>
              <w:rPr>
                <w:rFonts w:ascii="Times New Roman" w:hAnsi="Times New Roman" w:cs="Times New Roman"/>
                <w:sz w:val="20"/>
                <w:szCs w:val="20"/>
              </w:rPr>
            </w:pPr>
            <w:r w:rsidRPr="001E1DD5">
              <w:rPr>
                <w:rFonts w:ascii="Times New Roman" w:hAnsi="Times New Roman" w:cs="Times New Roman"/>
                <w:sz w:val="20"/>
                <w:szCs w:val="20"/>
              </w:rPr>
              <w:t xml:space="preserve">  4 часа</w:t>
            </w:r>
          </w:p>
        </w:tc>
        <w:tc>
          <w:tcPr>
            <w:tcW w:w="1418" w:type="dxa"/>
          </w:tcPr>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 xml:space="preserve">Освещение -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 xml:space="preserve">. </w:t>
            </w:r>
          </w:p>
          <w:p w:rsidR="001E1DD5" w:rsidRDefault="001E1DD5" w:rsidP="00553B21">
            <w:pPr>
              <w:widowControl w:val="0"/>
              <w:shd w:val="clear" w:color="auto" w:fill="FFFFFF"/>
              <w:autoSpaceDE w:val="0"/>
              <w:autoSpaceDN w:val="0"/>
              <w:adjustRightInd w:val="0"/>
              <w:rPr>
                <w:color w:val="000000"/>
                <w:spacing w:val="2"/>
                <w:sz w:val="20"/>
                <w:szCs w:val="20"/>
              </w:rPr>
            </w:pPr>
          </w:p>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 xml:space="preserve">Решение </w:t>
            </w:r>
            <w:r w:rsidRPr="00A201CB">
              <w:rPr>
                <w:rFonts w:ascii="Times New Roman" w:hAnsi="Times New Roman" w:cs="Times New Roman"/>
                <w:iCs/>
                <w:color w:val="000000"/>
                <w:spacing w:val="2"/>
                <w:sz w:val="20"/>
                <w:szCs w:val="20"/>
              </w:rPr>
              <w:t xml:space="preserve">- </w:t>
            </w:r>
            <w:r w:rsidRPr="00A201CB">
              <w:rPr>
                <w:rFonts w:ascii="Times New Roman" w:hAnsi="Times New Roman" w:cs="Times New Roman"/>
                <w:color w:val="000000"/>
                <w:spacing w:val="2"/>
                <w:sz w:val="20"/>
                <w:szCs w:val="20"/>
              </w:rPr>
              <w:t xml:space="preserve">штрих и светотень. </w:t>
            </w:r>
          </w:p>
          <w:p w:rsidR="001E1DD5" w:rsidRDefault="001E1DD5" w:rsidP="00553B21">
            <w:pPr>
              <w:widowControl w:val="0"/>
              <w:shd w:val="clear" w:color="auto" w:fill="FFFFFF"/>
              <w:autoSpaceDE w:val="0"/>
              <w:autoSpaceDN w:val="0"/>
              <w:adjustRightInd w:val="0"/>
              <w:rPr>
                <w:color w:val="000000"/>
                <w:spacing w:val="2"/>
                <w:sz w:val="20"/>
                <w:szCs w:val="20"/>
              </w:rPr>
            </w:pP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 xml:space="preserve">Размер – </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А-3. Материал - по выбору.</w:t>
            </w:r>
          </w:p>
          <w:p w:rsidR="001E1DD5" w:rsidRPr="00A201CB" w:rsidRDefault="001E1DD5" w:rsidP="00553B21">
            <w:pPr>
              <w:widowControl w:val="0"/>
              <w:shd w:val="clear" w:color="auto" w:fill="FFFFFF"/>
              <w:autoSpaceDE w:val="0"/>
              <w:autoSpaceDN w:val="0"/>
              <w:adjustRightInd w:val="0"/>
              <w:rPr>
                <w:rFonts w:ascii="Times New Roman" w:eastAsiaTheme="minorEastAsia" w:hAnsi="Times New Roman" w:cs="Times New Roman"/>
                <w:sz w:val="20"/>
                <w:szCs w:val="20"/>
              </w:rPr>
            </w:pPr>
          </w:p>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1E1DD5" w:rsidRPr="006B086A" w:rsidTr="00553B21">
        <w:trPr>
          <w:trHeight w:val="4100"/>
        </w:trPr>
        <w:tc>
          <w:tcPr>
            <w:tcW w:w="567" w:type="dxa"/>
          </w:tcPr>
          <w:p w:rsidR="001E1DD5" w:rsidRPr="00A201CB" w:rsidRDefault="001E1DD5" w:rsidP="00553B21">
            <w:pPr>
              <w:rPr>
                <w:rFonts w:ascii="Times New Roman" w:hAnsi="Times New Roman" w:cs="Times New Roman"/>
                <w:b/>
                <w:sz w:val="20"/>
                <w:szCs w:val="20"/>
                <w:u w:val="single"/>
              </w:rPr>
            </w:pPr>
            <w:r w:rsidRPr="00A201CB">
              <w:rPr>
                <w:rFonts w:ascii="Times New Roman" w:hAnsi="Times New Roman" w:cs="Times New Roman"/>
                <w:b/>
                <w:sz w:val="20"/>
                <w:szCs w:val="20"/>
                <w:u w:val="single"/>
              </w:rPr>
              <w:lastRenderedPageBreak/>
              <w:t>5</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Рисунок гипсовой розетки невысокого рельефа, прислоненной к стене и драпировки с несложными крупными складками.</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Воспитание художественного вкуса учащегося.</w:t>
            </w:r>
            <w:r w:rsidRPr="00A201CB">
              <w:rPr>
                <w:rFonts w:ascii="Times New Roman" w:hAnsi="Times New Roman" w:cs="Times New Roman"/>
                <w:sz w:val="20"/>
                <w:szCs w:val="20"/>
              </w:rPr>
              <w:br/>
              <w:t>Развитие творческих способностей, наблюдательности.</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z w:val="20"/>
                <w:szCs w:val="20"/>
              </w:rPr>
            </w:pPr>
            <w:r w:rsidRPr="00A201CB">
              <w:rPr>
                <w:rFonts w:ascii="Times New Roman" w:hAnsi="Times New Roman" w:cs="Times New Roman"/>
                <w:color w:val="000000"/>
                <w:sz w:val="20"/>
                <w:szCs w:val="20"/>
              </w:rPr>
              <w:t>Строгое    конструктивное    и    закономерное    светотеневое    построение    форм    в пространстве. Точность отношения светосилы.</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Спаренное занятие.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Исследовательский метод.</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577AE4"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247" w:type="dxa"/>
          </w:tcPr>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1E1DD5" w:rsidRDefault="001E1DD5" w:rsidP="00553B21">
            <w:pPr>
              <w:rPr>
                <w:rFonts w:ascii="Times New Roman" w:hAnsi="Times New Roman" w:cs="Times New Roman"/>
                <w:sz w:val="20"/>
                <w:szCs w:val="20"/>
              </w:rPr>
            </w:pPr>
            <w:r w:rsidRPr="001E1DD5">
              <w:rPr>
                <w:rFonts w:ascii="Times New Roman" w:hAnsi="Times New Roman" w:cs="Times New Roman"/>
                <w:sz w:val="20"/>
                <w:szCs w:val="20"/>
              </w:rPr>
              <w:t>8 часов</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Освещение - верхне-переднее, яркое. Решение - тональное. Размер зарисовки – А-3.</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r w:rsidRPr="00A201CB">
              <w:rPr>
                <w:rFonts w:ascii="Times New Roman" w:hAnsi="Times New Roman" w:cs="Times New Roman"/>
                <w:color w:val="000000"/>
                <w:spacing w:val="2"/>
                <w:sz w:val="20"/>
                <w:szCs w:val="20"/>
              </w:rPr>
              <w:t>Материал - карандаши 2М, ЗМ.</w:t>
            </w:r>
          </w:p>
        </w:tc>
      </w:tr>
      <w:tr w:rsidR="001E1DD5" w:rsidRPr="006B086A" w:rsidTr="00553B21">
        <w:trPr>
          <w:trHeight w:val="953"/>
        </w:trPr>
        <w:tc>
          <w:tcPr>
            <w:tcW w:w="567" w:type="dxa"/>
          </w:tcPr>
          <w:p w:rsidR="001E1DD5" w:rsidRPr="00F94BA6" w:rsidRDefault="001E1DD5" w:rsidP="00553B21">
            <w:pPr>
              <w:rPr>
                <w:rFonts w:ascii="Times New Roman" w:hAnsi="Times New Roman" w:cs="Times New Roman"/>
                <w:b/>
                <w:sz w:val="20"/>
                <w:szCs w:val="20"/>
              </w:rPr>
            </w:pPr>
            <w:r w:rsidRPr="00F94BA6">
              <w:rPr>
                <w:rFonts w:ascii="Times New Roman" w:hAnsi="Times New Roman" w:cs="Times New Roman"/>
                <w:b/>
                <w:sz w:val="20"/>
                <w:szCs w:val="20"/>
              </w:rPr>
              <w:t>6</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hAnsi="Times New Roman" w:cs="Times New Roman"/>
                <w:b/>
                <w:sz w:val="20"/>
                <w:szCs w:val="20"/>
              </w:rPr>
            </w:pPr>
            <w:r w:rsidRPr="00A201CB">
              <w:rPr>
                <w:rFonts w:ascii="Times New Roman" w:hAnsi="Times New Roman" w:cs="Times New Roman"/>
                <w:b/>
                <w:sz w:val="20"/>
                <w:szCs w:val="20"/>
              </w:rPr>
              <w:t>Рисунок натюрморта, состоящего из столярных инструментов (рубанок, киянка на обрезках досок).</w:t>
            </w:r>
          </w:p>
          <w:p w:rsidR="001E1DD5" w:rsidRPr="00F94BA6" w:rsidRDefault="001E1DD5" w:rsidP="00553B21">
            <w:pPr>
              <w:suppressAutoHyphens/>
              <w:overflowPunct w:val="0"/>
              <w:autoSpaceDE w:val="0"/>
              <w:jc w:val="both"/>
              <w:rPr>
                <w:rFonts w:ascii="Times New Roman" w:eastAsia="Times New Roman" w:hAnsi="Times New Roman" w:cs="Times New Roman"/>
                <w:sz w:val="20"/>
                <w:szCs w:val="20"/>
                <w:lang w:eastAsia="ru-RU"/>
              </w:rPr>
            </w:pPr>
            <w:r w:rsidRPr="00A201CB">
              <w:rPr>
                <w:rFonts w:ascii="Times New Roman" w:hAnsi="Times New Roman" w:cs="Times New Roman"/>
                <w:sz w:val="20"/>
                <w:szCs w:val="20"/>
              </w:rPr>
              <w:t>Воспитание художественного вкуса учащегося.</w:t>
            </w:r>
            <w:r w:rsidRPr="00A201CB">
              <w:rPr>
                <w:rFonts w:ascii="Times New Roman" w:hAnsi="Times New Roman" w:cs="Times New Roman"/>
                <w:sz w:val="20"/>
                <w:szCs w:val="20"/>
              </w:rPr>
              <w:br/>
              <w:t>Развитие творческих способностей, наблюдательности</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Передача строения, материальности предметов, погруженности их в пространство, цельность и собранность изображения.</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Спаренное занятие.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Исследовательский метод.</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577AE4"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247" w:type="dxa"/>
          </w:tcPr>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Default="001E1DD5" w:rsidP="00553B21">
            <w:pPr>
              <w:rPr>
                <w:color w:val="000000"/>
                <w:spacing w:val="5"/>
                <w:sz w:val="20"/>
                <w:szCs w:val="20"/>
              </w:rPr>
            </w:pPr>
          </w:p>
          <w:p w:rsidR="001E1DD5" w:rsidRPr="001E1DD5" w:rsidRDefault="001E1DD5" w:rsidP="00553B21">
            <w:pPr>
              <w:rPr>
                <w:rFonts w:ascii="Times New Roman" w:hAnsi="Times New Roman" w:cs="Times New Roman"/>
                <w:b/>
                <w:sz w:val="20"/>
                <w:szCs w:val="20"/>
                <w:u w:val="single"/>
              </w:rPr>
            </w:pPr>
            <w:r>
              <w:rPr>
                <w:color w:val="000000"/>
                <w:spacing w:val="5"/>
                <w:sz w:val="20"/>
                <w:szCs w:val="20"/>
              </w:rPr>
              <w:t xml:space="preserve"> </w:t>
            </w:r>
            <w:r w:rsidRPr="001E1DD5">
              <w:rPr>
                <w:rFonts w:ascii="Times New Roman" w:hAnsi="Times New Roman" w:cs="Times New Roman"/>
                <w:color w:val="000000"/>
                <w:spacing w:val="5"/>
                <w:sz w:val="20"/>
                <w:szCs w:val="20"/>
              </w:rPr>
              <w:t>12  часов</w:t>
            </w:r>
          </w:p>
        </w:tc>
        <w:tc>
          <w:tcPr>
            <w:tcW w:w="1418" w:type="dxa"/>
          </w:tcPr>
          <w:p w:rsidR="001E1DD5" w:rsidRPr="001E1DD5" w:rsidRDefault="001E1DD5" w:rsidP="00553B21">
            <w:pPr>
              <w:widowControl w:val="0"/>
              <w:shd w:val="clear" w:color="auto" w:fill="FFFFFF"/>
              <w:autoSpaceDE w:val="0"/>
              <w:autoSpaceDN w:val="0"/>
              <w:adjustRightInd w:val="0"/>
              <w:rPr>
                <w:rFonts w:ascii="Times New Roman" w:hAnsi="Times New Roman" w:cs="Times New Roman"/>
                <w:color w:val="000000"/>
                <w:sz w:val="20"/>
                <w:szCs w:val="20"/>
              </w:rPr>
            </w:pPr>
            <w:r w:rsidRPr="00A201CB">
              <w:rPr>
                <w:rFonts w:ascii="Times New Roman" w:hAnsi="Times New Roman" w:cs="Times New Roman"/>
                <w:color w:val="000000"/>
                <w:sz w:val="20"/>
                <w:szCs w:val="20"/>
              </w:rPr>
              <w:t xml:space="preserve">Группа поставлена ниже уровня </w:t>
            </w:r>
            <w:r w:rsidRPr="001E1DD5">
              <w:rPr>
                <w:rFonts w:ascii="Times New Roman" w:hAnsi="Times New Roman" w:cs="Times New Roman"/>
                <w:color w:val="000000"/>
                <w:sz w:val="20"/>
                <w:szCs w:val="20"/>
              </w:rPr>
              <w:t>горизонта.</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1E1DD5">
              <w:rPr>
                <w:rFonts w:ascii="Times New Roman" w:hAnsi="Times New Roman" w:cs="Times New Roman"/>
                <w:color w:val="000000"/>
                <w:sz w:val="20"/>
                <w:szCs w:val="20"/>
              </w:rPr>
              <w:t xml:space="preserve"> </w:t>
            </w:r>
            <w:r w:rsidRPr="001E1DD5">
              <w:rPr>
                <w:rFonts w:ascii="Times New Roman" w:hAnsi="Times New Roman" w:cs="Times New Roman"/>
                <w:color w:val="000000"/>
                <w:spacing w:val="2"/>
                <w:sz w:val="20"/>
                <w:szCs w:val="20"/>
              </w:rPr>
              <w:t xml:space="preserve">Освещение - </w:t>
            </w:r>
            <w:proofErr w:type="spellStart"/>
            <w:r w:rsidRPr="001E1DD5">
              <w:rPr>
                <w:rFonts w:ascii="Times New Roman" w:hAnsi="Times New Roman" w:cs="Times New Roman"/>
                <w:color w:val="000000"/>
                <w:spacing w:val="2"/>
                <w:sz w:val="20"/>
                <w:szCs w:val="20"/>
              </w:rPr>
              <w:t>верхнебоковое</w:t>
            </w:r>
            <w:proofErr w:type="gramStart"/>
            <w:r w:rsidRPr="001E1DD5">
              <w:rPr>
                <w:rFonts w:ascii="Times New Roman" w:hAnsi="Times New Roman" w:cs="Times New Roman"/>
                <w:color w:val="000000"/>
                <w:spacing w:val="2"/>
                <w:sz w:val="20"/>
                <w:szCs w:val="20"/>
              </w:rPr>
              <w:t>,н</w:t>
            </w:r>
            <w:proofErr w:type="gramEnd"/>
            <w:r w:rsidRPr="001E1DD5">
              <w:rPr>
                <w:rFonts w:ascii="Times New Roman" w:hAnsi="Times New Roman" w:cs="Times New Roman"/>
                <w:color w:val="000000"/>
                <w:spacing w:val="2"/>
                <w:sz w:val="20"/>
                <w:szCs w:val="20"/>
              </w:rPr>
              <w:t>аправленное</w:t>
            </w:r>
            <w:proofErr w:type="spellEnd"/>
            <w:r w:rsidRPr="001E1DD5">
              <w:rPr>
                <w:rFonts w:ascii="Times New Roman" w:hAnsi="Times New Roman" w:cs="Times New Roman"/>
                <w:color w:val="000000"/>
                <w:spacing w:val="2"/>
                <w:sz w:val="20"/>
                <w:szCs w:val="20"/>
              </w:rPr>
              <w:t xml:space="preserve"> на центральный</w:t>
            </w:r>
            <w:r w:rsidRPr="00A201CB">
              <w:rPr>
                <w:rFonts w:ascii="Times New Roman" w:hAnsi="Times New Roman" w:cs="Times New Roman"/>
                <w:color w:val="000000"/>
                <w:spacing w:val="2"/>
                <w:sz w:val="20"/>
                <w:szCs w:val="20"/>
              </w:rPr>
              <w:t xml:space="preserve"> предмет.</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Решение - тональное.</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 xml:space="preserve">Размер – </w:t>
            </w:r>
            <w:r w:rsidRPr="00A201CB">
              <w:rPr>
                <w:rFonts w:ascii="Times New Roman" w:hAnsi="Times New Roman" w:cs="Times New Roman"/>
                <w:iCs/>
                <w:color w:val="000000"/>
                <w:spacing w:val="2"/>
                <w:sz w:val="20"/>
                <w:szCs w:val="20"/>
              </w:rPr>
              <w:t>А-2</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Материал - карандаш 2М-4М.</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tc>
      </w:tr>
      <w:tr w:rsidR="001E1DD5" w:rsidRPr="006B086A" w:rsidTr="00553B21">
        <w:trPr>
          <w:trHeight w:val="285"/>
        </w:trPr>
        <w:tc>
          <w:tcPr>
            <w:tcW w:w="567" w:type="dxa"/>
          </w:tcPr>
          <w:p w:rsidR="001E1DD5" w:rsidRPr="00A201CB" w:rsidRDefault="001E1DD5" w:rsidP="00553B21">
            <w:pPr>
              <w:rPr>
                <w:rFonts w:ascii="Times New Roman" w:hAnsi="Times New Roman" w:cs="Times New Roman"/>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ind w:left="284"/>
              <w:jc w:val="both"/>
              <w:rPr>
                <w:rFonts w:ascii="Times New Roman" w:hAnsi="Times New Roman" w:cs="Times New Roman"/>
                <w:b/>
                <w:sz w:val="20"/>
                <w:szCs w:val="20"/>
              </w:rPr>
            </w:pPr>
            <w:r w:rsidRPr="00A201CB">
              <w:rPr>
                <w:rFonts w:ascii="Times New Roman" w:hAnsi="Times New Roman" w:cs="Times New Roman"/>
                <w:b/>
                <w:sz w:val="20"/>
                <w:szCs w:val="20"/>
              </w:rPr>
              <w:t>Итого:</w:t>
            </w:r>
          </w:p>
        </w:tc>
        <w:tc>
          <w:tcPr>
            <w:tcW w:w="1247" w:type="dxa"/>
          </w:tcPr>
          <w:p w:rsidR="001E1DD5" w:rsidRPr="00F94BA6" w:rsidRDefault="001E1DD5" w:rsidP="00553B21">
            <w:pPr>
              <w:rPr>
                <w:rFonts w:ascii="Times New Roman" w:hAnsi="Times New Roman" w:cs="Times New Roman"/>
                <w:b/>
                <w:color w:val="000000"/>
                <w:spacing w:val="5"/>
                <w:sz w:val="20"/>
                <w:szCs w:val="20"/>
              </w:rPr>
            </w:pPr>
            <w:r>
              <w:rPr>
                <w:b/>
                <w:color w:val="000000"/>
                <w:spacing w:val="5"/>
                <w:sz w:val="20"/>
                <w:szCs w:val="20"/>
              </w:rPr>
              <w:t xml:space="preserve"> </w:t>
            </w:r>
            <w:r w:rsidRPr="00F94BA6">
              <w:rPr>
                <w:rFonts w:ascii="Times New Roman" w:hAnsi="Times New Roman" w:cs="Times New Roman"/>
                <w:b/>
                <w:color w:val="000000"/>
                <w:spacing w:val="5"/>
                <w:sz w:val="20"/>
                <w:szCs w:val="20"/>
              </w:rPr>
              <w:t>24</w:t>
            </w:r>
            <w:r>
              <w:rPr>
                <w:b/>
                <w:color w:val="000000"/>
                <w:spacing w:val="5"/>
                <w:sz w:val="20"/>
                <w:szCs w:val="20"/>
              </w:rPr>
              <w:t xml:space="preserve"> часа</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z w:val="20"/>
                <w:szCs w:val="20"/>
              </w:rPr>
            </w:pPr>
          </w:p>
        </w:tc>
      </w:tr>
      <w:tr w:rsidR="001E1DD5" w:rsidRPr="006B086A" w:rsidTr="00553B21">
        <w:trPr>
          <w:trHeight w:val="287"/>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F94BA6" w:rsidRDefault="001E1DD5" w:rsidP="00553B21">
            <w:pPr>
              <w:jc w:val="center"/>
              <w:rPr>
                <w:rFonts w:ascii="Times New Roman" w:hAnsi="Times New Roman" w:cs="Times New Roman"/>
                <w:b/>
                <w:sz w:val="20"/>
                <w:szCs w:val="20"/>
              </w:rPr>
            </w:pPr>
            <w:r w:rsidRPr="00F94BA6">
              <w:rPr>
                <w:rFonts w:ascii="Times New Roman" w:hAnsi="Times New Roman" w:cs="Times New Roman"/>
                <w:b/>
                <w:sz w:val="20"/>
                <w:szCs w:val="20"/>
                <w:lang w:val="en-US"/>
              </w:rPr>
              <w:t>III</w:t>
            </w:r>
            <w:r w:rsidRPr="00F94BA6">
              <w:rPr>
                <w:rFonts w:ascii="Times New Roman" w:hAnsi="Times New Roman" w:cs="Times New Roman"/>
                <w:b/>
                <w:sz w:val="20"/>
                <w:szCs w:val="20"/>
              </w:rPr>
              <w:t xml:space="preserve"> четверть.</w:t>
            </w:r>
          </w:p>
        </w:tc>
        <w:tc>
          <w:tcPr>
            <w:tcW w:w="1247" w:type="dxa"/>
          </w:tcPr>
          <w:p w:rsidR="001E1DD5" w:rsidRPr="00A201CB" w:rsidRDefault="001E1DD5" w:rsidP="00553B21">
            <w:pPr>
              <w:rPr>
                <w:rFonts w:ascii="Times New Roman" w:hAnsi="Times New Roman" w:cs="Times New Roman"/>
                <w:b/>
                <w:sz w:val="20"/>
                <w:szCs w:val="20"/>
              </w:rPr>
            </w:pP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1E1DD5" w:rsidRPr="006B086A" w:rsidTr="00553B21">
        <w:trPr>
          <w:trHeight w:val="4706"/>
        </w:trPr>
        <w:tc>
          <w:tcPr>
            <w:tcW w:w="567"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7</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Зарисовка   натюрморта   «Осенний»   (большая   тарелка   с   яблоком   на   светлой драпировке, столовый нож и 2-3 крупные сливы).</w:t>
            </w:r>
          </w:p>
          <w:p w:rsidR="001E1DD5" w:rsidRPr="00A201CB" w:rsidRDefault="001E1DD5" w:rsidP="00553B21">
            <w:pPr>
              <w:suppressAutoHyphens/>
              <w:overflowPunct w:val="0"/>
              <w:autoSpaceDE w:val="0"/>
              <w:jc w:val="both"/>
              <w:rPr>
                <w:rFonts w:ascii="Times New Roman" w:eastAsia="Times New Roman" w:hAnsi="Times New Roman" w:cs="Times New Roman"/>
                <w:sz w:val="20"/>
                <w:szCs w:val="20"/>
                <w:lang w:eastAsia="ru-RU"/>
              </w:rPr>
            </w:pPr>
            <w:r w:rsidRPr="00A201CB">
              <w:rPr>
                <w:rFonts w:ascii="Times New Roman" w:hAnsi="Times New Roman" w:cs="Times New Roman"/>
                <w:sz w:val="20"/>
                <w:szCs w:val="20"/>
              </w:rPr>
              <w:t>Воспитание художественного вкуса учащегося.</w:t>
            </w:r>
            <w:r w:rsidRPr="00A201CB">
              <w:rPr>
                <w:rFonts w:ascii="Times New Roman" w:hAnsi="Times New Roman" w:cs="Times New Roman"/>
                <w:sz w:val="20"/>
                <w:szCs w:val="20"/>
              </w:rPr>
              <w:br/>
              <w:t>Развитие творческих способностей, наблюдательности</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A201CB">
              <w:rPr>
                <w:rFonts w:ascii="Times New Roman" w:hAnsi="Times New Roman" w:cs="Times New Roman"/>
                <w:color w:val="000000"/>
                <w:spacing w:val="1"/>
                <w:sz w:val="20"/>
                <w:szCs w:val="20"/>
              </w:rPr>
              <w:t xml:space="preserve">Хорошая компоновка рисунка, обобщенная, выразительная передача характерной формы плодов и предметов составляющих натюрморт. Легкость и </w:t>
            </w:r>
            <w:proofErr w:type="spellStart"/>
            <w:r w:rsidRPr="00A201CB">
              <w:rPr>
                <w:rFonts w:ascii="Times New Roman" w:hAnsi="Times New Roman" w:cs="Times New Roman"/>
                <w:color w:val="000000"/>
                <w:spacing w:val="1"/>
                <w:sz w:val="20"/>
                <w:szCs w:val="20"/>
              </w:rPr>
              <w:t>пространственность</w:t>
            </w:r>
            <w:proofErr w:type="spellEnd"/>
            <w:r w:rsidRPr="00A201CB">
              <w:rPr>
                <w:rFonts w:ascii="Times New Roman" w:hAnsi="Times New Roman" w:cs="Times New Roman"/>
                <w:color w:val="000000"/>
                <w:spacing w:val="1"/>
                <w:sz w:val="20"/>
                <w:szCs w:val="20"/>
              </w:rPr>
              <w:t xml:space="preserve"> рисунка.</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Спаренное занятие.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Исследовательский метод.</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sz w:val="20"/>
                <w:szCs w:val="20"/>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A201CB">
              <w:rPr>
                <w:rFonts w:ascii="Times New Roman" w:hAnsi="Times New Roman" w:cs="Times New Roman"/>
                <w:sz w:val="20"/>
                <w:szCs w:val="20"/>
              </w:rPr>
              <w:t>.</w:t>
            </w:r>
          </w:p>
        </w:tc>
        <w:tc>
          <w:tcPr>
            <w:tcW w:w="1247" w:type="dxa"/>
          </w:tcPr>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1E1DD5" w:rsidRDefault="001E1DD5" w:rsidP="00553B21">
            <w:pPr>
              <w:rPr>
                <w:rFonts w:ascii="Times New Roman" w:hAnsi="Times New Roman" w:cs="Times New Roman"/>
                <w:sz w:val="20"/>
                <w:szCs w:val="20"/>
              </w:rPr>
            </w:pPr>
            <w:r w:rsidRPr="001E1DD5">
              <w:rPr>
                <w:rFonts w:ascii="Times New Roman" w:hAnsi="Times New Roman" w:cs="Times New Roman"/>
                <w:sz w:val="20"/>
                <w:szCs w:val="20"/>
              </w:rPr>
              <w:t xml:space="preserve">   3 часа</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 xml:space="preserve">Освещение -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 сильное.</w:t>
            </w:r>
          </w:p>
          <w:p w:rsidR="001E1DD5" w:rsidRPr="00A201CB" w:rsidRDefault="001E1DD5" w:rsidP="00553B21">
            <w:pPr>
              <w:widowControl w:val="0"/>
              <w:shd w:val="clear" w:color="auto" w:fill="FFFFFF"/>
              <w:autoSpaceDE w:val="0"/>
              <w:autoSpaceDN w:val="0"/>
              <w:adjustRightInd w:val="0"/>
              <w:rPr>
                <w:rFonts w:ascii="Times New Roman" w:eastAsiaTheme="minorEastAsia" w:hAnsi="Times New Roman" w:cs="Times New Roman"/>
                <w:sz w:val="20"/>
                <w:szCs w:val="20"/>
              </w:rPr>
            </w:pPr>
          </w:p>
          <w:p w:rsidR="001E1DD5" w:rsidRDefault="001E1DD5" w:rsidP="00553B21">
            <w:pPr>
              <w:widowControl w:val="0"/>
              <w:shd w:val="clear" w:color="auto" w:fill="FFFFFF"/>
              <w:autoSpaceDE w:val="0"/>
              <w:autoSpaceDN w:val="0"/>
              <w:adjustRightInd w:val="0"/>
              <w:rPr>
                <w:color w:val="000000"/>
                <w:spacing w:val="3"/>
                <w:sz w:val="20"/>
                <w:szCs w:val="20"/>
              </w:rPr>
            </w:pPr>
            <w:r w:rsidRPr="00A201CB">
              <w:rPr>
                <w:rFonts w:ascii="Times New Roman" w:hAnsi="Times New Roman" w:cs="Times New Roman"/>
                <w:color w:val="000000"/>
                <w:spacing w:val="3"/>
                <w:sz w:val="20"/>
                <w:szCs w:val="20"/>
              </w:rPr>
              <w:t>Решение - штрих и светотень.</w:t>
            </w:r>
            <w:r w:rsidRPr="00A201CB">
              <w:rPr>
                <w:rFonts w:ascii="Times New Roman" w:hAnsi="Times New Roman" w:cs="Times New Roman"/>
                <w:color w:val="000000"/>
                <w:spacing w:val="6"/>
                <w:sz w:val="20"/>
                <w:szCs w:val="20"/>
              </w:rPr>
              <w:t xml:space="preserve"> </w:t>
            </w:r>
            <w:r w:rsidRPr="00A201CB">
              <w:rPr>
                <w:rFonts w:ascii="Times New Roman" w:hAnsi="Times New Roman" w:cs="Times New Roman"/>
                <w:color w:val="000000"/>
                <w:spacing w:val="3"/>
                <w:sz w:val="20"/>
                <w:szCs w:val="20"/>
              </w:rPr>
              <w:t xml:space="preserve">Размер зарисовки - </w:t>
            </w:r>
            <w:r w:rsidRPr="00A201CB">
              <w:rPr>
                <w:rFonts w:ascii="Times New Roman" w:hAnsi="Times New Roman" w:cs="Times New Roman"/>
                <w:iCs/>
                <w:color w:val="000000"/>
                <w:spacing w:val="3"/>
                <w:sz w:val="20"/>
                <w:szCs w:val="20"/>
              </w:rPr>
              <w:t>А-3</w:t>
            </w:r>
            <w:r w:rsidRPr="00A201CB">
              <w:rPr>
                <w:rFonts w:ascii="Times New Roman" w:hAnsi="Times New Roman" w:cs="Times New Roman"/>
                <w:color w:val="000000"/>
                <w:spacing w:val="3"/>
                <w:sz w:val="20"/>
                <w:szCs w:val="20"/>
              </w:rPr>
              <w:t xml:space="preserve">. </w:t>
            </w:r>
          </w:p>
          <w:p w:rsidR="001E1DD5" w:rsidRDefault="001E1DD5" w:rsidP="00553B21">
            <w:pPr>
              <w:widowControl w:val="0"/>
              <w:shd w:val="clear" w:color="auto" w:fill="FFFFFF"/>
              <w:autoSpaceDE w:val="0"/>
              <w:autoSpaceDN w:val="0"/>
              <w:adjustRightInd w:val="0"/>
              <w:rPr>
                <w:color w:val="000000"/>
                <w:spacing w:val="3"/>
                <w:sz w:val="20"/>
                <w:szCs w:val="20"/>
              </w:rPr>
            </w:pPr>
          </w:p>
          <w:p w:rsidR="001E1DD5" w:rsidRPr="00A201CB" w:rsidRDefault="001E1DD5"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A201CB">
              <w:rPr>
                <w:rFonts w:ascii="Times New Roman" w:hAnsi="Times New Roman" w:cs="Times New Roman"/>
                <w:color w:val="000000"/>
                <w:spacing w:val="3"/>
                <w:sz w:val="20"/>
                <w:szCs w:val="20"/>
              </w:rPr>
              <w:t>Материал - карандаш ЗМ-4М, или акварель (гризайль).</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1E1DD5" w:rsidRPr="006B086A" w:rsidTr="00553B21">
        <w:trPr>
          <w:trHeight w:val="1610"/>
        </w:trPr>
        <w:tc>
          <w:tcPr>
            <w:tcW w:w="567"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lastRenderedPageBreak/>
              <w:t>11</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Рисунок  натюрморта  из  двух  предметов:   небольшой  гипсовый  шар  и  чёрный пластмассовый стаканчик с вставленным в него карандашом.</w:t>
            </w:r>
          </w:p>
          <w:p w:rsidR="001E1DD5" w:rsidRPr="00A201CB" w:rsidRDefault="001E1DD5" w:rsidP="00553B21">
            <w:pPr>
              <w:suppressAutoHyphens/>
              <w:overflowPunct w:val="0"/>
              <w:autoSpaceDE w:val="0"/>
              <w:jc w:val="both"/>
              <w:rPr>
                <w:rFonts w:ascii="Times New Roman" w:eastAsia="Times New Roman" w:hAnsi="Times New Roman" w:cs="Times New Roman"/>
                <w:sz w:val="20"/>
                <w:szCs w:val="20"/>
                <w:lang w:eastAsia="ru-RU"/>
              </w:rPr>
            </w:pPr>
            <w:r w:rsidRPr="00A201CB">
              <w:rPr>
                <w:rFonts w:ascii="Times New Roman" w:hAnsi="Times New Roman" w:cs="Times New Roman"/>
                <w:sz w:val="20"/>
                <w:szCs w:val="20"/>
              </w:rPr>
              <w:t>Воспитание художественного вкуса учащегося.</w:t>
            </w:r>
            <w:r w:rsidRPr="00A201CB">
              <w:rPr>
                <w:rFonts w:ascii="Times New Roman" w:hAnsi="Times New Roman" w:cs="Times New Roman"/>
                <w:sz w:val="20"/>
                <w:szCs w:val="20"/>
              </w:rPr>
              <w:br/>
              <w:t>Развитие творческих способностей, наблюдательности</w:t>
            </w:r>
          </w:p>
          <w:p w:rsidR="001E1DD5" w:rsidRPr="00A201CB" w:rsidRDefault="001E1DD5"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A201CB">
              <w:rPr>
                <w:rFonts w:ascii="Times New Roman" w:hAnsi="Times New Roman" w:cs="Times New Roman"/>
                <w:color w:val="000000"/>
                <w:spacing w:val="1"/>
                <w:sz w:val="20"/>
                <w:szCs w:val="20"/>
              </w:rPr>
              <w:t xml:space="preserve">Композиционное расположение в рабочем листе, передача формы и материальности (фактуры) </w:t>
            </w:r>
            <w:r w:rsidRPr="00A201CB">
              <w:rPr>
                <w:rFonts w:ascii="Times New Roman" w:hAnsi="Times New Roman" w:cs="Times New Roman"/>
                <w:color w:val="000000"/>
                <w:spacing w:val="-2"/>
                <w:sz w:val="20"/>
                <w:szCs w:val="20"/>
              </w:rPr>
              <w:t>предметов.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sz w:val="20"/>
                <w:szCs w:val="20"/>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A201CB">
              <w:rPr>
                <w:rFonts w:ascii="Times New Roman" w:hAnsi="Times New Roman" w:cs="Times New Roman"/>
                <w:sz w:val="20"/>
                <w:szCs w:val="20"/>
              </w:rPr>
              <w:t>.</w:t>
            </w:r>
          </w:p>
        </w:tc>
        <w:tc>
          <w:tcPr>
            <w:tcW w:w="1247" w:type="dxa"/>
          </w:tcPr>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Pr="001E1DD5" w:rsidRDefault="001E1DD5" w:rsidP="00553B21">
            <w:pPr>
              <w:rPr>
                <w:rFonts w:ascii="Times New Roman" w:hAnsi="Times New Roman" w:cs="Times New Roman"/>
                <w:b/>
                <w:sz w:val="20"/>
                <w:szCs w:val="20"/>
                <w:u w:val="single"/>
              </w:rPr>
            </w:pPr>
            <w:r>
              <w:rPr>
                <w:color w:val="000000"/>
                <w:spacing w:val="4"/>
                <w:sz w:val="20"/>
                <w:szCs w:val="20"/>
              </w:rPr>
              <w:t xml:space="preserve">  </w:t>
            </w:r>
            <w:r w:rsidRPr="001E1DD5">
              <w:rPr>
                <w:rFonts w:ascii="Times New Roman" w:hAnsi="Times New Roman" w:cs="Times New Roman"/>
                <w:color w:val="000000"/>
                <w:spacing w:val="4"/>
                <w:sz w:val="20"/>
                <w:szCs w:val="20"/>
              </w:rPr>
              <w:t>8 часов</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A201CB">
              <w:rPr>
                <w:rFonts w:ascii="Times New Roman" w:hAnsi="Times New Roman" w:cs="Times New Roman"/>
                <w:color w:val="000000"/>
                <w:spacing w:val="2"/>
                <w:sz w:val="20"/>
                <w:szCs w:val="20"/>
              </w:rPr>
              <w:t xml:space="preserve">Освещение -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 Решение – тональное. Размер - 1/4 листа. Материал - карандаш 2М-ЗМ</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b/>
                <w:sz w:val="20"/>
                <w:szCs w:val="20"/>
                <w:u w:val="single"/>
              </w:rPr>
            </w:pPr>
          </w:p>
        </w:tc>
      </w:tr>
      <w:tr w:rsidR="001E1DD5" w:rsidRPr="006B086A" w:rsidTr="00553B21">
        <w:trPr>
          <w:trHeight w:val="1610"/>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Рисунок натюрморта «Спортивный» (спортивная сумка, мяч и т.п.).</w:t>
            </w:r>
          </w:p>
          <w:p w:rsidR="001E1DD5" w:rsidRPr="00A201CB" w:rsidRDefault="001E1DD5" w:rsidP="00553B21">
            <w:pPr>
              <w:suppressAutoHyphens/>
              <w:overflowPunct w:val="0"/>
              <w:autoSpaceDE w:val="0"/>
              <w:jc w:val="both"/>
              <w:rPr>
                <w:rFonts w:ascii="Times New Roman" w:eastAsia="Times New Roman" w:hAnsi="Times New Roman" w:cs="Times New Roman"/>
                <w:sz w:val="20"/>
                <w:szCs w:val="20"/>
                <w:lang w:eastAsia="ru-RU"/>
              </w:rPr>
            </w:pPr>
            <w:r w:rsidRPr="00A201CB">
              <w:rPr>
                <w:rFonts w:ascii="Times New Roman" w:hAnsi="Times New Roman" w:cs="Times New Roman"/>
                <w:sz w:val="20"/>
                <w:szCs w:val="20"/>
              </w:rPr>
              <w:t>Воспитание художественного вкуса учащегося.</w:t>
            </w:r>
            <w:r w:rsidRPr="00A201CB">
              <w:rPr>
                <w:rFonts w:ascii="Times New Roman" w:hAnsi="Times New Roman" w:cs="Times New Roman"/>
                <w:sz w:val="20"/>
                <w:szCs w:val="20"/>
              </w:rPr>
              <w:br/>
              <w:t>Развитие творческих способностей, наблюдательности</w:t>
            </w:r>
          </w:p>
          <w:p w:rsidR="001E1DD5" w:rsidRPr="00A201CB" w:rsidRDefault="001E1DD5" w:rsidP="00553B21">
            <w:pPr>
              <w:widowControl w:val="0"/>
              <w:shd w:val="clear" w:color="auto" w:fill="FFFFFF"/>
              <w:autoSpaceDE w:val="0"/>
              <w:autoSpaceDN w:val="0"/>
              <w:adjustRightInd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Изображение предметов, форма которых основана на шаре. Точность соотношения светосилы, правильное конструктивное и светотеневое построение.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A201CB" w:rsidRDefault="001E1DD5" w:rsidP="00553B21">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A201CB">
              <w:rPr>
                <w:rFonts w:ascii="Times New Roman" w:hAnsi="Times New Roman" w:cs="Times New Roman"/>
                <w:sz w:val="20"/>
                <w:szCs w:val="20"/>
              </w:rPr>
              <w:t>.</w:t>
            </w:r>
          </w:p>
        </w:tc>
        <w:tc>
          <w:tcPr>
            <w:tcW w:w="1247" w:type="dxa"/>
          </w:tcPr>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Pr="00A201CB" w:rsidRDefault="001E1DD5" w:rsidP="00553B21">
            <w:pPr>
              <w:rPr>
                <w:rFonts w:ascii="Times New Roman" w:hAnsi="Times New Roman" w:cs="Times New Roman"/>
                <w:color w:val="000000"/>
                <w:spacing w:val="4"/>
                <w:sz w:val="20"/>
                <w:szCs w:val="20"/>
              </w:rPr>
            </w:pPr>
            <w:r>
              <w:rPr>
                <w:color w:val="000000"/>
                <w:spacing w:val="4"/>
                <w:sz w:val="20"/>
                <w:szCs w:val="20"/>
              </w:rPr>
              <w:t xml:space="preserve">  </w:t>
            </w:r>
            <w:r w:rsidRPr="00A201CB">
              <w:rPr>
                <w:rFonts w:ascii="Times New Roman" w:hAnsi="Times New Roman" w:cs="Times New Roman"/>
                <w:color w:val="000000"/>
                <w:spacing w:val="4"/>
                <w:sz w:val="20"/>
                <w:szCs w:val="20"/>
              </w:rPr>
              <w:t>8</w:t>
            </w:r>
            <w:r>
              <w:rPr>
                <w:color w:val="000000"/>
                <w:spacing w:val="4"/>
                <w:sz w:val="20"/>
                <w:szCs w:val="20"/>
              </w:rPr>
              <w:t xml:space="preserve"> часов</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Освещение - искусственное.</w:t>
            </w:r>
          </w:p>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Решение - тональное.</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1E1DD5" w:rsidRDefault="001E1DD5" w:rsidP="00553B21">
            <w:pPr>
              <w:widowControl w:val="0"/>
              <w:shd w:val="clear" w:color="auto" w:fill="FFFFFF"/>
              <w:autoSpaceDE w:val="0"/>
              <w:autoSpaceDN w:val="0"/>
              <w:adjustRightInd w:val="0"/>
              <w:rPr>
                <w:iCs/>
                <w:color w:val="000000"/>
                <w:spacing w:val="2"/>
                <w:sz w:val="20"/>
                <w:szCs w:val="20"/>
              </w:rPr>
            </w:pPr>
            <w:r w:rsidRPr="00A201CB">
              <w:rPr>
                <w:rFonts w:ascii="Times New Roman" w:hAnsi="Times New Roman" w:cs="Times New Roman"/>
                <w:color w:val="000000"/>
                <w:spacing w:val="2"/>
                <w:sz w:val="20"/>
                <w:szCs w:val="20"/>
              </w:rPr>
              <w:t xml:space="preserve">Размер зарисовки – </w:t>
            </w:r>
            <w:r w:rsidRPr="00A201CB">
              <w:rPr>
                <w:rFonts w:ascii="Times New Roman" w:hAnsi="Times New Roman" w:cs="Times New Roman"/>
                <w:iCs/>
                <w:color w:val="000000"/>
                <w:spacing w:val="2"/>
                <w:sz w:val="20"/>
                <w:szCs w:val="20"/>
              </w:rPr>
              <w:t xml:space="preserve">планшет 40-50, </w:t>
            </w:r>
            <w:proofErr w:type="gramStart"/>
            <w:r w:rsidRPr="00A201CB">
              <w:rPr>
                <w:rFonts w:ascii="Times New Roman" w:hAnsi="Times New Roman" w:cs="Times New Roman"/>
                <w:iCs/>
                <w:color w:val="000000"/>
                <w:spacing w:val="2"/>
                <w:sz w:val="20"/>
                <w:szCs w:val="20"/>
              </w:rPr>
              <w:t xml:space="preserve">( </w:t>
            </w:r>
            <w:proofErr w:type="gramEnd"/>
            <w:r w:rsidRPr="00A201CB">
              <w:rPr>
                <w:rFonts w:ascii="Times New Roman" w:hAnsi="Times New Roman" w:cs="Times New Roman"/>
                <w:iCs/>
                <w:color w:val="000000"/>
                <w:spacing w:val="2"/>
                <w:sz w:val="20"/>
                <w:szCs w:val="20"/>
              </w:rPr>
              <w:t>А-3)</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Материал - свободный</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tc>
      </w:tr>
      <w:tr w:rsidR="001E1DD5" w:rsidRPr="006B086A" w:rsidTr="00553B21">
        <w:trPr>
          <w:trHeight w:val="711"/>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t>Рисунок черепа.</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Воспитание художественного вкуса учащегося.</w:t>
            </w:r>
            <w:r w:rsidRPr="00A201CB">
              <w:rPr>
                <w:rFonts w:ascii="Times New Roman" w:eastAsia="Calibri" w:hAnsi="Times New Roman" w:cs="Times New Roman"/>
                <w:sz w:val="20"/>
                <w:szCs w:val="20"/>
                <w:lang w:eastAsia="ar-SA"/>
              </w:rPr>
              <w:br/>
              <w:t>Развитие творческих способностей, наблюдательности</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Линейно-конструктивное построение формы гипсового слепка черепа.</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suppressAutoHyphens/>
              <w:overflowPunct w:val="0"/>
              <w:autoSpaceDE w:val="0"/>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A201CB" w:rsidRDefault="001E1DD5" w:rsidP="00553B21">
            <w:pPr>
              <w:suppressAutoHyphens/>
              <w:overflowPunct w:val="0"/>
              <w:autoSpaceDE w:val="0"/>
              <w:jc w:val="both"/>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tc>
        <w:tc>
          <w:tcPr>
            <w:tcW w:w="1247" w:type="dxa"/>
          </w:tcPr>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Default="001E1DD5" w:rsidP="00553B21">
            <w:pPr>
              <w:rPr>
                <w:color w:val="000000"/>
                <w:spacing w:val="4"/>
                <w:sz w:val="20"/>
                <w:szCs w:val="20"/>
              </w:rPr>
            </w:pPr>
          </w:p>
          <w:p w:rsidR="001E1DD5" w:rsidRPr="001E1DD5" w:rsidRDefault="001E1DD5" w:rsidP="00553B21">
            <w:pPr>
              <w:rPr>
                <w:rFonts w:ascii="Times New Roman" w:hAnsi="Times New Roman" w:cs="Times New Roman"/>
                <w:color w:val="000000"/>
                <w:spacing w:val="4"/>
                <w:sz w:val="20"/>
                <w:szCs w:val="20"/>
              </w:rPr>
            </w:pPr>
            <w:r w:rsidRPr="001E1DD5">
              <w:rPr>
                <w:rFonts w:ascii="Times New Roman" w:hAnsi="Times New Roman" w:cs="Times New Roman"/>
                <w:color w:val="000000"/>
                <w:spacing w:val="4"/>
                <w:sz w:val="20"/>
                <w:szCs w:val="20"/>
              </w:rPr>
              <w:t>8 часов</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 xml:space="preserve">Освещение -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 Решение - штрих и светотень.</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r w:rsidRPr="00A201CB">
              <w:rPr>
                <w:rFonts w:ascii="Times New Roman" w:hAnsi="Times New Roman" w:cs="Times New Roman"/>
                <w:color w:val="000000"/>
                <w:spacing w:val="2"/>
                <w:sz w:val="20"/>
                <w:szCs w:val="20"/>
              </w:rPr>
              <w:t xml:space="preserve">Размер зарисовки - А-3. Материал </w:t>
            </w:r>
            <w:r w:rsidRPr="00A201CB">
              <w:rPr>
                <w:rFonts w:ascii="Times New Roman" w:hAnsi="Times New Roman" w:cs="Times New Roman"/>
                <w:iCs/>
                <w:color w:val="000000"/>
                <w:spacing w:val="2"/>
                <w:sz w:val="20"/>
                <w:szCs w:val="20"/>
              </w:rPr>
              <w:t xml:space="preserve">- </w:t>
            </w:r>
            <w:r w:rsidRPr="00A201CB">
              <w:rPr>
                <w:rFonts w:ascii="Times New Roman" w:hAnsi="Times New Roman" w:cs="Times New Roman"/>
                <w:color w:val="000000"/>
                <w:spacing w:val="2"/>
                <w:sz w:val="20"/>
                <w:szCs w:val="20"/>
              </w:rPr>
              <w:t>карандаш 2М.</w:t>
            </w:r>
          </w:p>
        </w:tc>
      </w:tr>
      <w:tr w:rsidR="001E1DD5" w:rsidRPr="006B086A" w:rsidTr="00553B21">
        <w:trPr>
          <w:trHeight w:val="312"/>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1E1DD5"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1E1DD5">
              <w:rPr>
                <w:rFonts w:ascii="Times New Roman" w:eastAsia="Calibri" w:hAnsi="Times New Roman" w:cs="Times New Roman"/>
                <w:b/>
                <w:sz w:val="20"/>
                <w:szCs w:val="20"/>
                <w:lang w:eastAsia="ar-SA"/>
              </w:rPr>
              <w:t>Итого:</w:t>
            </w:r>
          </w:p>
        </w:tc>
        <w:tc>
          <w:tcPr>
            <w:tcW w:w="1247" w:type="dxa"/>
          </w:tcPr>
          <w:p w:rsidR="001E1DD5" w:rsidRPr="001E1DD5" w:rsidRDefault="001E1DD5" w:rsidP="00553B21">
            <w:pPr>
              <w:rPr>
                <w:rFonts w:ascii="Times New Roman" w:hAnsi="Times New Roman" w:cs="Times New Roman"/>
                <w:b/>
                <w:color w:val="000000"/>
                <w:spacing w:val="4"/>
                <w:sz w:val="20"/>
                <w:szCs w:val="20"/>
              </w:rPr>
            </w:pPr>
            <w:r w:rsidRPr="001E1DD5">
              <w:rPr>
                <w:rFonts w:ascii="Times New Roman" w:hAnsi="Times New Roman" w:cs="Times New Roman"/>
                <w:b/>
                <w:color w:val="000000"/>
                <w:spacing w:val="4"/>
                <w:sz w:val="20"/>
                <w:szCs w:val="20"/>
              </w:rPr>
              <w:t>27 часов</w:t>
            </w:r>
          </w:p>
        </w:tc>
        <w:tc>
          <w:tcPr>
            <w:tcW w:w="1418" w:type="dxa"/>
          </w:tcPr>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tc>
      </w:tr>
      <w:tr w:rsidR="001E1DD5" w:rsidRPr="006B086A" w:rsidTr="00553B21">
        <w:trPr>
          <w:trHeight w:val="308"/>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p>
        </w:tc>
        <w:tc>
          <w:tcPr>
            <w:tcW w:w="5698" w:type="dxa"/>
          </w:tcPr>
          <w:p w:rsidR="001E1DD5" w:rsidRPr="001E1DD5" w:rsidRDefault="001E1DD5" w:rsidP="00553B21">
            <w:pPr>
              <w:jc w:val="center"/>
              <w:rPr>
                <w:rFonts w:ascii="Times New Roman" w:hAnsi="Times New Roman" w:cs="Times New Roman"/>
                <w:b/>
                <w:sz w:val="20"/>
                <w:szCs w:val="20"/>
              </w:rPr>
            </w:pPr>
            <w:r w:rsidRPr="001E1DD5">
              <w:rPr>
                <w:rFonts w:ascii="Times New Roman" w:hAnsi="Times New Roman" w:cs="Times New Roman"/>
                <w:b/>
                <w:sz w:val="20"/>
                <w:szCs w:val="20"/>
                <w:lang w:val="en-US"/>
              </w:rPr>
              <w:t>IV</w:t>
            </w:r>
            <w:r w:rsidRPr="001E1DD5">
              <w:rPr>
                <w:rFonts w:ascii="Times New Roman" w:hAnsi="Times New Roman" w:cs="Times New Roman"/>
                <w:b/>
                <w:sz w:val="20"/>
                <w:szCs w:val="20"/>
              </w:rPr>
              <w:t xml:space="preserve"> четверть</w:t>
            </w:r>
          </w:p>
        </w:tc>
        <w:tc>
          <w:tcPr>
            <w:tcW w:w="1247" w:type="dxa"/>
          </w:tcPr>
          <w:p w:rsidR="001E1DD5" w:rsidRPr="001E1DD5" w:rsidRDefault="001E1DD5" w:rsidP="00553B21">
            <w:pPr>
              <w:rPr>
                <w:rFonts w:ascii="Times New Roman" w:hAnsi="Times New Roman" w:cs="Times New Roman"/>
                <w:b/>
                <w:sz w:val="20"/>
                <w:szCs w:val="20"/>
                <w:u w:val="single"/>
              </w:rPr>
            </w:pPr>
          </w:p>
        </w:tc>
        <w:tc>
          <w:tcPr>
            <w:tcW w:w="1418" w:type="dxa"/>
          </w:tcPr>
          <w:p w:rsidR="001E1DD5" w:rsidRPr="00A201CB" w:rsidRDefault="001E1DD5" w:rsidP="00553B21">
            <w:pPr>
              <w:rPr>
                <w:rFonts w:ascii="Times New Roman" w:hAnsi="Times New Roman" w:cs="Times New Roman"/>
                <w:b/>
                <w:sz w:val="20"/>
                <w:szCs w:val="20"/>
                <w:u w:val="single"/>
              </w:rPr>
            </w:pPr>
          </w:p>
        </w:tc>
      </w:tr>
      <w:tr w:rsidR="001E1DD5" w:rsidRPr="006B086A" w:rsidTr="00553B21">
        <w:trPr>
          <w:trHeight w:val="1224"/>
        </w:trPr>
        <w:tc>
          <w:tcPr>
            <w:tcW w:w="567"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t>12</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b/>
                <w:sz w:val="20"/>
                <w:szCs w:val="20"/>
                <w:u w:val="single"/>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b/>
                <w:sz w:val="20"/>
                <w:szCs w:val="20"/>
                <w:u w:val="single"/>
              </w:rPr>
            </w:pPr>
          </w:p>
        </w:tc>
        <w:tc>
          <w:tcPr>
            <w:tcW w:w="5698" w:type="dxa"/>
          </w:tcPr>
          <w:p w:rsidR="001E1DD5" w:rsidRPr="00A201CB"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A201CB">
              <w:rPr>
                <w:rFonts w:ascii="Times New Roman" w:eastAsia="Calibri" w:hAnsi="Times New Roman" w:cs="Times New Roman"/>
                <w:b/>
                <w:sz w:val="20"/>
                <w:szCs w:val="20"/>
                <w:lang w:eastAsia="ar-SA"/>
              </w:rPr>
              <w:lastRenderedPageBreak/>
              <w:t>Рисунок интерьерной постановки.  В углу комнаты табурет с белым тазом. Угол комнаты закрыт простынёй.</w:t>
            </w:r>
          </w:p>
          <w:p w:rsidR="001E1DD5" w:rsidRPr="00A201CB" w:rsidRDefault="001E1DD5" w:rsidP="00553B21">
            <w:pPr>
              <w:suppressAutoHyphens/>
              <w:overflowPunct w:val="0"/>
              <w:autoSpaceDE w:val="0"/>
              <w:jc w:val="both"/>
              <w:rPr>
                <w:rFonts w:ascii="Times New Roman" w:hAnsi="Times New Roman" w:cs="Times New Roman"/>
                <w:sz w:val="20"/>
                <w:szCs w:val="20"/>
              </w:rPr>
            </w:pPr>
            <w:r w:rsidRPr="00A201CB">
              <w:rPr>
                <w:rFonts w:ascii="Times New Roman" w:hAnsi="Times New Roman" w:cs="Times New Roman"/>
                <w:sz w:val="20"/>
                <w:szCs w:val="20"/>
              </w:rPr>
              <w:t>Воспитание художественного вкуса учащегося.</w:t>
            </w:r>
            <w:r w:rsidRPr="00A201CB">
              <w:rPr>
                <w:rFonts w:ascii="Times New Roman" w:hAnsi="Times New Roman" w:cs="Times New Roman"/>
                <w:sz w:val="20"/>
                <w:szCs w:val="20"/>
              </w:rPr>
              <w:br/>
              <w:t>Развитие творческих способностей, наблюдательности.</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1"/>
                <w:sz w:val="20"/>
                <w:szCs w:val="20"/>
              </w:rPr>
            </w:pPr>
            <w:r w:rsidRPr="00A201CB">
              <w:rPr>
                <w:rFonts w:ascii="Times New Roman" w:hAnsi="Times New Roman" w:cs="Times New Roman"/>
                <w:color w:val="000000"/>
                <w:spacing w:val="1"/>
                <w:sz w:val="20"/>
                <w:szCs w:val="20"/>
              </w:rPr>
              <w:t>Четкое  композиционное решение.  Перспективное построение пола и табурета. Сознательная передача глубины пространства графическими средствами.</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Исследовательский метод.</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lastRenderedPageBreak/>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sz w:val="20"/>
                <w:szCs w:val="20"/>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A201CB">
              <w:rPr>
                <w:rFonts w:ascii="Times New Roman" w:hAnsi="Times New Roman" w:cs="Times New Roman"/>
                <w:sz w:val="20"/>
                <w:szCs w:val="20"/>
              </w:rPr>
              <w:t>.</w:t>
            </w:r>
          </w:p>
        </w:tc>
        <w:tc>
          <w:tcPr>
            <w:tcW w:w="1247" w:type="dxa"/>
          </w:tcPr>
          <w:p w:rsidR="001E1DD5" w:rsidRPr="00A201CB" w:rsidRDefault="001E1DD5" w:rsidP="00553B21">
            <w:pPr>
              <w:rPr>
                <w:rFonts w:ascii="Times New Roman" w:hAnsi="Times New Roman" w:cs="Times New Roman"/>
                <w:b/>
                <w:sz w:val="20"/>
                <w:szCs w:val="20"/>
                <w:u w:val="single"/>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Default="001E1DD5" w:rsidP="00553B21">
            <w:pPr>
              <w:rPr>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11</w:t>
            </w:r>
            <w:r>
              <w:rPr>
                <w:sz w:val="20"/>
                <w:szCs w:val="20"/>
              </w:rPr>
              <w:t xml:space="preserve"> часов</w:t>
            </w:r>
          </w:p>
        </w:tc>
        <w:tc>
          <w:tcPr>
            <w:tcW w:w="1418" w:type="dxa"/>
          </w:tcPr>
          <w:p w:rsidR="001E1DD5" w:rsidRPr="00A201CB" w:rsidRDefault="001E1DD5" w:rsidP="00553B21">
            <w:pPr>
              <w:rPr>
                <w:rFonts w:ascii="Times New Roman" w:hAnsi="Times New Roman" w:cs="Times New Roman"/>
                <w:b/>
                <w:sz w:val="20"/>
                <w:szCs w:val="20"/>
                <w:u w:val="single"/>
              </w:rPr>
            </w:pPr>
          </w:p>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 xml:space="preserve">Освещение -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 xml:space="preserve">. </w:t>
            </w:r>
          </w:p>
          <w:p w:rsidR="001E1DD5" w:rsidRDefault="001E1DD5" w:rsidP="00553B21">
            <w:pPr>
              <w:widowControl w:val="0"/>
              <w:shd w:val="clear" w:color="auto" w:fill="FFFFFF"/>
              <w:autoSpaceDE w:val="0"/>
              <w:autoSpaceDN w:val="0"/>
              <w:adjustRightInd w:val="0"/>
              <w:rPr>
                <w:color w:val="000000"/>
                <w:spacing w:val="2"/>
                <w:sz w:val="20"/>
                <w:szCs w:val="20"/>
              </w:rPr>
            </w:pPr>
          </w:p>
          <w:p w:rsidR="001E1DD5" w:rsidRDefault="001E1DD5" w:rsidP="00553B21">
            <w:pPr>
              <w:widowControl w:val="0"/>
              <w:shd w:val="clear" w:color="auto" w:fill="FFFFFF"/>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Решение - штрих и светотень. Размер - 1/4 листа.</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color w:val="000000"/>
                <w:spacing w:val="2"/>
                <w:sz w:val="20"/>
                <w:szCs w:val="20"/>
              </w:rPr>
            </w:pPr>
          </w:p>
          <w:p w:rsidR="001E1DD5" w:rsidRPr="00A201CB" w:rsidRDefault="001E1DD5" w:rsidP="00553B21">
            <w:pPr>
              <w:widowControl w:val="0"/>
              <w:shd w:val="clear" w:color="auto" w:fill="FFFFFF"/>
              <w:autoSpaceDE w:val="0"/>
              <w:autoSpaceDN w:val="0"/>
              <w:adjustRightInd w:val="0"/>
              <w:rPr>
                <w:rFonts w:ascii="Times New Roman" w:eastAsiaTheme="minorEastAsia" w:hAnsi="Times New Roman" w:cs="Times New Roman"/>
                <w:sz w:val="20"/>
                <w:szCs w:val="20"/>
              </w:rPr>
            </w:pPr>
            <w:r w:rsidRPr="00A201CB">
              <w:rPr>
                <w:rFonts w:ascii="Times New Roman" w:hAnsi="Times New Roman" w:cs="Times New Roman"/>
                <w:color w:val="000000"/>
                <w:spacing w:val="2"/>
                <w:sz w:val="20"/>
                <w:szCs w:val="20"/>
              </w:rPr>
              <w:t xml:space="preserve">Материал - </w:t>
            </w:r>
            <w:r w:rsidRPr="00A201CB">
              <w:rPr>
                <w:rFonts w:ascii="Times New Roman" w:hAnsi="Times New Roman" w:cs="Times New Roman"/>
                <w:color w:val="000000"/>
                <w:spacing w:val="2"/>
                <w:sz w:val="20"/>
                <w:szCs w:val="20"/>
              </w:rPr>
              <w:lastRenderedPageBreak/>
              <w:t>карандаш 2М-ЗМ, уголь.</w:t>
            </w:r>
          </w:p>
          <w:p w:rsidR="001E1DD5" w:rsidRPr="00A201CB" w:rsidRDefault="001E1DD5" w:rsidP="00553B21">
            <w:pPr>
              <w:rPr>
                <w:rFonts w:ascii="Times New Roman" w:hAnsi="Times New Roman" w:cs="Times New Roman"/>
                <w:b/>
                <w:sz w:val="20"/>
                <w:szCs w:val="20"/>
                <w:u w:val="single"/>
              </w:rPr>
            </w:pPr>
          </w:p>
        </w:tc>
      </w:tr>
      <w:tr w:rsidR="001E1DD5" w:rsidRPr="006B086A" w:rsidTr="00553B21">
        <w:trPr>
          <w:trHeight w:val="3675"/>
        </w:trPr>
        <w:tc>
          <w:tcPr>
            <w:tcW w:w="567" w:type="dxa"/>
          </w:tcPr>
          <w:p w:rsidR="001E1DD5" w:rsidRPr="00A201CB" w:rsidRDefault="001E1DD5" w:rsidP="00553B21">
            <w:pPr>
              <w:rPr>
                <w:rFonts w:ascii="Times New Roman" w:hAnsi="Times New Roman" w:cs="Times New Roman"/>
                <w:b/>
                <w:sz w:val="20"/>
                <w:szCs w:val="20"/>
              </w:rPr>
            </w:pPr>
            <w:r w:rsidRPr="00A201CB">
              <w:rPr>
                <w:rFonts w:ascii="Times New Roman" w:hAnsi="Times New Roman" w:cs="Times New Roman"/>
                <w:b/>
                <w:sz w:val="20"/>
                <w:szCs w:val="20"/>
              </w:rPr>
              <w:lastRenderedPageBreak/>
              <w:t>13</w:t>
            </w: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 xml:space="preserve">Тема:       </w:t>
            </w: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Цели: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Задачи:</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sz w:val="20"/>
                <w:szCs w:val="20"/>
              </w:rPr>
              <w:t>Формы и методы работы:</w:t>
            </w: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rFonts w:ascii="Times New Roman" w:hAnsi="Times New Roman" w:cs="Times New Roman"/>
                <w:sz w:val="20"/>
                <w:szCs w:val="20"/>
              </w:rPr>
            </w:pPr>
          </w:p>
          <w:p w:rsidR="001E1DD5" w:rsidRPr="00A201CB" w:rsidRDefault="001E1DD5" w:rsidP="00553B21">
            <w:pPr>
              <w:rPr>
                <w:sz w:val="20"/>
                <w:szCs w:val="20"/>
              </w:rPr>
            </w:pPr>
            <w:r w:rsidRPr="00A201CB">
              <w:rPr>
                <w:rFonts w:ascii="Times New Roman" w:hAnsi="Times New Roman" w:cs="Times New Roman"/>
                <w:sz w:val="20"/>
                <w:szCs w:val="20"/>
              </w:rPr>
              <w:t xml:space="preserve">Оборудование и ИКТ </w:t>
            </w:r>
          </w:p>
          <w:p w:rsidR="001E1DD5" w:rsidRPr="00A201CB" w:rsidRDefault="001E1DD5" w:rsidP="00553B21">
            <w:pPr>
              <w:rPr>
                <w:rFonts w:ascii="Times New Roman" w:hAnsi="Times New Roman" w:cs="Times New Roman"/>
                <w:sz w:val="20"/>
                <w:szCs w:val="20"/>
              </w:rPr>
            </w:pPr>
          </w:p>
        </w:tc>
        <w:tc>
          <w:tcPr>
            <w:tcW w:w="5698" w:type="dxa"/>
          </w:tcPr>
          <w:p w:rsidR="001E1DD5" w:rsidRPr="001E1DD5" w:rsidRDefault="001E1DD5" w:rsidP="00553B21">
            <w:pPr>
              <w:suppressAutoHyphens/>
              <w:overflowPunct w:val="0"/>
              <w:autoSpaceDE w:val="0"/>
              <w:jc w:val="both"/>
              <w:rPr>
                <w:rFonts w:ascii="Times New Roman" w:eastAsia="Calibri" w:hAnsi="Times New Roman" w:cs="Times New Roman"/>
                <w:b/>
                <w:sz w:val="20"/>
                <w:szCs w:val="20"/>
                <w:lang w:eastAsia="ar-SA"/>
              </w:rPr>
            </w:pPr>
            <w:r w:rsidRPr="001E1DD5">
              <w:rPr>
                <w:rFonts w:ascii="Times New Roman" w:eastAsia="Calibri" w:hAnsi="Times New Roman" w:cs="Times New Roman"/>
                <w:b/>
                <w:sz w:val="20"/>
                <w:szCs w:val="20"/>
                <w:lang w:eastAsia="ar-SA"/>
              </w:rPr>
              <w:t xml:space="preserve">Зарисовка гипсового слепка головы  </w:t>
            </w:r>
            <w:proofErr w:type="spellStart"/>
            <w:r w:rsidRPr="001E1DD5">
              <w:rPr>
                <w:rFonts w:ascii="Times New Roman" w:eastAsia="Calibri" w:hAnsi="Times New Roman" w:cs="Times New Roman"/>
                <w:b/>
                <w:sz w:val="20"/>
                <w:szCs w:val="20"/>
                <w:lang w:eastAsia="ar-SA"/>
              </w:rPr>
              <w:t>Диадумена</w:t>
            </w:r>
            <w:proofErr w:type="spellEnd"/>
            <w:r w:rsidRPr="001E1DD5">
              <w:rPr>
                <w:rFonts w:ascii="Times New Roman" w:eastAsia="Calibri" w:hAnsi="Times New Roman" w:cs="Times New Roman"/>
                <w:b/>
                <w:sz w:val="20"/>
                <w:szCs w:val="20"/>
                <w:lang w:eastAsia="ar-SA"/>
              </w:rPr>
              <w:t>.</w:t>
            </w:r>
          </w:p>
          <w:p w:rsidR="001E1DD5" w:rsidRPr="00A201CB" w:rsidRDefault="001E1DD5" w:rsidP="00553B21">
            <w:pPr>
              <w:jc w:val="both"/>
              <w:rPr>
                <w:rFonts w:ascii="Times New Roman" w:eastAsia="Calibri" w:hAnsi="Times New Roman" w:cs="Times New Roman"/>
                <w:sz w:val="20"/>
                <w:szCs w:val="20"/>
                <w:lang w:eastAsia="ar-SA"/>
              </w:rPr>
            </w:pPr>
            <w:r w:rsidRPr="00A201CB">
              <w:rPr>
                <w:rFonts w:ascii="Times New Roman" w:hAnsi="Times New Roman" w:cs="Times New Roman"/>
                <w:sz w:val="20"/>
                <w:szCs w:val="20"/>
              </w:rPr>
              <w:t xml:space="preserve">Формирование основ духовной и художественной культуры личности </w:t>
            </w:r>
            <w:r w:rsidRPr="00A201CB">
              <w:rPr>
                <w:rFonts w:ascii="Times New Roman" w:eastAsia="Calibri" w:hAnsi="Times New Roman" w:cs="Times New Roman"/>
                <w:sz w:val="20"/>
                <w:szCs w:val="20"/>
                <w:lang w:eastAsia="ar-SA"/>
              </w:rPr>
              <w:t>для осуществления социально-значимой творческой деятельности.</w:t>
            </w:r>
          </w:p>
          <w:p w:rsidR="001E1DD5" w:rsidRPr="00A201CB" w:rsidRDefault="001E1DD5" w:rsidP="00553B21">
            <w:pPr>
              <w:widowControl w:val="0"/>
              <w:shd w:val="clear" w:color="auto" w:fill="FFFFFF"/>
              <w:autoSpaceDE w:val="0"/>
              <w:autoSpaceDN w:val="0"/>
              <w:adjustRightInd w:val="0"/>
              <w:rPr>
                <w:rFonts w:ascii="Times New Roman" w:eastAsia="Times New Roman" w:hAnsi="Times New Roman" w:cs="Times New Roman"/>
                <w:color w:val="000000"/>
                <w:spacing w:val="6"/>
                <w:sz w:val="20"/>
                <w:szCs w:val="20"/>
              </w:rPr>
            </w:pPr>
            <w:r w:rsidRPr="00A201CB">
              <w:rPr>
                <w:rFonts w:ascii="Times New Roman" w:hAnsi="Times New Roman" w:cs="Times New Roman"/>
                <w:color w:val="000000"/>
                <w:spacing w:val="6"/>
                <w:sz w:val="20"/>
                <w:szCs w:val="20"/>
              </w:rPr>
              <w:t>Изображение    головы    на    основе    анализа    строения    черепа    и    характерных особенностей формы головы.</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-Словесный метод (объяснение);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Объяснительно-иллюстративный метод (комментированные упражнения, демонстрация рисунков)</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Исследовательский метод.</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Творческий метод (рисование).</w:t>
            </w:r>
          </w:p>
          <w:p w:rsidR="001E1DD5" w:rsidRPr="00A201CB" w:rsidRDefault="001E1DD5" w:rsidP="00553B21">
            <w:pPr>
              <w:widowControl w:val="0"/>
              <w:shd w:val="clear" w:color="auto" w:fill="FFFFFF"/>
              <w:autoSpaceDE w:val="0"/>
              <w:autoSpaceDN w:val="0"/>
              <w:adjustRightInd w:val="0"/>
              <w:ind w:left="142"/>
              <w:rPr>
                <w:rFonts w:ascii="Times New Roman" w:eastAsia="Calibri" w:hAnsi="Times New Roman" w:cs="Times New Roman"/>
                <w:sz w:val="20"/>
                <w:szCs w:val="20"/>
                <w:lang w:eastAsia="ar-SA"/>
              </w:rPr>
            </w:pPr>
            <w:r w:rsidRPr="00A201CB">
              <w:rPr>
                <w:rFonts w:ascii="Times New Roman" w:eastAsia="Calibri" w:hAnsi="Times New Roman" w:cs="Times New Roman"/>
                <w:sz w:val="20"/>
                <w:szCs w:val="20"/>
                <w:lang w:eastAsia="ar-SA"/>
              </w:rPr>
              <w:t xml:space="preserve">- </w:t>
            </w:r>
            <w:proofErr w:type="spellStart"/>
            <w:r w:rsidRPr="00A201CB">
              <w:rPr>
                <w:rFonts w:ascii="Times New Roman" w:eastAsia="Calibri" w:hAnsi="Times New Roman" w:cs="Times New Roman"/>
                <w:sz w:val="20"/>
                <w:szCs w:val="20"/>
                <w:lang w:eastAsia="ar-SA"/>
              </w:rPr>
              <w:t>Геометральный</w:t>
            </w:r>
            <w:proofErr w:type="spellEnd"/>
            <w:r w:rsidRPr="00A201CB">
              <w:rPr>
                <w:rFonts w:ascii="Times New Roman" w:eastAsia="Calibri" w:hAnsi="Times New Roman" w:cs="Times New Roman"/>
                <w:sz w:val="20"/>
                <w:szCs w:val="20"/>
                <w:lang w:eastAsia="ar-SA"/>
              </w:rPr>
              <w:t xml:space="preserve"> метод.</w:t>
            </w:r>
          </w:p>
          <w:p w:rsidR="001E1DD5" w:rsidRPr="00A201CB" w:rsidRDefault="001E1DD5" w:rsidP="00553B21">
            <w:pPr>
              <w:widowControl w:val="0"/>
              <w:shd w:val="clear" w:color="auto" w:fill="FFFFFF"/>
              <w:autoSpaceDE w:val="0"/>
              <w:autoSpaceDN w:val="0"/>
              <w:adjustRightInd w:val="0"/>
              <w:rPr>
                <w:rFonts w:ascii="Times New Roman" w:hAnsi="Times New Roman" w:cs="Times New Roman"/>
                <w:sz w:val="20"/>
                <w:szCs w:val="20"/>
              </w:rPr>
            </w:pPr>
            <w:r w:rsidRPr="00A201CB">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r w:rsidRPr="00A201CB">
              <w:rPr>
                <w:rFonts w:ascii="Times New Roman" w:hAnsi="Times New Roman" w:cs="Times New Roman"/>
                <w:sz w:val="20"/>
                <w:szCs w:val="20"/>
              </w:rPr>
              <w:t>.</w:t>
            </w:r>
          </w:p>
        </w:tc>
        <w:tc>
          <w:tcPr>
            <w:tcW w:w="1247" w:type="dxa"/>
          </w:tcPr>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color w:val="000000"/>
                <w:spacing w:val="5"/>
                <w:sz w:val="20"/>
                <w:szCs w:val="20"/>
              </w:rPr>
            </w:pPr>
          </w:p>
          <w:p w:rsidR="001E1DD5" w:rsidRPr="001E1DD5" w:rsidRDefault="001E1DD5" w:rsidP="00553B21">
            <w:pPr>
              <w:rPr>
                <w:rFonts w:ascii="Times New Roman" w:hAnsi="Times New Roman" w:cs="Times New Roman"/>
                <w:b/>
                <w:sz w:val="20"/>
                <w:szCs w:val="20"/>
                <w:u w:val="single"/>
              </w:rPr>
            </w:pPr>
            <w:r w:rsidRPr="001E1DD5">
              <w:rPr>
                <w:rFonts w:ascii="Times New Roman" w:hAnsi="Times New Roman" w:cs="Times New Roman"/>
                <w:color w:val="000000"/>
                <w:spacing w:val="5"/>
                <w:sz w:val="20"/>
                <w:szCs w:val="20"/>
              </w:rPr>
              <w:t>13 часов</w:t>
            </w:r>
          </w:p>
        </w:tc>
        <w:tc>
          <w:tcPr>
            <w:tcW w:w="1418" w:type="dxa"/>
          </w:tcPr>
          <w:p w:rsidR="001E1DD5" w:rsidRDefault="001E1DD5" w:rsidP="00553B21">
            <w:pPr>
              <w:widowControl w:val="0"/>
              <w:shd w:val="clear" w:color="auto" w:fill="FFFFFF"/>
              <w:tabs>
                <w:tab w:val="left" w:pos="9475"/>
              </w:tabs>
              <w:autoSpaceDE w:val="0"/>
              <w:autoSpaceDN w:val="0"/>
              <w:adjustRightInd w:val="0"/>
              <w:rPr>
                <w:color w:val="000000"/>
                <w:spacing w:val="2"/>
                <w:sz w:val="20"/>
                <w:szCs w:val="20"/>
              </w:rPr>
            </w:pPr>
            <w:r w:rsidRPr="00A201CB">
              <w:rPr>
                <w:rFonts w:ascii="Times New Roman" w:hAnsi="Times New Roman" w:cs="Times New Roman"/>
                <w:color w:val="000000"/>
                <w:spacing w:val="2"/>
                <w:sz w:val="20"/>
                <w:szCs w:val="20"/>
              </w:rPr>
              <w:t xml:space="preserve">Освещение - </w:t>
            </w:r>
            <w:proofErr w:type="gramStart"/>
            <w:r w:rsidRPr="00A201CB">
              <w:rPr>
                <w:rFonts w:ascii="Times New Roman" w:hAnsi="Times New Roman" w:cs="Times New Roman"/>
                <w:color w:val="000000"/>
                <w:spacing w:val="2"/>
                <w:sz w:val="20"/>
                <w:szCs w:val="20"/>
              </w:rPr>
              <w:t>верхне-боковое</w:t>
            </w:r>
            <w:proofErr w:type="gramEnd"/>
            <w:r w:rsidRPr="00A201CB">
              <w:rPr>
                <w:rFonts w:ascii="Times New Roman" w:hAnsi="Times New Roman" w:cs="Times New Roman"/>
                <w:color w:val="000000"/>
                <w:spacing w:val="2"/>
                <w:sz w:val="20"/>
                <w:szCs w:val="20"/>
              </w:rPr>
              <w:t>.</w:t>
            </w:r>
          </w:p>
          <w:p w:rsidR="001E1DD5" w:rsidRPr="00A201CB" w:rsidRDefault="001E1DD5" w:rsidP="00553B21">
            <w:pPr>
              <w:widowControl w:val="0"/>
              <w:shd w:val="clear" w:color="auto" w:fill="FFFFFF"/>
              <w:tabs>
                <w:tab w:val="left" w:pos="9475"/>
              </w:tabs>
              <w:autoSpaceDE w:val="0"/>
              <w:autoSpaceDN w:val="0"/>
              <w:adjustRightInd w:val="0"/>
              <w:rPr>
                <w:rFonts w:ascii="Times New Roman" w:eastAsiaTheme="minorEastAsia" w:hAnsi="Times New Roman" w:cs="Times New Roman"/>
                <w:sz w:val="20"/>
                <w:szCs w:val="20"/>
              </w:rPr>
            </w:pPr>
          </w:p>
          <w:p w:rsidR="001E1DD5" w:rsidRPr="00A201CB" w:rsidRDefault="001E1DD5" w:rsidP="00553B21">
            <w:pPr>
              <w:rPr>
                <w:rFonts w:ascii="Times New Roman" w:hAnsi="Times New Roman" w:cs="Times New Roman"/>
                <w:sz w:val="20"/>
                <w:szCs w:val="20"/>
              </w:rPr>
            </w:pPr>
            <w:r w:rsidRPr="00A201CB">
              <w:rPr>
                <w:rFonts w:ascii="Times New Roman" w:hAnsi="Times New Roman" w:cs="Times New Roman"/>
                <w:color w:val="000000"/>
                <w:sz w:val="20"/>
                <w:szCs w:val="20"/>
              </w:rPr>
              <w:t xml:space="preserve">Решение - штрих и светотень. </w:t>
            </w:r>
            <w:r w:rsidRPr="00A201CB">
              <w:rPr>
                <w:rFonts w:ascii="Times New Roman" w:hAnsi="Times New Roman" w:cs="Times New Roman"/>
                <w:color w:val="000000"/>
                <w:spacing w:val="3"/>
                <w:sz w:val="20"/>
                <w:szCs w:val="20"/>
              </w:rPr>
              <w:t>Размер-А-2.</w:t>
            </w:r>
          </w:p>
          <w:p w:rsidR="001E1DD5" w:rsidRPr="00A201CB" w:rsidRDefault="001E1DD5" w:rsidP="00553B21">
            <w:pPr>
              <w:rPr>
                <w:rFonts w:ascii="Times New Roman" w:hAnsi="Times New Roman" w:cs="Times New Roman"/>
                <w:b/>
                <w:sz w:val="20"/>
                <w:szCs w:val="20"/>
                <w:u w:val="single"/>
              </w:rPr>
            </w:pPr>
          </w:p>
        </w:tc>
      </w:tr>
      <w:tr w:rsidR="001E1DD5" w:rsidRPr="006B086A" w:rsidTr="00553B21">
        <w:trPr>
          <w:trHeight w:val="116"/>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sz w:val="20"/>
                <w:szCs w:val="20"/>
              </w:rPr>
            </w:pPr>
            <w:r w:rsidRPr="00A201CB">
              <w:rPr>
                <w:rFonts w:ascii="Times New Roman" w:eastAsia="Calibri" w:hAnsi="Times New Roman" w:cs="Times New Roman"/>
                <w:b/>
                <w:sz w:val="20"/>
                <w:szCs w:val="20"/>
                <w:lang w:eastAsia="ar-SA"/>
              </w:rPr>
              <w:t>Итого:</w:t>
            </w:r>
          </w:p>
        </w:tc>
        <w:tc>
          <w:tcPr>
            <w:tcW w:w="5698" w:type="dxa"/>
          </w:tcPr>
          <w:p w:rsidR="001E1DD5" w:rsidRPr="00A201CB" w:rsidRDefault="001E1DD5" w:rsidP="00553B21">
            <w:pPr>
              <w:pStyle w:val="a4"/>
              <w:suppressAutoHyphens/>
              <w:overflowPunct w:val="0"/>
              <w:autoSpaceDE w:val="0"/>
              <w:ind w:left="502"/>
              <w:jc w:val="both"/>
              <w:rPr>
                <w:rFonts w:ascii="Times New Roman" w:eastAsia="Calibri" w:hAnsi="Times New Roman" w:cs="Times New Roman"/>
                <w:b/>
                <w:sz w:val="20"/>
                <w:szCs w:val="20"/>
                <w:lang w:eastAsia="ar-SA"/>
              </w:rPr>
            </w:pPr>
          </w:p>
        </w:tc>
        <w:tc>
          <w:tcPr>
            <w:tcW w:w="1247" w:type="dxa"/>
          </w:tcPr>
          <w:p w:rsidR="001E1DD5" w:rsidRPr="001E1DD5" w:rsidRDefault="001E1DD5" w:rsidP="00553B21">
            <w:pPr>
              <w:rPr>
                <w:rFonts w:ascii="Times New Roman" w:hAnsi="Times New Roman" w:cs="Times New Roman"/>
                <w:b/>
                <w:color w:val="000000"/>
                <w:spacing w:val="5"/>
                <w:sz w:val="20"/>
                <w:szCs w:val="20"/>
              </w:rPr>
            </w:pPr>
            <w:r w:rsidRPr="001E1DD5">
              <w:rPr>
                <w:rFonts w:ascii="Times New Roman" w:hAnsi="Times New Roman" w:cs="Times New Roman"/>
                <w:b/>
                <w:color w:val="000000"/>
                <w:spacing w:val="5"/>
                <w:sz w:val="20"/>
                <w:szCs w:val="20"/>
              </w:rPr>
              <w:t>24 часа</w:t>
            </w:r>
          </w:p>
        </w:tc>
        <w:tc>
          <w:tcPr>
            <w:tcW w:w="1418" w:type="dxa"/>
          </w:tcPr>
          <w:p w:rsidR="001E1DD5" w:rsidRPr="00A201CB" w:rsidRDefault="001E1DD5" w:rsidP="00553B21">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p>
        </w:tc>
      </w:tr>
      <w:tr w:rsidR="001E1DD5" w:rsidRPr="006B086A" w:rsidTr="00553B21">
        <w:trPr>
          <w:trHeight w:val="220"/>
        </w:trPr>
        <w:tc>
          <w:tcPr>
            <w:tcW w:w="567" w:type="dxa"/>
          </w:tcPr>
          <w:p w:rsidR="001E1DD5" w:rsidRPr="00A201CB" w:rsidRDefault="001E1DD5" w:rsidP="00553B21">
            <w:pPr>
              <w:rPr>
                <w:rFonts w:ascii="Times New Roman" w:hAnsi="Times New Roman" w:cs="Times New Roman"/>
                <w:b/>
                <w:sz w:val="20"/>
                <w:szCs w:val="20"/>
                <w:u w:val="single"/>
              </w:rPr>
            </w:pPr>
          </w:p>
        </w:tc>
        <w:tc>
          <w:tcPr>
            <w:tcW w:w="1560" w:type="dxa"/>
          </w:tcPr>
          <w:p w:rsidR="001E1DD5" w:rsidRPr="00A201CB" w:rsidRDefault="001E1DD5" w:rsidP="00553B21">
            <w:pPr>
              <w:rPr>
                <w:rFonts w:ascii="Times New Roman" w:hAnsi="Times New Roman" w:cs="Times New Roman"/>
                <w:b/>
                <w:sz w:val="20"/>
                <w:szCs w:val="20"/>
              </w:rPr>
            </w:pPr>
            <w:r>
              <w:rPr>
                <w:b/>
                <w:sz w:val="20"/>
                <w:szCs w:val="20"/>
              </w:rPr>
              <w:t>Всего:</w:t>
            </w:r>
          </w:p>
        </w:tc>
        <w:tc>
          <w:tcPr>
            <w:tcW w:w="5698" w:type="dxa"/>
          </w:tcPr>
          <w:p w:rsidR="001E1DD5" w:rsidRPr="00A201CB" w:rsidRDefault="001E1DD5" w:rsidP="00553B21">
            <w:pPr>
              <w:pStyle w:val="a4"/>
              <w:suppressAutoHyphens/>
              <w:overflowPunct w:val="0"/>
              <w:autoSpaceDE w:val="0"/>
              <w:ind w:left="502"/>
              <w:jc w:val="both"/>
              <w:rPr>
                <w:rFonts w:ascii="Times New Roman" w:eastAsia="Calibri" w:hAnsi="Times New Roman" w:cs="Times New Roman"/>
                <w:b/>
                <w:sz w:val="20"/>
                <w:szCs w:val="20"/>
                <w:lang w:eastAsia="ar-SA"/>
              </w:rPr>
            </w:pPr>
          </w:p>
        </w:tc>
        <w:tc>
          <w:tcPr>
            <w:tcW w:w="1247" w:type="dxa"/>
          </w:tcPr>
          <w:p w:rsidR="001E1DD5" w:rsidRPr="001E1DD5" w:rsidRDefault="001E1DD5" w:rsidP="00553B21">
            <w:pPr>
              <w:rPr>
                <w:rFonts w:ascii="Times New Roman" w:hAnsi="Times New Roman" w:cs="Times New Roman"/>
                <w:b/>
                <w:color w:val="000000"/>
                <w:spacing w:val="5"/>
                <w:sz w:val="20"/>
                <w:szCs w:val="20"/>
              </w:rPr>
            </w:pPr>
            <w:r w:rsidRPr="001E1DD5">
              <w:rPr>
                <w:rFonts w:ascii="Times New Roman" w:hAnsi="Times New Roman" w:cs="Times New Roman"/>
                <w:b/>
                <w:color w:val="000000"/>
                <w:spacing w:val="5"/>
                <w:sz w:val="20"/>
                <w:szCs w:val="20"/>
              </w:rPr>
              <w:t>99 часов</w:t>
            </w:r>
          </w:p>
        </w:tc>
        <w:tc>
          <w:tcPr>
            <w:tcW w:w="1418" w:type="dxa"/>
          </w:tcPr>
          <w:p w:rsidR="001E1DD5" w:rsidRPr="00A201CB" w:rsidRDefault="001E1DD5" w:rsidP="00553B21">
            <w:pPr>
              <w:widowControl w:val="0"/>
              <w:shd w:val="clear" w:color="auto" w:fill="FFFFFF"/>
              <w:tabs>
                <w:tab w:val="left" w:pos="9475"/>
              </w:tabs>
              <w:autoSpaceDE w:val="0"/>
              <w:autoSpaceDN w:val="0"/>
              <w:adjustRightInd w:val="0"/>
              <w:rPr>
                <w:rFonts w:ascii="Times New Roman" w:hAnsi="Times New Roman" w:cs="Times New Roman"/>
                <w:color w:val="000000"/>
                <w:spacing w:val="2"/>
                <w:sz w:val="20"/>
                <w:szCs w:val="20"/>
              </w:rPr>
            </w:pPr>
          </w:p>
        </w:tc>
      </w:tr>
    </w:tbl>
    <w:p w:rsidR="00DA0D1E" w:rsidRPr="00DA0D1E" w:rsidRDefault="00DA0D1E" w:rsidP="00DA0D1E">
      <w:pPr>
        <w:ind w:left="-180"/>
        <w:jc w:val="center"/>
        <w:rPr>
          <w:rFonts w:ascii="Times New Roman" w:hAnsi="Times New Roman" w:cs="Times New Roman"/>
          <w:b/>
          <w:sz w:val="32"/>
          <w:szCs w:val="32"/>
          <w:u w:val="single"/>
        </w:rPr>
      </w:pPr>
      <w:r w:rsidRPr="00DA0D1E">
        <w:rPr>
          <w:rFonts w:ascii="Times New Roman" w:hAnsi="Times New Roman" w:cs="Times New Roman"/>
          <w:b/>
          <w:sz w:val="28"/>
          <w:szCs w:val="28"/>
        </w:rPr>
        <w:t xml:space="preserve">5 класс </w:t>
      </w: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668"/>
        <w:gridCol w:w="5326"/>
        <w:gridCol w:w="1120"/>
        <w:gridCol w:w="1596"/>
      </w:tblGrid>
      <w:tr w:rsidR="00DA0D1E" w:rsidRPr="00514511" w:rsidTr="00553B21">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w:t>
            </w:r>
          </w:p>
        </w:tc>
        <w:tc>
          <w:tcPr>
            <w:tcW w:w="1668" w:type="dxa"/>
            <w:shd w:val="clear" w:color="auto" w:fill="auto"/>
          </w:tcPr>
          <w:p w:rsidR="00DA0D1E" w:rsidRPr="00514511" w:rsidRDefault="00DA0D1E" w:rsidP="00553B21">
            <w:pPr>
              <w:spacing w:after="0" w:line="240" w:lineRule="auto"/>
              <w:rPr>
                <w:rFonts w:ascii="Times New Roman" w:hAnsi="Times New Roman" w:cs="Times New Roman"/>
                <w:b/>
                <w:sz w:val="20"/>
                <w:szCs w:val="20"/>
              </w:rPr>
            </w:pPr>
          </w:p>
        </w:tc>
        <w:tc>
          <w:tcPr>
            <w:tcW w:w="5326" w:type="dxa"/>
            <w:shd w:val="clear" w:color="auto" w:fill="auto"/>
          </w:tcPr>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 xml:space="preserve">                      </w:t>
            </w:r>
            <w:r>
              <w:rPr>
                <w:b/>
                <w:sz w:val="20"/>
                <w:szCs w:val="20"/>
              </w:rPr>
              <w:t xml:space="preserve">                       </w:t>
            </w:r>
            <w:r w:rsidRPr="00514511">
              <w:rPr>
                <w:rFonts w:ascii="Times New Roman" w:hAnsi="Times New Roman" w:cs="Times New Roman"/>
                <w:b/>
                <w:sz w:val="20"/>
                <w:szCs w:val="20"/>
              </w:rPr>
              <w:t>Содержание.</w:t>
            </w:r>
          </w:p>
        </w:tc>
        <w:tc>
          <w:tcPr>
            <w:tcW w:w="1120" w:type="dxa"/>
            <w:shd w:val="clear" w:color="auto" w:fill="auto"/>
          </w:tcPr>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Кол-во</w:t>
            </w:r>
          </w:p>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Час.</w:t>
            </w:r>
          </w:p>
        </w:tc>
        <w:tc>
          <w:tcPr>
            <w:tcW w:w="1596" w:type="dxa"/>
            <w:shd w:val="clear" w:color="auto" w:fill="auto"/>
          </w:tcPr>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Прим.</w:t>
            </w:r>
          </w:p>
        </w:tc>
      </w:tr>
      <w:tr w:rsidR="00575710" w:rsidRPr="00514511" w:rsidTr="00553B21">
        <w:tc>
          <w:tcPr>
            <w:tcW w:w="0" w:type="auto"/>
            <w:shd w:val="clear" w:color="auto" w:fill="auto"/>
          </w:tcPr>
          <w:p w:rsidR="00575710" w:rsidRPr="00514511" w:rsidRDefault="00575710" w:rsidP="00553B21">
            <w:pPr>
              <w:spacing w:after="0" w:line="240" w:lineRule="auto"/>
              <w:rPr>
                <w:rFonts w:ascii="Times New Roman" w:hAnsi="Times New Roman" w:cs="Times New Roman"/>
                <w:b/>
                <w:sz w:val="20"/>
                <w:szCs w:val="20"/>
              </w:rPr>
            </w:pPr>
          </w:p>
        </w:tc>
        <w:tc>
          <w:tcPr>
            <w:tcW w:w="1668" w:type="dxa"/>
            <w:shd w:val="clear" w:color="auto" w:fill="auto"/>
          </w:tcPr>
          <w:p w:rsidR="00575710" w:rsidRPr="00514511" w:rsidRDefault="00575710" w:rsidP="00553B21">
            <w:pPr>
              <w:spacing w:after="0" w:line="240" w:lineRule="auto"/>
              <w:rPr>
                <w:rFonts w:ascii="Times New Roman" w:hAnsi="Times New Roman" w:cs="Times New Roman"/>
                <w:b/>
                <w:sz w:val="20"/>
                <w:szCs w:val="20"/>
              </w:rPr>
            </w:pPr>
          </w:p>
        </w:tc>
        <w:tc>
          <w:tcPr>
            <w:tcW w:w="5326" w:type="dxa"/>
            <w:shd w:val="clear" w:color="auto" w:fill="auto"/>
          </w:tcPr>
          <w:p w:rsidR="00575710" w:rsidRPr="00514511" w:rsidRDefault="00575710" w:rsidP="00575710">
            <w:pPr>
              <w:spacing w:after="0" w:line="240" w:lineRule="auto"/>
              <w:jc w:val="center"/>
              <w:rPr>
                <w:rFonts w:ascii="Times New Roman" w:hAnsi="Times New Roman" w:cs="Times New Roman"/>
                <w:b/>
                <w:sz w:val="20"/>
                <w:szCs w:val="20"/>
              </w:rPr>
            </w:pPr>
            <w:r w:rsidRPr="00615B39">
              <w:rPr>
                <w:rFonts w:ascii="Times New Roman" w:hAnsi="Times New Roman" w:cs="Times New Roman"/>
                <w:b/>
                <w:sz w:val="20"/>
                <w:szCs w:val="20"/>
                <w:lang w:val="en-US"/>
              </w:rPr>
              <w:t>I</w:t>
            </w:r>
            <w:r w:rsidRPr="00615B39">
              <w:rPr>
                <w:rFonts w:ascii="Times New Roman" w:hAnsi="Times New Roman" w:cs="Times New Roman"/>
                <w:b/>
                <w:sz w:val="20"/>
                <w:szCs w:val="20"/>
              </w:rPr>
              <w:t xml:space="preserve"> четверть.</w:t>
            </w:r>
          </w:p>
        </w:tc>
        <w:tc>
          <w:tcPr>
            <w:tcW w:w="1120" w:type="dxa"/>
            <w:shd w:val="clear" w:color="auto" w:fill="auto"/>
          </w:tcPr>
          <w:p w:rsidR="00575710" w:rsidRPr="00514511" w:rsidRDefault="00575710" w:rsidP="00553B21">
            <w:pPr>
              <w:spacing w:after="0" w:line="240" w:lineRule="auto"/>
              <w:rPr>
                <w:rFonts w:ascii="Times New Roman" w:hAnsi="Times New Roman" w:cs="Times New Roman"/>
                <w:b/>
                <w:sz w:val="20"/>
                <w:szCs w:val="20"/>
              </w:rPr>
            </w:pPr>
          </w:p>
        </w:tc>
        <w:tc>
          <w:tcPr>
            <w:tcW w:w="1596" w:type="dxa"/>
            <w:shd w:val="clear" w:color="auto" w:fill="auto"/>
          </w:tcPr>
          <w:p w:rsidR="00575710" w:rsidRPr="00514511" w:rsidRDefault="00575710" w:rsidP="00553B21">
            <w:pPr>
              <w:spacing w:after="0" w:line="240" w:lineRule="auto"/>
              <w:rPr>
                <w:rFonts w:ascii="Times New Roman" w:hAnsi="Times New Roman" w:cs="Times New Roman"/>
                <w:b/>
                <w:sz w:val="20"/>
                <w:szCs w:val="20"/>
              </w:rPr>
            </w:pPr>
          </w:p>
        </w:tc>
      </w:tr>
      <w:tr w:rsidR="00575710" w:rsidRPr="00514511" w:rsidTr="00553B21">
        <w:tc>
          <w:tcPr>
            <w:tcW w:w="0" w:type="auto"/>
            <w:shd w:val="clear" w:color="auto" w:fill="auto"/>
          </w:tcPr>
          <w:p w:rsidR="00575710" w:rsidRPr="00514511" w:rsidRDefault="00575710" w:rsidP="00553B21">
            <w:pPr>
              <w:spacing w:after="0" w:line="240" w:lineRule="auto"/>
              <w:rPr>
                <w:rFonts w:ascii="Times New Roman" w:hAnsi="Times New Roman" w:cs="Times New Roman"/>
                <w:b/>
                <w:sz w:val="20"/>
                <w:szCs w:val="20"/>
              </w:rPr>
            </w:pPr>
          </w:p>
        </w:tc>
        <w:tc>
          <w:tcPr>
            <w:tcW w:w="1668" w:type="dxa"/>
            <w:shd w:val="clear" w:color="auto" w:fill="auto"/>
          </w:tcPr>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Тема:       </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Цели:</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Задачи:</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Формы и методы работы:</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rPr>
                <w:rFonts w:ascii="Times New Roman" w:hAnsi="Times New Roman" w:cs="Times New Roman"/>
                <w:sz w:val="20"/>
                <w:szCs w:val="20"/>
              </w:rPr>
            </w:pPr>
            <w:r w:rsidRPr="00514511">
              <w:rPr>
                <w:rFonts w:ascii="Times New Roman" w:hAnsi="Times New Roman" w:cs="Times New Roman"/>
                <w:sz w:val="20"/>
                <w:szCs w:val="20"/>
              </w:rPr>
              <w:t xml:space="preserve">Оборудование и ИКТ </w:t>
            </w:r>
          </w:p>
          <w:p w:rsidR="00575710" w:rsidRPr="00514511" w:rsidRDefault="00575710" w:rsidP="00553B21">
            <w:pPr>
              <w:spacing w:after="0" w:line="240" w:lineRule="auto"/>
              <w:rPr>
                <w:rFonts w:ascii="Times New Roman" w:hAnsi="Times New Roman" w:cs="Times New Roman"/>
                <w:b/>
                <w:sz w:val="20"/>
                <w:szCs w:val="20"/>
              </w:rPr>
            </w:pPr>
          </w:p>
        </w:tc>
        <w:tc>
          <w:tcPr>
            <w:tcW w:w="5326" w:type="dxa"/>
            <w:shd w:val="clear" w:color="auto" w:fill="auto"/>
          </w:tcPr>
          <w:p w:rsidR="00575710" w:rsidRPr="00615B39" w:rsidRDefault="00575710" w:rsidP="00575710">
            <w:pPr>
              <w:spacing w:after="0" w:line="240" w:lineRule="auto"/>
              <w:rPr>
                <w:rFonts w:ascii="Times New Roman" w:hAnsi="Times New Roman" w:cs="Times New Roman"/>
                <w:b/>
                <w:sz w:val="20"/>
                <w:szCs w:val="20"/>
              </w:rPr>
            </w:pPr>
            <w:r w:rsidRPr="00615B39">
              <w:rPr>
                <w:rFonts w:ascii="Times New Roman" w:hAnsi="Times New Roman" w:cs="Times New Roman"/>
                <w:b/>
                <w:color w:val="000000"/>
                <w:spacing w:val="-1"/>
                <w:sz w:val="20"/>
                <w:szCs w:val="20"/>
              </w:rPr>
              <w:t xml:space="preserve">Рисунок    натюрморта,    состоящего    из    настольной    лампы,    раскрытой    книги, </w:t>
            </w:r>
            <w:r w:rsidRPr="00615B39">
              <w:rPr>
                <w:rFonts w:ascii="Times New Roman" w:hAnsi="Times New Roman" w:cs="Times New Roman"/>
                <w:b/>
                <w:color w:val="000000"/>
                <w:sz w:val="20"/>
                <w:szCs w:val="20"/>
              </w:rPr>
              <w:t>чернильницы и календаря.</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w:t>
            </w:r>
          </w:p>
          <w:p w:rsidR="00575710" w:rsidRPr="00514511" w:rsidRDefault="00575710" w:rsidP="00575710">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rPr>
            </w:pPr>
            <w:r w:rsidRPr="00514511">
              <w:rPr>
                <w:rFonts w:ascii="Times New Roman" w:hAnsi="Times New Roman" w:cs="Times New Roman"/>
                <w:color w:val="000000"/>
                <w:spacing w:val="6"/>
                <w:sz w:val="20"/>
                <w:szCs w:val="20"/>
              </w:rPr>
              <w:t xml:space="preserve">Хорошая компоновка, убедительная передача вечернего освещения, создание </w:t>
            </w:r>
            <w:r w:rsidRPr="00514511">
              <w:rPr>
                <w:rFonts w:ascii="Times New Roman" w:hAnsi="Times New Roman" w:cs="Times New Roman"/>
                <w:color w:val="000000"/>
                <w:spacing w:val="10"/>
                <w:sz w:val="20"/>
                <w:szCs w:val="20"/>
              </w:rPr>
              <w:t xml:space="preserve">ощущения погруженности предметов в глубину пространства, материальности </w:t>
            </w:r>
            <w:r w:rsidRPr="00514511">
              <w:rPr>
                <w:rFonts w:ascii="Times New Roman" w:hAnsi="Times New Roman" w:cs="Times New Roman"/>
                <w:color w:val="000000"/>
                <w:spacing w:val="-2"/>
                <w:sz w:val="20"/>
                <w:szCs w:val="20"/>
              </w:rPr>
              <w:t>предметов.</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Передача индивидуальных признаков предметов.</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Словесный метод (объяснение);</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Объяснительно-иллюстративный  метод (комментированные упражнения, демонстрация рисунков, набросков, иллюстраций и др.);</w:t>
            </w:r>
          </w:p>
          <w:p w:rsidR="00575710" w:rsidRPr="00514511" w:rsidRDefault="00575710" w:rsidP="00575710">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w:t>
            </w:r>
          </w:p>
          <w:p w:rsidR="00575710" w:rsidRPr="00204C1E" w:rsidRDefault="00575710" w:rsidP="00204C1E">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hAnsi="Times New Roman" w:cs="Times New Roman"/>
                <w:sz w:val="20"/>
                <w:szCs w:val="20"/>
              </w:rPr>
              <w:t>Работы учащихся прошлых лет, технологические карты. Компьютер (работа с интернетом, просмотр творческих работ</w:t>
            </w:r>
            <w:r w:rsidRPr="00514511">
              <w:rPr>
                <w:rFonts w:ascii="Times New Roman" w:eastAsia="Calibri" w:hAnsi="Times New Roman" w:cs="Times New Roman"/>
                <w:sz w:val="20"/>
                <w:szCs w:val="20"/>
                <w:lang w:eastAsia="ar-SA"/>
              </w:rPr>
              <w:t>).  Бумага, карандаши разной мягкости, ласт</w:t>
            </w:r>
            <w:r w:rsidR="00204C1E">
              <w:rPr>
                <w:rFonts w:ascii="Times New Roman" w:eastAsia="Calibri" w:hAnsi="Times New Roman" w:cs="Times New Roman"/>
                <w:sz w:val="20"/>
                <w:szCs w:val="20"/>
                <w:lang w:eastAsia="ar-SA"/>
              </w:rPr>
              <w:t>ик, мольберты, магнитная доска.</w:t>
            </w:r>
          </w:p>
        </w:tc>
        <w:tc>
          <w:tcPr>
            <w:tcW w:w="1120" w:type="dxa"/>
            <w:shd w:val="clear" w:color="auto" w:fill="auto"/>
          </w:tcPr>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Default="00575710" w:rsidP="00575710">
            <w:pPr>
              <w:spacing w:after="0" w:line="240" w:lineRule="auto"/>
              <w:rPr>
                <w:rFonts w:ascii="Times New Roman" w:hAnsi="Times New Roman" w:cs="Times New Roman"/>
                <w:sz w:val="20"/>
                <w:szCs w:val="20"/>
              </w:rPr>
            </w:pPr>
          </w:p>
          <w:p w:rsidR="00575710" w:rsidRPr="00204C1E" w:rsidRDefault="00204C1E" w:rsidP="00553B21">
            <w:pPr>
              <w:spacing w:after="0" w:line="240" w:lineRule="auto"/>
              <w:rPr>
                <w:rFonts w:ascii="Times New Roman" w:hAnsi="Times New Roman" w:cs="Times New Roman"/>
                <w:sz w:val="20"/>
                <w:szCs w:val="20"/>
              </w:rPr>
            </w:pPr>
            <w:r>
              <w:rPr>
                <w:rFonts w:ascii="Times New Roman" w:hAnsi="Times New Roman" w:cs="Times New Roman"/>
                <w:sz w:val="20"/>
                <w:szCs w:val="20"/>
              </w:rPr>
              <w:t>12 часов</w:t>
            </w:r>
          </w:p>
        </w:tc>
        <w:tc>
          <w:tcPr>
            <w:tcW w:w="1596" w:type="dxa"/>
            <w:shd w:val="clear" w:color="auto" w:fill="auto"/>
          </w:tcPr>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Формат:</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½ листа</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Материал:</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Карандаш</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М3;</w:t>
            </w:r>
            <w:r w:rsidRPr="00514511">
              <w:rPr>
                <w:rFonts w:ascii="Times New Roman" w:hAnsi="Times New Roman" w:cs="Times New Roman"/>
                <w:color w:val="000000"/>
                <w:spacing w:val="2"/>
                <w:sz w:val="20"/>
                <w:szCs w:val="20"/>
              </w:rPr>
              <w:t>или уголь</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Решение - штрих и тон.</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53B21">
            <w:pPr>
              <w:spacing w:after="0" w:line="240" w:lineRule="auto"/>
              <w:rPr>
                <w:rFonts w:ascii="Times New Roman" w:hAnsi="Times New Roman" w:cs="Times New Roman"/>
                <w:b/>
                <w:sz w:val="20"/>
                <w:szCs w:val="20"/>
              </w:rPr>
            </w:pPr>
          </w:p>
        </w:tc>
      </w:tr>
      <w:tr w:rsidR="00DA0D1E" w:rsidRPr="00514511" w:rsidTr="00553B21">
        <w:trPr>
          <w:trHeight w:val="334"/>
        </w:trPr>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Тема:       </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Цели:</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Задачи:</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Формы и методы работы:</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rPr>
                <w:sz w:val="20"/>
                <w:szCs w:val="20"/>
              </w:rPr>
            </w:pPr>
            <w:r w:rsidRPr="00514511">
              <w:rPr>
                <w:rFonts w:ascii="Times New Roman" w:hAnsi="Times New Roman" w:cs="Times New Roman"/>
                <w:sz w:val="20"/>
                <w:szCs w:val="20"/>
              </w:rPr>
              <w:t xml:space="preserve">Оборудование и ИКТ </w:t>
            </w:r>
          </w:p>
          <w:p w:rsidR="00DA0D1E" w:rsidRPr="00514511" w:rsidRDefault="00DA0D1E" w:rsidP="00553B21">
            <w:pPr>
              <w:spacing w:after="0" w:line="240" w:lineRule="auto"/>
              <w:rPr>
                <w:rFonts w:ascii="Times New Roman" w:hAnsi="Times New Roman" w:cs="Times New Roman"/>
                <w:sz w:val="20"/>
                <w:szCs w:val="20"/>
              </w:rPr>
            </w:pPr>
          </w:p>
        </w:tc>
        <w:tc>
          <w:tcPr>
            <w:tcW w:w="5326" w:type="dxa"/>
            <w:shd w:val="clear" w:color="auto" w:fill="auto"/>
          </w:tcPr>
          <w:p w:rsidR="00575710" w:rsidRPr="00615B39" w:rsidRDefault="00575710" w:rsidP="00575710">
            <w:pPr>
              <w:spacing w:after="0" w:line="240" w:lineRule="auto"/>
              <w:rPr>
                <w:rFonts w:ascii="Times New Roman" w:hAnsi="Times New Roman" w:cs="Times New Roman"/>
                <w:b/>
                <w:color w:val="000000"/>
                <w:sz w:val="20"/>
                <w:szCs w:val="20"/>
              </w:rPr>
            </w:pPr>
            <w:r w:rsidRPr="00615B39">
              <w:rPr>
                <w:rFonts w:ascii="Times New Roman" w:hAnsi="Times New Roman" w:cs="Times New Roman"/>
                <w:b/>
                <w:color w:val="000000"/>
                <w:spacing w:val="2"/>
                <w:sz w:val="20"/>
                <w:szCs w:val="20"/>
              </w:rPr>
              <w:lastRenderedPageBreak/>
              <w:t xml:space="preserve">Рисунок гипсового слепка  симметричного орнамента повешенного на фоне светлой </w:t>
            </w:r>
            <w:r w:rsidRPr="00615B39">
              <w:rPr>
                <w:rFonts w:ascii="Times New Roman" w:hAnsi="Times New Roman" w:cs="Times New Roman"/>
                <w:b/>
                <w:color w:val="000000"/>
                <w:sz w:val="20"/>
                <w:szCs w:val="20"/>
              </w:rPr>
              <w:t>стены чуть выше линии горизонта.</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 умения  работать в тоне.</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Повторение    правил    перспективного    построения    различно    расположенных  в пространстве предметов простой формы. Передача индивидуальных признаков предметов.</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-Словесный метод (объяснение);</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 Объяснительно-иллюстративный метод </w:t>
            </w:r>
            <w:r w:rsidRPr="00514511">
              <w:rPr>
                <w:rFonts w:ascii="Times New Roman" w:hAnsi="Times New Roman" w:cs="Times New Roman"/>
                <w:sz w:val="20"/>
                <w:szCs w:val="20"/>
              </w:rPr>
              <w:lastRenderedPageBreak/>
              <w:t>(комментированные упражнения, демонстрация рисунков)</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Исследовательский метод.</w:t>
            </w:r>
          </w:p>
          <w:p w:rsidR="00575710" w:rsidRPr="00514511" w:rsidRDefault="00575710" w:rsidP="00575710">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 xml:space="preserve">). </w:t>
            </w:r>
          </w:p>
          <w:p w:rsidR="00575710" w:rsidRPr="00514511" w:rsidRDefault="00575710" w:rsidP="00575710">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 </w:t>
            </w:r>
            <w:proofErr w:type="spellStart"/>
            <w:r w:rsidRPr="00514511">
              <w:rPr>
                <w:rFonts w:ascii="Times New Roman" w:eastAsia="Calibri" w:hAnsi="Times New Roman" w:cs="Times New Roman"/>
                <w:sz w:val="20"/>
                <w:szCs w:val="20"/>
                <w:lang w:eastAsia="ar-SA"/>
              </w:rPr>
              <w:t>Геометральный</w:t>
            </w:r>
            <w:proofErr w:type="spellEnd"/>
            <w:r w:rsidRPr="00514511">
              <w:rPr>
                <w:rFonts w:ascii="Times New Roman" w:eastAsia="Calibri" w:hAnsi="Times New Roman" w:cs="Times New Roman"/>
                <w:sz w:val="20"/>
                <w:szCs w:val="20"/>
                <w:lang w:eastAsia="ar-SA"/>
              </w:rPr>
              <w:t xml:space="preserve"> метод.</w:t>
            </w:r>
          </w:p>
          <w:p w:rsidR="00575710" w:rsidRPr="00514511" w:rsidRDefault="00575710" w:rsidP="00575710">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DA0D1E" w:rsidRPr="00514511" w:rsidRDefault="00575710" w:rsidP="00575710">
            <w:pPr>
              <w:spacing w:after="0" w:line="240" w:lineRule="auto"/>
              <w:rPr>
                <w:rFonts w:ascii="Times New Roman" w:hAnsi="Times New Roman" w:cs="Times New Roman"/>
                <w:sz w:val="20"/>
                <w:szCs w:val="20"/>
              </w:rPr>
            </w:pPr>
            <w:r w:rsidRPr="00615B39">
              <w:rPr>
                <w:rFonts w:ascii="Times New Roman" w:hAnsi="Times New Roman" w:cs="Times New Roman"/>
                <w:sz w:val="20"/>
                <w:szCs w:val="20"/>
              </w:rPr>
              <w:t>Просмотр</w:t>
            </w:r>
          </w:p>
        </w:tc>
        <w:tc>
          <w:tcPr>
            <w:tcW w:w="1120" w:type="dxa"/>
            <w:shd w:val="clear" w:color="auto" w:fill="auto"/>
          </w:tcPr>
          <w:p w:rsidR="00DA0D1E" w:rsidRDefault="00DA0D1E"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Default="00575710" w:rsidP="00553B21">
            <w:pPr>
              <w:spacing w:after="0" w:line="240" w:lineRule="auto"/>
              <w:rPr>
                <w:rFonts w:ascii="Times New Roman" w:hAnsi="Times New Roman" w:cs="Times New Roman"/>
                <w:b/>
                <w:sz w:val="20"/>
                <w:szCs w:val="20"/>
              </w:rPr>
            </w:pPr>
          </w:p>
          <w:p w:rsidR="00575710" w:rsidRPr="00DA0D1E" w:rsidRDefault="00575710" w:rsidP="00553B21">
            <w:pPr>
              <w:spacing w:after="0" w:line="240" w:lineRule="auto"/>
              <w:rPr>
                <w:rFonts w:ascii="Times New Roman" w:hAnsi="Times New Roman" w:cs="Times New Roman"/>
                <w:b/>
                <w:sz w:val="20"/>
                <w:szCs w:val="20"/>
              </w:rPr>
            </w:pPr>
            <w:r w:rsidRPr="00DA0D1E">
              <w:rPr>
                <w:rFonts w:ascii="Times New Roman" w:hAnsi="Times New Roman" w:cs="Times New Roman"/>
                <w:sz w:val="20"/>
                <w:szCs w:val="20"/>
              </w:rPr>
              <w:t>12 часов</w:t>
            </w:r>
          </w:p>
        </w:tc>
        <w:tc>
          <w:tcPr>
            <w:tcW w:w="1596" w:type="dxa"/>
            <w:shd w:val="clear" w:color="auto" w:fill="auto"/>
          </w:tcPr>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lastRenderedPageBreak/>
              <w:t>Формат:</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1/2листа</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Материал:</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Карандаш</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w:t>
            </w:r>
            <w:proofErr w:type="gramStart"/>
            <w:r w:rsidRPr="00514511">
              <w:rPr>
                <w:rFonts w:ascii="Times New Roman" w:hAnsi="Times New Roman" w:cs="Times New Roman"/>
                <w:sz w:val="20"/>
                <w:szCs w:val="20"/>
              </w:rPr>
              <w:t>2</w:t>
            </w:r>
            <w:proofErr w:type="gramEnd"/>
            <w:r w:rsidRPr="00514511">
              <w:rPr>
                <w:rFonts w:ascii="Times New Roman" w:hAnsi="Times New Roman" w:cs="Times New Roman"/>
                <w:sz w:val="20"/>
                <w:szCs w:val="20"/>
              </w:rPr>
              <w:t>;</w:t>
            </w: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sz w:val="20"/>
                <w:szCs w:val="20"/>
              </w:rPr>
            </w:pPr>
          </w:p>
          <w:p w:rsidR="00575710" w:rsidRPr="00514511" w:rsidRDefault="00575710" w:rsidP="00575710">
            <w:pPr>
              <w:spacing w:after="0" w:line="240" w:lineRule="auto"/>
              <w:rPr>
                <w:rFonts w:ascii="Times New Roman" w:hAnsi="Times New Roman" w:cs="Times New Roman"/>
                <w:b/>
                <w:sz w:val="20"/>
                <w:szCs w:val="20"/>
                <w:u w:val="single"/>
              </w:rPr>
            </w:pPr>
            <w:r w:rsidRPr="00514511">
              <w:rPr>
                <w:rFonts w:ascii="Times New Roman" w:hAnsi="Times New Roman" w:cs="Times New Roman"/>
                <w:sz w:val="20"/>
                <w:szCs w:val="20"/>
              </w:rPr>
              <w:t>Освещение боковое, без фона.</w:t>
            </w:r>
          </w:p>
          <w:p w:rsidR="00575710" w:rsidRPr="00514511" w:rsidRDefault="00575710" w:rsidP="00575710">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Решение - штрих и </w:t>
            </w:r>
            <w:r w:rsidRPr="00514511">
              <w:rPr>
                <w:rFonts w:ascii="Times New Roman" w:hAnsi="Times New Roman" w:cs="Times New Roman"/>
                <w:sz w:val="20"/>
                <w:szCs w:val="20"/>
              </w:rPr>
              <w:lastRenderedPageBreak/>
              <w:t>светотень.</w:t>
            </w:r>
          </w:p>
          <w:p w:rsidR="00575710" w:rsidRPr="00514511" w:rsidRDefault="00575710" w:rsidP="00575710">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b/>
                <w:sz w:val="20"/>
                <w:szCs w:val="20"/>
                <w:u w:val="single"/>
              </w:rPr>
            </w:pPr>
          </w:p>
        </w:tc>
      </w:tr>
      <w:tr w:rsidR="00575710" w:rsidRPr="00514511" w:rsidTr="00553B21">
        <w:trPr>
          <w:trHeight w:val="334"/>
        </w:trPr>
        <w:tc>
          <w:tcPr>
            <w:tcW w:w="0" w:type="auto"/>
            <w:shd w:val="clear" w:color="auto" w:fill="auto"/>
          </w:tcPr>
          <w:p w:rsidR="00575710" w:rsidRPr="00514511" w:rsidRDefault="00575710" w:rsidP="00553B21">
            <w:pPr>
              <w:spacing w:after="0" w:line="240" w:lineRule="auto"/>
              <w:rPr>
                <w:rFonts w:ascii="Times New Roman" w:hAnsi="Times New Roman" w:cs="Times New Roman"/>
                <w:b/>
                <w:sz w:val="20"/>
                <w:szCs w:val="20"/>
                <w:u w:val="single"/>
              </w:rPr>
            </w:pPr>
          </w:p>
        </w:tc>
        <w:tc>
          <w:tcPr>
            <w:tcW w:w="1668" w:type="dxa"/>
            <w:shd w:val="clear" w:color="auto" w:fill="auto"/>
          </w:tcPr>
          <w:p w:rsidR="00575710" w:rsidRPr="00514511" w:rsidRDefault="00575710" w:rsidP="00553B21">
            <w:pPr>
              <w:spacing w:after="0" w:line="240" w:lineRule="auto"/>
              <w:rPr>
                <w:rFonts w:ascii="Times New Roman" w:hAnsi="Times New Roman" w:cs="Times New Roman"/>
                <w:sz w:val="20"/>
                <w:szCs w:val="20"/>
              </w:rPr>
            </w:pPr>
          </w:p>
        </w:tc>
        <w:tc>
          <w:tcPr>
            <w:tcW w:w="5326" w:type="dxa"/>
            <w:shd w:val="clear" w:color="auto" w:fill="auto"/>
          </w:tcPr>
          <w:p w:rsidR="00575710" w:rsidRPr="00575710" w:rsidRDefault="00575710" w:rsidP="00553B21">
            <w:pPr>
              <w:spacing w:after="0" w:line="240" w:lineRule="auto"/>
              <w:rPr>
                <w:rFonts w:ascii="Times New Roman" w:hAnsi="Times New Roman" w:cs="Times New Roman"/>
                <w:b/>
                <w:sz w:val="20"/>
                <w:szCs w:val="20"/>
              </w:rPr>
            </w:pPr>
            <w:r w:rsidRPr="00575710">
              <w:rPr>
                <w:rFonts w:ascii="Times New Roman" w:hAnsi="Times New Roman" w:cs="Times New Roman"/>
                <w:b/>
                <w:sz w:val="20"/>
                <w:szCs w:val="20"/>
              </w:rPr>
              <w:t>Итого:</w:t>
            </w:r>
          </w:p>
        </w:tc>
        <w:tc>
          <w:tcPr>
            <w:tcW w:w="1120" w:type="dxa"/>
            <w:shd w:val="clear" w:color="auto" w:fill="auto"/>
          </w:tcPr>
          <w:p w:rsidR="00575710" w:rsidRPr="00DA0D1E" w:rsidRDefault="00575710" w:rsidP="00553B21">
            <w:pPr>
              <w:spacing w:after="0" w:line="240" w:lineRule="auto"/>
              <w:rPr>
                <w:rFonts w:ascii="Times New Roman" w:hAnsi="Times New Roman" w:cs="Times New Roman"/>
                <w:b/>
                <w:sz w:val="20"/>
                <w:szCs w:val="20"/>
              </w:rPr>
            </w:pPr>
            <w:r w:rsidRPr="00DA0D1E">
              <w:rPr>
                <w:rFonts w:ascii="Times New Roman" w:hAnsi="Times New Roman" w:cs="Times New Roman"/>
                <w:b/>
                <w:sz w:val="20"/>
                <w:szCs w:val="20"/>
              </w:rPr>
              <w:t>24</w:t>
            </w:r>
            <w:r>
              <w:rPr>
                <w:rFonts w:ascii="Times New Roman" w:hAnsi="Times New Roman" w:cs="Times New Roman"/>
                <w:b/>
                <w:sz w:val="20"/>
                <w:szCs w:val="20"/>
              </w:rPr>
              <w:t xml:space="preserve">  часа</w:t>
            </w:r>
          </w:p>
        </w:tc>
        <w:tc>
          <w:tcPr>
            <w:tcW w:w="1596" w:type="dxa"/>
            <w:shd w:val="clear" w:color="auto" w:fill="auto"/>
          </w:tcPr>
          <w:p w:rsidR="00575710" w:rsidRPr="00514511" w:rsidRDefault="00575710" w:rsidP="00553B21">
            <w:pPr>
              <w:spacing w:after="0" w:line="240" w:lineRule="auto"/>
              <w:rPr>
                <w:rFonts w:ascii="Times New Roman" w:hAnsi="Times New Roman" w:cs="Times New Roman"/>
                <w:b/>
                <w:sz w:val="20"/>
                <w:szCs w:val="20"/>
                <w:u w:val="single"/>
              </w:rPr>
            </w:pPr>
          </w:p>
        </w:tc>
      </w:tr>
      <w:tr w:rsidR="00DA0D1E" w:rsidRPr="00514511" w:rsidTr="00204C1E">
        <w:trPr>
          <w:trHeight w:val="9202"/>
        </w:trPr>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Тема:       </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Цели:</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Задачи:</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Формы и методы работы:</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rPr>
                <w:rFonts w:ascii="Times New Roman" w:hAnsi="Times New Roman" w:cs="Times New Roman"/>
                <w:sz w:val="20"/>
                <w:szCs w:val="20"/>
              </w:rPr>
            </w:pPr>
            <w:r w:rsidRPr="00514511">
              <w:rPr>
                <w:rFonts w:ascii="Times New Roman" w:hAnsi="Times New Roman" w:cs="Times New Roman"/>
                <w:sz w:val="20"/>
                <w:szCs w:val="20"/>
              </w:rPr>
              <w:t xml:space="preserve">Оборудование и ИКТ </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Тема:      </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Цели:</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Задачи:</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Формы и методы работы:</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r w:rsidRPr="00DA0D1E">
              <w:rPr>
                <w:rFonts w:ascii="Times New Roman" w:hAnsi="Times New Roman" w:cs="Times New Roman"/>
                <w:sz w:val="20"/>
                <w:szCs w:val="20"/>
              </w:rPr>
              <w:t xml:space="preserve">Оборудование и ИКТ </w:t>
            </w:r>
          </w:p>
          <w:p w:rsidR="00DA0D1E" w:rsidRPr="00514511" w:rsidRDefault="00DA0D1E" w:rsidP="00553B21">
            <w:pPr>
              <w:spacing w:after="0" w:line="240" w:lineRule="auto"/>
              <w:rPr>
                <w:rFonts w:ascii="Times New Roman" w:hAnsi="Times New Roman" w:cs="Times New Roman"/>
                <w:sz w:val="20"/>
                <w:szCs w:val="20"/>
              </w:rPr>
            </w:pPr>
          </w:p>
        </w:tc>
        <w:tc>
          <w:tcPr>
            <w:tcW w:w="5326" w:type="dxa"/>
            <w:shd w:val="clear" w:color="auto" w:fill="auto"/>
          </w:tcPr>
          <w:p w:rsidR="00DA0D1E" w:rsidRPr="00204C1E" w:rsidRDefault="00DA0D1E" w:rsidP="00204C1E">
            <w:pPr>
              <w:spacing w:after="0" w:line="240" w:lineRule="auto"/>
              <w:jc w:val="center"/>
              <w:rPr>
                <w:rFonts w:ascii="Times New Roman" w:hAnsi="Times New Roman" w:cs="Times New Roman"/>
                <w:b/>
                <w:sz w:val="20"/>
                <w:szCs w:val="20"/>
              </w:rPr>
            </w:pPr>
            <w:r w:rsidRPr="00615B39">
              <w:rPr>
                <w:rFonts w:ascii="Times New Roman" w:hAnsi="Times New Roman" w:cs="Times New Roman"/>
                <w:b/>
                <w:sz w:val="20"/>
                <w:szCs w:val="20"/>
                <w:lang w:val="en-US"/>
              </w:rPr>
              <w:t>II</w:t>
            </w:r>
            <w:r w:rsidR="00204C1E">
              <w:rPr>
                <w:rFonts w:ascii="Times New Roman" w:hAnsi="Times New Roman" w:cs="Times New Roman"/>
                <w:b/>
                <w:sz w:val="20"/>
                <w:szCs w:val="20"/>
              </w:rPr>
              <w:t xml:space="preserve"> четверть.</w:t>
            </w:r>
          </w:p>
          <w:p w:rsidR="00DA0D1E" w:rsidRPr="00615B39" w:rsidRDefault="00DA0D1E" w:rsidP="00553B21">
            <w:pPr>
              <w:spacing w:after="0" w:line="240" w:lineRule="auto"/>
              <w:rPr>
                <w:rFonts w:ascii="Times New Roman" w:hAnsi="Times New Roman" w:cs="Times New Roman"/>
                <w:b/>
                <w:color w:val="000000"/>
                <w:sz w:val="20"/>
                <w:szCs w:val="20"/>
              </w:rPr>
            </w:pPr>
            <w:r w:rsidRPr="00615B39">
              <w:rPr>
                <w:rFonts w:ascii="Times New Roman" w:hAnsi="Times New Roman" w:cs="Times New Roman"/>
                <w:b/>
                <w:color w:val="000000"/>
                <w:sz w:val="20"/>
                <w:szCs w:val="20"/>
              </w:rPr>
              <w:t>Рисунок натюрморта на тему «Спортивный» или «Туристический» из 5-6 предметов.</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w:t>
            </w:r>
          </w:p>
          <w:p w:rsidR="00DA0D1E" w:rsidRPr="00615B39" w:rsidRDefault="00DA0D1E" w:rsidP="00553B21">
            <w:pPr>
              <w:spacing w:after="0" w:line="240" w:lineRule="auto"/>
              <w:rPr>
                <w:rFonts w:ascii="Times New Roman" w:eastAsia="Times New Roman" w:hAnsi="Times New Roman" w:cs="Times New Roman"/>
                <w:sz w:val="20"/>
                <w:szCs w:val="20"/>
              </w:rPr>
            </w:pPr>
            <w:r w:rsidRPr="00514511">
              <w:rPr>
                <w:rFonts w:ascii="Times New Roman" w:hAnsi="Times New Roman" w:cs="Times New Roman"/>
                <w:color w:val="000000"/>
                <w:spacing w:val="1"/>
                <w:sz w:val="20"/>
                <w:szCs w:val="20"/>
              </w:rPr>
              <w:t xml:space="preserve">Передача контраста в характере, материальности, </w:t>
            </w:r>
            <w:proofErr w:type="spellStart"/>
            <w:r w:rsidRPr="00514511">
              <w:rPr>
                <w:rFonts w:ascii="Times New Roman" w:hAnsi="Times New Roman" w:cs="Times New Roman"/>
                <w:color w:val="000000"/>
                <w:spacing w:val="2"/>
                <w:sz w:val="20"/>
                <w:szCs w:val="20"/>
              </w:rPr>
              <w:t>окрашенности</w:t>
            </w:r>
            <w:r w:rsidRPr="00514511">
              <w:rPr>
                <w:rFonts w:ascii="Times New Roman" w:hAnsi="Times New Roman" w:cs="Times New Roman"/>
                <w:color w:val="000000"/>
                <w:spacing w:val="1"/>
                <w:sz w:val="20"/>
                <w:szCs w:val="20"/>
              </w:rPr>
              <w:t>предметов</w:t>
            </w:r>
            <w:proofErr w:type="spellEnd"/>
            <w:r w:rsidRPr="00514511">
              <w:rPr>
                <w:rFonts w:ascii="Times New Roman" w:hAnsi="Times New Roman" w:cs="Times New Roman"/>
                <w:color w:val="000000"/>
                <w:spacing w:val="1"/>
                <w:sz w:val="20"/>
                <w:szCs w:val="20"/>
              </w:rPr>
              <w:t xml:space="preserve">. </w:t>
            </w:r>
            <w:r w:rsidRPr="00514511">
              <w:rPr>
                <w:rFonts w:ascii="Times New Roman" w:hAnsi="Times New Roman" w:cs="Times New Roman"/>
                <w:color w:val="000000"/>
                <w:spacing w:val="2"/>
                <w:sz w:val="20"/>
                <w:szCs w:val="20"/>
              </w:rPr>
              <w:t xml:space="preserve">Построение формы предметов, передача индивидуального характера </w:t>
            </w:r>
            <w:r w:rsidRPr="00514511">
              <w:rPr>
                <w:rFonts w:ascii="Times New Roman" w:hAnsi="Times New Roman" w:cs="Times New Roman"/>
                <w:color w:val="000000"/>
                <w:sz w:val="20"/>
                <w:szCs w:val="20"/>
              </w:rPr>
              <w:t>«живой» формы.</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-Словесный метод (объяснение);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Исследовательский метод.</w:t>
            </w:r>
          </w:p>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 </w:t>
            </w:r>
            <w:proofErr w:type="spellStart"/>
            <w:r w:rsidRPr="00514511">
              <w:rPr>
                <w:rFonts w:ascii="Times New Roman" w:eastAsia="Calibri" w:hAnsi="Times New Roman" w:cs="Times New Roman"/>
                <w:sz w:val="20"/>
                <w:szCs w:val="20"/>
                <w:lang w:eastAsia="ar-SA"/>
              </w:rPr>
              <w:t>Геометральный</w:t>
            </w:r>
            <w:proofErr w:type="spellEnd"/>
            <w:r w:rsidRPr="00514511">
              <w:rPr>
                <w:rFonts w:ascii="Times New Roman" w:eastAsia="Calibri" w:hAnsi="Times New Roman" w:cs="Times New Roman"/>
                <w:sz w:val="20"/>
                <w:szCs w:val="20"/>
                <w:lang w:eastAsia="ar-SA"/>
              </w:rPr>
              <w:t xml:space="preserve"> метод.</w:t>
            </w:r>
          </w:p>
          <w:p w:rsidR="00DA0D1E" w:rsidRDefault="00DA0D1E" w:rsidP="00204C1E">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w:t>
            </w:r>
            <w:r w:rsidR="00204C1E">
              <w:rPr>
                <w:rFonts w:ascii="Times New Roman" w:eastAsia="Calibri" w:hAnsi="Times New Roman" w:cs="Times New Roman"/>
                <w:sz w:val="20"/>
                <w:szCs w:val="20"/>
                <w:lang w:eastAsia="ar-SA"/>
              </w:rPr>
              <w:t>ка, работы учащихся разных лет.</w:t>
            </w:r>
          </w:p>
          <w:p w:rsidR="00204C1E" w:rsidRPr="00204C1E" w:rsidRDefault="00204C1E" w:rsidP="00204C1E">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p>
          <w:p w:rsidR="00DA0D1E" w:rsidRPr="00615B39" w:rsidRDefault="00DA0D1E" w:rsidP="00553B21">
            <w:pPr>
              <w:spacing w:after="0" w:line="240" w:lineRule="auto"/>
              <w:rPr>
                <w:rFonts w:ascii="Times New Roman" w:hAnsi="Times New Roman" w:cs="Times New Roman"/>
                <w:b/>
                <w:color w:val="000000"/>
                <w:sz w:val="20"/>
                <w:szCs w:val="20"/>
              </w:rPr>
            </w:pPr>
            <w:r w:rsidRPr="00615B39">
              <w:rPr>
                <w:rFonts w:ascii="Times New Roman" w:hAnsi="Times New Roman" w:cs="Times New Roman"/>
                <w:b/>
                <w:color w:val="000000"/>
                <w:sz w:val="20"/>
                <w:szCs w:val="20"/>
              </w:rPr>
              <w:t>Зарисовка головы натурщика.</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hAnsi="Times New Roman" w:cs="Times New Roman"/>
                <w:color w:val="000000"/>
                <w:spacing w:val="1"/>
                <w:sz w:val="20"/>
                <w:szCs w:val="20"/>
              </w:rPr>
            </w:pPr>
            <w:r w:rsidRPr="00514511">
              <w:rPr>
                <w:rFonts w:ascii="Times New Roman" w:hAnsi="Times New Roman" w:cs="Times New Roman"/>
                <w:color w:val="000000"/>
                <w:spacing w:val="4"/>
                <w:sz w:val="20"/>
                <w:szCs w:val="20"/>
              </w:rPr>
              <w:t xml:space="preserve">Изучение   основ построения головы      с   использованием </w:t>
            </w:r>
            <w:r w:rsidRPr="00514511">
              <w:rPr>
                <w:rFonts w:ascii="Times New Roman" w:hAnsi="Times New Roman" w:cs="Times New Roman"/>
                <w:color w:val="000000"/>
                <w:spacing w:val="1"/>
                <w:sz w:val="20"/>
                <w:szCs w:val="20"/>
              </w:rPr>
              <w:t>«крестовины», серединной и профильной линий.</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-Словесный метод (объяснение);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 </w:t>
            </w:r>
            <w:proofErr w:type="spellStart"/>
            <w:r w:rsidRPr="00514511">
              <w:rPr>
                <w:rFonts w:ascii="Times New Roman" w:eastAsia="Calibri" w:hAnsi="Times New Roman" w:cs="Times New Roman"/>
                <w:sz w:val="20"/>
                <w:szCs w:val="20"/>
                <w:lang w:eastAsia="ar-SA"/>
              </w:rPr>
              <w:t>Геометральный</w:t>
            </w:r>
            <w:proofErr w:type="spellEnd"/>
            <w:r w:rsidRPr="00514511">
              <w:rPr>
                <w:rFonts w:ascii="Times New Roman" w:eastAsia="Calibri" w:hAnsi="Times New Roman" w:cs="Times New Roman"/>
                <w:sz w:val="20"/>
                <w:szCs w:val="20"/>
                <w:lang w:eastAsia="ar-SA"/>
              </w:rPr>
              <w:t xml:space="preserve"> метод.</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Методические разработки.</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Компьютер (презентации, работа с интернетом, просмотр графических работ классических мастеров).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Бумага, карандаши разной мягкости, ластик, мольберты, магнитная доска, работы учащихся разных лет.</w:t>
            </w:r>
          </w:p>
          <w:p w:rsidR="00DA0D1E" w:rsidRPr="00615B39" w:rsidRDefault="00DA0D1E" w:rsidP="00553B21">
            <w:pPr>
              <w:spacing w:after="0" w:line="240" w:lineRule="auto"/>
              <w:rPr>
                <w:rFonts w:ascii="Times New Roman" w:hAnsi="Times New Roman" w:cs="Times New Roman"/>
                <w:sz w:val="20"/>
                <w:szCs w:val="20"/>
              </w:rPr>
            </w:pPr>
            <w:r w:rsidRPr="00615B39">
              <w:rPr>
                <w:rFonts w:ascii="Times New Roman" w:hAnsi="Times New Roman" w:cs="Times New Roman"/>
                <w:sz w:val="20"/>
                <w:szCs w:val="20"/>
              </w:rPr>
              <w:t>Просмотр</w:t>
            </w:r>
          </w:p>
          <w:p w:rsidR="00DA0D1E" w:rsidRPr="00615B39" w:rsidRDefault="00DA0D1E" w:rsidP="00553B21">
            <w:pPr>
              <w:spacing w:after="0" w:line="240" w:lineRule="auto"/>
              <w:rPr>
                <w:rFonts w:ascii="Times New Roman" w:hAnsi="Times New Roman" w:cs="Times New Roman"/>
                <w:b/>
                <w:sz w:val="20"/>
                <w:szCs w:val="20"/>
              </w:rPr>
            </w:pPr>
            <w:r w:rsidRPr="00615B39">
              <w:rPr>
                <w:rFonts w:ascii="Times New Roman" w:hAnsi="Times New Roman" w:cs="Times New Roman"/>
                <w:b/>
                <w:sz w:val="20"/>
                <w:szCs w:val="20"/>
              </w:rPr>
              <w:t>Итого:</w:t>
            </w:r>
          </w:p>
        </w:tc>
        <w:tc>
          <w:tcPr>
            <w:tcW w:w="1120" w:type="dxa"/>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lang w:val="en-US"/>
              </w:rPr>
            </w:pPr>
          </w:p>
          <w:p w:rsidR="00DA0D1E" w:rsidRPr="00514511" w:rsidRDefault="00DA0D1E" w:rsidP="00553B21">
            <w:pPr>
              <w:spacing w:after="0" w:line="240" w:lineRule="auto"/>
              <w:rPr>
                <w:rFonts w:ascii="Times New Roman" w:hAnsi="Times New Roman" w:cs="Times New Roman"/>
                <w:b/>
                <w:sz w:val="20"/>
                <w:szCs w:val="20"/>
                <w:u w:val="single"/>
                <w:lang w:val="en-US"/>
              </w:rPr>
            </w:pPr>
          </w:p>
          <w:p w:rsidR="00DA0D1E" w:rsidRPr="00514511" w:rsidRDefault="00DA0D1E" w:rsidP="00553B21">
            <w:pPr>
              <w:spacing w:after="0" w:line="240" w:lineRule="auto"/>
              <w:rPr>
                <w:rFonts w:ascii="Times New Roman" w:hAnsi="Times New Roman" w:cs="Times New Roman"/>
                <w:b/>
                <w:sz w:val="20"/>
                <w:szCs w:val="20"/>
                <w:u w:val="single"/>
                <w:lang w:val="en-US"/>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12 </w:t>
            </w:r>
            <w:r>
              <w:rPr>
                <w:rFonts w:ascii="Times New Roman" w:hAnsi="Times New Roman" w:cs="Times New Roman"/>
                <w:sz w:val="20"/>
                <w:szCs w:val="20"/>
              </w:rPr>
              <w:t>часов</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204C1E" w:rsidP="00553B21">
            <w:pPr>
              <w:spacing w:after="0" w:line="240" w:lineRule="auto"/>
              <w:rPr>
                <w:rFonts w:ascii="Times New Roman" w:hAnsi="Times New Roman" w:cs="Times New Roman"/>
                <w:sz w:val="20"/>
                <w:szCs w:val="20"/>
              </w:rPr>
            </w:pPr>
            <w:r>
              <w:rPr>
                <w:rFonts w:ascii="Times New Roman" w:hAnsi="Times New Roman" w:cs="Times New Roman"/>
                <w:sz w:val="20"/>
                <w:szCs w:val="20"/>
              </w:rPr>
              <w:t>12 часов</w:t>
            </w:r>
          </w:p>
          <w:p w:rsidR="00DA0D1E" w:rsidRPr="00615B39" w:rsidRDefault="00DA0D1E" w:rsidP="00553B21">
            <w:pPr>
              <w:spacing w:after="0" w:line="240" w:lineRule="auto"/>
              <w:rPr>
                <w:rFonts w:ascii="Times New Roman" w:hAnsi="Times New Roman" w:cs="Times New Roman"/>
                <w:b/>
                <w:sz w:val="20"/>
                <w:szCs w:val="20"/>
              </w:rPr>
            </w:pPr>
            <w:r w:rsidRPr="00DA0D1E">
              <w:rPr>
                <w:rFonts w:ascii="Times New Roman" w:hAnsi="Times New Roman" w:cs="Times New Roman"/>
                <w:b/>
                <w:sz w:val="20"/>
                <w:szCs w:val="20"/>
              </w:rPr>
              <w:t>24 часа</w:t>
            </w:r>
          </w:p>
        </w:tc>
        <w:tc>
          <w:tcPr>
            <w:tcW w:w="1596" w:type="dxa"/>
            <w:shd w:val="clear" w:color="auto" w:fill="auto"/>
          </w:tcPr>
          <w:p w:rsidR="00DA0D1E" w:rsidRPr="00514511" w:rsidRDefault="00DA0D1E" w:rsidP="00553B21">
            <w:pPr>
              <w:spacing w:after="0" w:line="240" w:lineRule="auto"/>
              <w:rPr>
                <w:rFonts w:ascii="Times New Roman" w:hAnsi="Times New Roman" w:cs="Times New Roman"/>
                <w:sz w:val="20"/>
                <w:szCs w:val="20"/>
              </w:rPr>
            </w:pPr>
          </w:p>
          <w:p w:rsidR="00DA0D1E" w:rsidRDefault="00DA0D1E" w:rsidP="00553B21">
            <w:pPr>
              <w:widowControl w:val="0"/>
              <w:shd w:val="clear" w:color="auto" w:fill="FFFFFF"/>
              <w:autoSpaceDE w:val="0"/>
              <w:autoSpaceDN w:val="0"/>
              <w:adjustRightInd w:val="0"/>
              <w:rPr>
                <w:color w:val="000000"/>
                <w:spacing w:val="2"/>
                <w:sz w:val="20"/>
                <w:szCs w:val="20"/>
              </w:rPr>
            </w:pPr>
            <w:r w:rsidRPr="00514511">
              <w:rPr>
                <w:rFonts w:ascii="Times New Roman" w:hAnsi="Times New Roman" w:cs="Times New Roman"/>
                <w:color w:val="000000"/>
                <w:spacing w:val="2"/>
                <w:sz w:val="20"/>
                <w:szCs w:val="20"/>
              </w:rPr>
              <w:t xml:space="preserve">Освещение - </w:t>
            </w:r>
            <w:proofErr w:type="gramStart"/>
            <w:r w:rsidRPr="00514511">
              <w:rPr>
                <w:rFonts w:ascii="Times New Roman" w:hAnsi="Times New Roman" w:cs="Times New Roman"/>
                <w:color w:val="000000"/>
                <w:spacing w:val="2"/>
                <w:sz w:val="20"/>
                <w:szCs w:val="20"/>
              </w:rPr>
              <w:t>верхне-боковое</w:t>
            </w:r>
            <w:proofErr w:type="gramEnd"/>
            <w:r w:rsidRPr="00514511">
              <w:rPr>
                <w:rFonts w:ascii="Times New Roman" w:hAnsi="Times New Roman" w:cs="Times New Roman"/>
                <w:color w:val="000000"/>
                <w:spacing w:val="2"/>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hAnsi="Times New Roman" w:cs="Times New Roman"/>
                <w:color w:val="000000"/>
                <w:spacing w:val="2"/>
                <w:sz w:val="20"/>
                <w:szCs w:val="20"/>
              </w:rPr>
            </w:pP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rPr>
            </w:pPr>
            <w:r w:rsidRPr="00514511">
              <w:rPr>
                <w:rFonts w:ascii="Times New Roman" w:hAnsi="Times New Roman" w:cs="Times New Roman"/>
                <w:color w:val="000000"/>
                <w:spacing w:val="2"/>
                <w:sz w:val="20"/>
                <w:szCs w:val="20"/>
              </w:rPr>
              <w:t>Фон - светлый.</w:t>
            </w:r>
          </w:p>
          <w:p w:rsidR="00DA0D1E" w:rsidRDefault="00DA0D1E" w:rsidP="00553B21">
            <w:pPr>
              <w:rPr>
                <w:color w:val="000000"/>
                <w:spacing w:val="2"/>
                <w:sz w:val="20"/>
                <w:szCs w:val="20"/>
              </w:rPr>
            </w:pPr>
            <w:r w:rsidRPr="00514511">
              <w:rPr>
                <w:rFonts w:ascii="Times New Roman" w:hAnsi="Times New Roman" w:cs="Times New Roman"/>
                <w:color w:val="000000"/>
                <w:spacing w:val="2"/>
                <w:sz w:val="20"/>
                <w:szCs w:val="20"/>
              </w:rPr>
              <w:t xml:space="preserve">Решение - тональное. </w:t>
            </w:r>
          </w:p>
          <w:p w:rsidR="00DA0D1E" w:rsidRDefault="00DA0D1E" w:rsidP="00553B21">
            <w:pPr>
              <w:rPr>
                <w:color w:val="000000"/>
                <w:spacing w:val="2"/>
                <w:sz w:val="20"/>
                <w:szCs w:val="20"/>
              </w:rPr>
            </w:pPr>
          </w:p>
          <w:p w:rsidR="00DA0D1E" w:rsidRDefault="00DA0D1E" w:rsidP="00553B21">
            <w:pPr>
              <w:rPr>
                <w:color w:val="000000"/>
                <w:spacing w:val="1"/>
                <w:sz w:val="20"/>
                <w:szCs w:val="20"/>
              </w:rPr>
            </w:pPr>
            <w:r w:rsidRPr="00514511">
              <w:rPr>
                <w:rFonts w:ascii="Times New Roman" w:hAnsi="Times New Roman" w:cs="Times New Roman"/>
                <w:color w:val="000000"/>
                <w:spacing w:val="1"/>
                <w:sz w:val="20"/>
                <w:szCs w:val="20"/>
              </w:rPr>
              <w:t xml:space="preserve">Размер зарисовки – ½ листа. </w:t>
            </w:r>
          </w:p>
          <w:p w:rsidR="00DA0D1E" w:rsidRDefault="00DA0D1E" w:rsidP="00553B21">
            <w:pPr>
              <w:rPr>
                <w:color w:val="000000"/>
                <w:spacing w:val="1"/>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color w:val="000000"/>
                <w:spacing w:val="2"/>
                <w:sz w:val="20"/>
                <w:szCs w:val="20"/>
              </w:rPr>
              <w:t xml:space="preserve">Материал - по выбору. </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Default="00DA0D1E" w:rsidP="00204C1E">
            <w:pPr>
              <w:spacing w:line="240" w:lineRule="auto"/>
              <w:rPr>
                <w:color w:val="000000"/>
                <w:spacing w:val="2"/>
                <w:sz w:val="20"/>
                <w:szCs w:val="20"/>
              </w:rPr>
            </w:pPr>
            <w:r>
              <w:rPr>
                <w:rFonts w:ascii="Times New Roman" w:hAnsi="Times New Roman" w:cs="Times New Roman"/>
                <w:color w:val="000000"/>
                <w:spacing w:val="2"/>
                <w:sz w:val="20"/>
                <w:szCs w:val="20"/>
              </w:rPr>
              <w:t xml:space="preserve">Освещение - </w:t>
            </w:r>
            <w:proofErr w:type="gramStart"/>
            <w:r>
              <w:rPr>
                <w:rFonts w:ascii="Times New Roman" w:hAnsi="Times New Roman" w:cs="Times New Roman"/>
                <w:color w:val="000000"/>
                <w:spacing w:val="2"/>
                <w:sz w:val="20"/>
                <w:szCs w:val="20"/>
              </w:rPr>
              <w:t>верхне-боковое</w:t>
            </w:r>
            <w:proofErr w:type="gramEnd"/>
            <w:r>
              <w:rPr>
                <w:rFonts w:ascii="Times New Roman" w:hAnsi="Times New Roman" w:cs="Times New Roman"/>
                <w:color w:val="000000"/>
                <w:spacing w:val="2"/>
                <w:sz w:val="20"/>
                <w:szCs w:val="20"/>
              </w:rPr>
              <w:t>.</w:t>
            </w:r>
          </w:p>
          <w:p w:rsidR="00DA0D1E" w:rsidRDefault="00DA0D1E" w:rsidP="00204C1E">
            <w:pPr>
              <w:spacing w:line="240" w:lineRule="auto"/>
              <w:rPr>
                <w:color w:val="000000"/>
                <w:spacing w:val="2"/>
                <w:sz w:val="20"/>
                <w:szCs w:val="20"/>
              </w:rPr>
            </w:pPr>
            <w:r w:rsidRPr="00514511">
              <w:rPr>
                <w:rFonts w:ascii="Times New Roman" w:hAnsi="Times New Roman" w:cs="Times New Roman"/>
                <w:color w:val="000000"/>
                <w:spacing w:val="2"/>
                <w:sz w:val="20"/>
                <w:szCs w:val="20"/>
              </w:rPr>
              <w:t xml:space="preserve">Решение - штрих и светотень. </w:t>
            </w:r>
          </w:p>
          <w:p w:rsidR="00DA0D1E" w:rsidRDefault="00DA0D1E" w:rsidP="00204C1E">
            <w:pPr>
              <w:spacing w:line="240" w:lineRule="auto"/>
              <w:rPr>
                <w:color w:val="000000"/>
                <w:spacing w:val="4"/>
                <w:sz w:val="20"/>
                <w:szCs w:val="20"/>
              </w:rPr>
            </w:pPr>
            <w:r w:rsidRPr="00514511">
              <w:rPr>
                <w:rFonts w:ascii="Times New Roman" w:hAnsi="Times New Roman" w:cs="Times New Roman"/>
                <w:color w:val="000000"/>
                <w:spacing w:val="4"/>
                <w:sz w:val="20"/>
                <w:szCs w:val="20"/>
              </w:rPr>
              <w:t xml:space="preserve">Размер зарисовки - 1/2 листа (планшет). </w:t>
            </w:r>
          </w:p>
          <w:p w:rsidR="00DA0D1E" w:rsidRPr="00514511" w:rsidRDefault="00DA0D1E" w:rsidP="00204C1E">
            <w:pPr>
              <w:spacing w:after="0" w:line="240" w:lineRule="auto"/>
              <w:rPr>
                <w:rFonts w:ascii="Times New Roman" w:hAnsi="Times New Roman" w:cs="Times New Roman"/>
                <w:sz w:val="20"/>
                <w:szCs w:val="20"/>
              </w:rPr>
            </w:pPr>
            <w:r w:rsidRPr="00514511">
              <w:rPr>
                <w:rFonts w:ascii="Times New Roman" w:hAnsi="Times New Roman" w:cs="Times New Roman"/>
                <w:color w:val="000000"/>
                <w:spacing w:val="2"/>
                <w:sz w:val="20"/>
                <w:szCs w:val="20"/>
              </w:rPr>
              <w:t>Материал - карандаш ЗМ.</w:t>
            </w:r>
          </w:p>
        </w:tc>
      </w:tr>
      <w:tr w:rsidR="00DA0D1E" w:rsidRPr="00514511" w:rsidTr="00553B21">
        <w:trPr>
          <w:trHeight w:val="278"/>
        </w:trPr>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 xml:space="preserve">Тема:       </w:t>
            </w: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Цели:</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Задачи:</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 xml:space="preserve"> Формы и методы работы:</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r w:rsidRPr="00DA0D1E">
              <w:rPr>
                <w:rFonts w:ascii="Times New Roman" w:hAnsi="Times New Roman" w:cs="Times New Roman"/>
                <w:sz w:val="20"/>
                <w:szCs w:val="20"/>
              </w:rPr>
              <w:t xml:space="preserve">Оборудование и ИКТ </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 xml:space="preserve">Тема:       </w:t>
            </w: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Цели:</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Задачи:</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Формы и методы работы:</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r w:rsidRPr="00DA0D1E">
              <w:rPr>
                <w:rFonts w:ascii="Times New Roman" w:hAnsi="Times New Roman" w:cs="Times New Roman"/>
                <w:sz w:val="20"/>
                <w:szCs w:val="20"/>
              </w:rPr>
              <w:t xml:space="preserve">Оборудование и ИКТ </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 xml:space="preserve">Тема:       </w:t>
            </w:r>
          </w:p>
          <w:p w:rsidR="00DA0D1E" w:rsidRPr="00DA0D1E" w:rsidRDefault="00DA0D1E" w:rsidP="00553B21">
            <w:pPr>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Цели:</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Задачи:</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Формы и методы работы:</w:t>
            </w: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DA0D1E">
            <w:pPr>
              <w:rPr>
                <w:rFonts w:ascii="Times New Roman" w:hAnsi="Times New Roman" w:cs="Times New Roman"/>
                <w:sz w:val="20"/>
                <w:szCs w:val="20"/>
              </w:rPr>
            </w:pPr>
            <w:r w:rsidRPr="00DA0D1E">
              <w:rPr>
                <w:rFonts w:ascii="Times New Roman" w:hAnsi="Times New Roman" w:cs="Times New Roman"/>
                <w:sz w:val="20"/>
                <w:szCs w:val="20"/>
              </w:rPr>
              <w:t>Оборудование</w:t>
            </w:r>
            <w:r>
              <w:rPr>
                <w:rFonts w:ascii="Times New Roman" w:hAnsi="Times New Roman" w:cs="Times New Roman"/>
                <w:sz w:val="20"/>
                <w:szCs w:val="20"/>
              </w:rPr>
              <w:t xml:space="preserve"> и ИКТ</w:t>
            </w:r>
          </w:p>
        </w:tc>
        <w:tc>
          <w:tcPr>
            <w:tcW w:w="5326" w:type="dxa"/>
            <w:shd w:val="clear" w:color="auto" w:fill="auto"/>
          </w:tcPr>
          <w:p w:rsidR="00DA0D1E" w:rsidRPr="00514511" w:rsidRDefault="00DA0D1E" w:rsidP="00553B21">
            <w:pPr>
              <w:spacing w:after="0" w:line="240" w:lineRule="auto"/>
              <w:jc w:val="center"/>
              <w:rPr>
                <w:rFonts w:ascii="Times New Roman" w:hAnsi="Times New Roman" w:cs="Times New Roman"/>
                <w:b/>
                <w:sz w:val="20"/>
                <w:szCs w:val="20"/>
              </w:rPr>
            </w:pPr>
            <w:r w:rsidRPr="00514511">
              <w:rPr>
                <w:rFonts w:ascii="Times New Roman" w:hAnsi="Times New Roman" w:cs="Times New Roman"/>
                <w:b/>
                <w:sz w:val="20"/>
                <w:szCs w:val="20"/>
                <w:lang w:val="en-US"/>
              </w:rPr>
              <w:lastRenderedPageBreak/>
              <w:t>III</w:t>
            </w:r>
            <w:r w:rsidRPr="00514511">
              <w:rPr>
                <w:rFonts w:ascii="Times New Roman" w:hAnsi="Times New Roman" w:cs="Times New Roman"/>
                <w:b/>
                <w:sz w:val="20"/>
                <w:szCs w:val="20"/>
              </w:rPr>
              <w:t xml:space="preserve"> четверть.</w:t>
            </w:r>
          </w:p>
          <w:p w:rsidR="00DA0D1E" w:rsidRPr="00514511" w:rsidRDefault="00DA0D1E" w:rsidP="00553B21">
            <w:pPr>
              <w:spacing w:after="0" w:line="240" w:lineRule="auto"/>
              <w:rPr>
                <w:rFonts w:ascii="Times New Roman" w:hAnsi="Times New Roman" w:cs="Times New Roman"/>
                <w:sz w:val="16"/>
                <w:szCs w:val="16"/>
                <w:u w:val="single"/>
              </w:rPr>
            </w:pP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pacing w:val="1"/>
                <w:sz w:val="20"/>
                <w:szCs w:val="20"/>
              </w:rPr>
            </w:pPr>
            <w:r w:rsidRPr="00514511">
              <w:rPr>
                <w:rFonts w:ascii="Times New Roman" w:hAnsi="Times New Roman" w:cs="Times New Roman"/>
                <w:b/>
                <w:color w:val="000000"/>
                <w:spacing w:val="1"/>
                <w:sz w:val="20"/>
                <w:szCs w:val="20"/>
              </w:rPr>
              <w:t>Рисунок гипсового слепка головы.</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rPr>
            </w:pPr>
            <w:r w:rsidRPr="00514511">
              <w:rPr>
                <w:rFonts w:ascii="Times New Roman" w:hAnsi="Times New Roman" w:cs="Times New Roman"/>
                <w:sz w:val="20"/>
                <w:szCs w:val="20"/>
              </w:rPr>
              <w:t xml:space="preserve">Повышение требований к композиционному решению рисунка, умение организовать среду и пространство средствами светотени и </w:t>
            </w:r>
            <w:proofErr w:type="spellStart"/>
            <w:r w:rsidRPr="00514511">
              <w:rPr>
                <w:rFonts w:ascii="Times New Roman" w:hAnsi="Times New Roman" w:cs="Times New Roman"/>
                <w:sz w:val="20"/>
                <w:szCs w:val="20"/>
              </w:rPr>
              <w:t>тона</w:t>
            </w:r>
            <w:proofErr w:type="gramStart"/>
            <w:r w:rsidRPr="00514511">
              <w:rPr>
                <w:rFonts w:ascii="Times New Roman" w:hAnsi="Times New Roman" w:cs="Times New Roman"/>
                <w:sz w:val="20"/>
                <w:szCs w:val="20"/>
              </w:rPr>
              <w:t>.</w:t>
            </w:r>
            <w:r w:rsidRPr="00514511">
              <w:rPr>
                <w:rFonts w:ascii="Times New Roman" w:hAnsi="Times New Roman" w:cs="Times New Roman"/>
                <w:color w:val="000000"/>
                <w:spacing w:val="1"/>
                <w:sz w:val="20"/>
                <w:szCs w:val="20"/>
              </w:rPr>
              <w:t>П</w:t>
            </w:r>
            <w:proofErr w:type="gramEnd"/>
            <w:r w:rsidRPr="00514511">
              <w:rPr>
                <w:rFonts w:ascii="Times New Roman" w:hAnsi="Times New Roman" w:cs="Times New Roman"/>
                <w:color w:val="000000"/>
                <w:spacing w:val="1"/>
                <w:sz w:val="20"/>
                <w:szCs w:val="20"/>
              </w:rPr>
              <w:t>ередача</w:t>
            </w:r>
            <w:proofErr w:type="spellEnd"/>
            <w:r w:rsidRPr="00514511">
              <w:rPr>
                <w:rFonts w:ascii="Times New Roman" w:hAnsi="Times New Roman" w:cs="Times New Roman"/>
                <w:color w:val="000000"/>
                <w:spacing w:val="1"/>
                <w:sz w:val="20"/>
                <w:szCs w:val="20"/>
              </w:rPr>
              <w:t xml:space="preserve"> характерных особенностей формы античной  головы.</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-Словесный метод (объяснение);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lastRenderedPageBreak/>
              <w:t>· Объяснительно-иллюстративный метод (комментированные упражнения, демонстрация рисунков)</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Исследовательский метод.</w:t>
            </w:r>
          </w:p>
          <w:p w:rsidR="00DA0D1E" w:rsidRPr="00514511" w:rsidRDefault="00DA0D1E" w:rsidP="00553B21">
            <w:pPr>
              <w:spacing w:after="0" w:line="240" w:lineRule="auto"/>
              <w:rPr>
                <w:rFonts w:ascii="Times New Roman" w:eastAsia="Times New Roman" w:hAnsi="Times New Roman" w:cs="Times New Roman"/>
                <w:b/>
                <w:sz w:val="20"/>
                <w:szCs w:val="20"/>
                <w:lang w:eastAsia="ru-RU"/>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Методические разработки. Компьютер (презентации, работа с интернетом, просмотр графических работ классических мастеров).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Бумага, карандаши разной мягкости, ластик, мольберты, магнитная доска, работы учащихся разных лет.</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b/>
                <w:sz w:val="20"/>
                <w:szCs w:val="20"/>
              </w:rPr>
            </w:pPr>
            <w:r w:rsidRPr="00514511">
              <w:rPr>
                <w:rFonts w:ascii="Times New Roman" w:hAnsi="Times New Roman" w:cs="Times New Roman"/>
                <w:b/>
                <w:color w:val="000000"/>
                <w:sz w:val="20"/>
                <w:szCs w:val="20"/>
              </w:rPr>
              <w:t>Рисунок дорической капители.</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 умения  работать в тоне.</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rPr>
            </w:pPr>
            <w:r w:rsidRPr="00514511">
              <w:rPr>
                <w:rFonts w:ascii="Times New Roman" w:hAnsi="Times New Roman" w:cs="Times New Roman"/>
                <w:sz w:val="20"/>
                <w:szCs w:val="20"/>
              </w:rPr>
              <w:t xml:space="preserve">Конструктивное построение сложной формы. </w:t>
            </w:r>
            <w:r w:rsidRPr="00514511">
              <w:rPr>
                <w:rFonts w:ascii="Times New Roman" w:hAnsi="Times New Roman" w:cs="Times New Roman"/>
                <w:color w:val="000000"/>
                <w:spacing w:val="1"/>
                <w:sz w:val="20"/>
                <w:szCs w:val="20"/>
              </w:rPr>
              <w:t>Конструктивный анализ и построение капители. Последовательность в работе.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-Словесный метод (объяснение);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Исследовательский метод.</w:t>
            </w:r>
          </w:p>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 </w:t>
            </w:r>
            <w:proofErr w:type="spellStart"/>
            <w:r w:rsidRPr="00514511">
              <w:rPr>
                <w:rFonts w:ascii="Times New Roman" w:eastAsia="Calibri" w:hAnsi="Times New Roman" w:cs="Times New Roman"/>
                <w:sz w:val="20"/>
                <w:szCs w:val="20"/>
                <w:lang w:eastAsia="ar-SA"/>
              </w:rPr>
              <w:t>Геометральный</w:t>
            </w:r>
            <w:proofErr w:type="spellEnd"/>
            <w:r w:rsidRPr="00514511">
              <w:rPr>
                <w:rFonts w:ascii="Times New Roman" w:eastAsia="Calibri" w:hAnsi="Times New Roman" w:cs="Times New Roman"/>
                <w:sz w:val="20"/>
                <w:szCs w:val="20"/>
                <w:lang w:eastAsia="ar-SA"/>
              </w:rPr>
              <w:t xml:space="preserve"> метод.</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widowControl w:val="0"/>
              <w:shd w:val="clear" w:color="auto" w:fill="FFFFFF"/>
              <w:autoSpaceDE w:val="0"/>
              <w:autoSpaceDN w:val="0"/>
              <w:adjustRightInd w:val="0"/>
              <w:spacing w:after="0" w:line="240" w:lineRule="auto"/>
              <w:rPr>
                <w:rFonts w:ascii="Times New Roman" w:hAnsi="Times New Roman" w:cs="Times New Roman"/>
                <w:b/>
                <w:color w:val="000000"/>
                <w:spacing w:val="1"/>
                <w:sz w:val="20"/>
                <w:szCs w:val="20"/>
              </w:rPr>
            </w:pPr>
            <w:r w:rsidRPr="00514511">
              <w:rPr>
                <w:rFonts w:ascii="Times New Roman" w:hAnsi="Times New Roman" w:cs="Times New Roman"/>
                <w:b/>
                <w:color w:val="000000"/>
                <w:spacing w:val="1"/>
                <w:sz w:val="20"/>
                <w:szCs w:val="20"/>
              </w:rPr>
              <w:t>Рисунок    натюрморта    состоящего    из    гипсовой    розетки    высокого    рельефа, металлического кувшинчика и драпировки.</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 умения  работать в тоне.</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rPr>
            </w:pPr>
            <w:r w:rsidRPr="00514511">
              <w:rPr>
                <w:rFonts w:ascii="Times New Roman" w:hAnsi="Times New Roman" w:cs="Times New Roman"/>
                <w:color w:val="000000"/>
                <w:spacing w:val="3"/>
                <w:sz w:val="20"/>
                <w:szCs w:val="20"/>
              </w:rPr>
              <w:t xml:space="preserve">Конструктивное построение формы, пространственное решение. Точность передачи </w:t>
            </w:r>
            <w:r w:rsidRPr="00514511">
              <w:rPr>
                <w:rFonts w:ascii="Times New Roman" w:hAnsi="Times New Roman" w:cs="Times New Roman"/>
                <w:color w:val="000000"/>
                <w:spacing w:val="1"/>
                <w:sz w:val="20"/>
                <w:szCs w:val="20"/>
              </w:rPr>
              <w:t xml:space="preserve">светотени, материальности, </w:t>
            </w:r>
            <w:proofErr w:type="spellStart"/>
            <w:r w:rsidRPr="00514511">
              <w:rPr>
                <w:rFonts w:ascii="Times New Roman" w:hAnsi="Times New Roman" w:cs="Times New Roman"/>
                <w:color w:val="000000"/>
                <w:spacing w:val="1"/>
                <w:sz w:val="20"/>
                <w:szCs w:val="20"/>
              </w:rPr>
              <w:t>разноокрашенности</w:t>
            </w:r>
            <w:proofErr w:type="spellEnd"/>
            <w:r w:rsidRPr="00514511">
              <w:rPr>
                <w:rFonts w:ascii="Times New Roman" w:hAnsi="Times New Roman" w:cs="Times New Roman"/>
                <w:color w:val="000000"/>
                <w:spacing w:val="1"/>
                <w:sz w:val="20"/>
                <w:szCs w:val="20"/>
              </w:rPr>
              <w:t xml:space="preserve"> и освещенности предметов.</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-Словесный метод (объяснение);</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Объяснительно-иллюстративный метод (комментированные упражнения, демонстрация рисунков)</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Исследовательский метод.</w:t>
            </w:r>
          </w:p>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t>· Творческий метод (рисование с натуры</w:t>
            </w:r>
            <w:r w:rsidRPr="00514511">
              <w:rPr>
                <w:rFonts w:ascii="Times New Roman" w:hAnsi="Times New Roman" w:cs="Times New Roman"/>
                <w:b/>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 </w:t>
            </w:r>
            <w:proofErr w:type="spellStart"/>
            <w:r w:rsidRPr="00514511">
              <w:rPr>
                <w:rFonts w:ascii="Times New Roman" w:eastAsia="Calibri" w:hAnsi="Times New Roman" w:cs="Times New Roman"/>
                <w:sz w:val="20"/>
                <w:szCs w:val="20"/>
                <w:lang w:eastAsia="ar-SA"/>
              </w:rPr>
              <w:t>Геометральный</w:t>
            </w:r>
            <w:proofErr w:type="spellEnd"/>
            <w:r w:rsidRPr="00514511">
              <w:rPr>
                <w:rFonts w:ascii="Times New Roman" w:eastAsia="Calibri" w:hAnsi="Times New Roman" w:cs="Times New Roman"/>
                <w:sz w:val="20"/>
                <w:szCs w:val="20"/>
                <w:lang w:eastAsia="ar-SA"/>
              </w:rPr>
              <w:t xml:space="preserve"> метод.</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heme="minorEastAsia" w:hAnsi="Times New Roman" w:cs="Times New Roman"/>
                <w:b/>
                <w:sz w:val="20"/>
                <w:szCs w:val="20"/>
                <w:u w:val="single"/>
              </w:rPr>
            </w:pPr>
            <w:r w:rsidRPr="00514511">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Просмотр</w:t>
            </w:r>
          </w:p>
        </w:tc>
        <w:tc>
          <w:tcPr>
            <w:tcW w:w="1120" w:type="dxa"/>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Default="00DA0D1E" w:rsidP="00553B21">
            <w:pPr>
              <w:rPr>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11 </w:t>
            </w:r>
            <w:r>
              <w:rPr>
                <w:sz w:val="20"/>
                <w:szCs w:val="20"/>
              </w:rPr>
              <w:t>часов</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5 </w:t>
            </w:r>
            <w:r>
              <w:rPr>
                <w:sz w:val="20"/>
                <w:szCs w:val="20"/>
              </w:rPr>
              <w:t>часов</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11 часов</w:t>
            </w:r>
          </w:p>
        </w:tc>
        <w:tc>
          <w:tcPr>
            <w:tcW w:w="1596" w:type="dxa"/>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p w:rsidR="00DA0D1E" w:rsidRDefault="00DA0D1E" w:rsidP="00553B21">
            <w:pPr>
              <w:rPr>
                <w:color w:val="000000"/>
                <w:spacing w:val="2"/>
                <w:sz w:val="20"/>
                <w:szCs w:val="20"/>
              </w:rPr>
            </w:pPr>
          </w:p>
          <w:p w:rsidR="00DA0D1E" w:rsidRDefault="00DA0D1E" w:rsidP="00553B21">
            <w:pPr>
              <w:rPr>
                <w:color w:val="000000"/>
                <w:spacing w:val="2"/>
                <w:sz w:val="20"/>
                <w:szCs w:val="20"/>
              </w:rPr>
            </w:pPr>
          </w:p>
          <w:p w:rsidR="00DA0D1E" w:rsidRDefault="00DA0D1E" w:rsidP="00553B21">
            <w:pPr>
              <w:rPr>
                <w:color w:val="000000"/>
                <w:spacing w:val="2"/>
                <w:sz w:val="20"/>
                <w:szCs w:val="20"/>
              </w:rPr>
            </w:pPr>
            <w:r w:rsidRPr="00514511">
              <w:rPr>
                <w:rFonts w:ascii="Times New Roman" w:hAnsi="Times New Roman" w:cs="Times New Roman"/>
                <w:color w:val="000000"/>
                <w:spacing w:val="2"/>
                <w:sz w:val="20"/>
                <w:szCs w:val="20"/>
              </w:rPr>
              <w:t xml:space="preserve">Освещение - </w:t>
            </w:r>
            <w:proofErr w:type="gramStart"/>
            <w:r w:rsidRPr="00514511">
              <w:rPr>
                <w:rFonts w:ascii="Times New Roman" w:hAnsi="Times New Roman" w:cs="Times New Roman"/>
                <w:color w:val="000000"/>
                <w:spacing w:val="2"/>
                <w:sz w:val="20"/>
                <w:szCs w:val="20"/>
              </w:rPr>
              <w:t>верхне-боковое</w:t>
            </w:r>
            <w:proofErr w:type="gramEnd"/>
            <w:r w:rsidRPr="00514511">
              <w:rPr>
                <w:rFonts w:ascii="Times New Roman" w:hAnsi="Times New Roman" w:cs="Times New Roman"/>
                <w:color w:val="000000"/>
                <w:spacing w:val="2"/>
                <w:sz w:val="20"/>
                <w:szCs w:val="20"/>
              </w:rPr>
              <w:t xml:space="preserve">. </w:t>
            </w:r>
          </w:p>
          <w:p w:rsidR="00DA0D1E" w:rsidRDefault="00DA0D1E" w:rsidP="00553B21">
            <w:pPr>
              <w:rPr>
                <w:color w:val="000000"/>
                <w:sz w:val="20"/>
                <w:szCs w:val="20"/>
              </w:rPr>
            </w:pPr>
          </w:p>
          <w:p w:rsidR="00DA0D1E" w:rsidRDefault="00DA0D1E" w:rsidP="00553B21">
            <w:pPr>
              <w:rPr>
                <w:color w:val="000000"/>
                <w:sz w:val="20"/>
                <w:szCs w:val="20"/>
              </w:rPr>
            </w:pPr>
            <w:r w:rsidRPr="00514511">
              <w:rPr>
                <w:rFonts w:ascii="Times New Roman" w:hAnsi="Times New Roman" w:cs="Times New Roman"/>
                <w:color w:val="000000"/>
                <w:sz w:val="20"/>
                <w:szCs w:val="20"/>
              </w:rPr>
              <w:lastRenderedPageBreak/>
              <w:t xml:space="preserve">Решение - штрих и светотень. </w:t>
            </w:r>
          </w:p>
          <w:p w:rsidR="00DA0D1E" w:rsidRDefault="00DA0D1E" w:rsidP="00553B21">
            <w:pPr>
              <w:rPr>
                <w:color w:val="000000"/>
                <w:spacing w:val="2"/>
                <w:sz w:val="20"/>
                <w:szCs w:val="20"/>
              </w:rPr>
            </w:pPr>
          </w:p>
          <w:p w:rsidR="00DA0D1E" w:rsidRDefault="00DA0D1E" w:rsidP="00553B21">
            <w:pPr>
              <w:rPr>
                <w:color w:val="000000"/>
                <w:spacing w:val="2"/>
                <w:sz w:val="20"/>
                <w:szCs w:val="20"/>
              </w:rPr>
            </w:pPr>
            <w:r w:rsidRPr="00514511">
              <w:rPr>
                <w:rFonts w:ascii="Times New Roman" w:hAnsi="Times New Roman" w:cs="Times New Roman"/>
                <w:color w:val="000000"/>
                <w:spacing w:val="2"/>
                <w:sz w:val="20"/>
                <w:szCs w:val="20"/>
              </w:rPr>
              <w:t xml:space="preserve">Размер зарисовки – 1/2 листа. </w:t>
            </w:r>
          </w:p>
          <w:p w:rsidR="00DA0D1E" w:rsidRDefault="00DA0D1E" w:rsidP="00553B21">
            <w:pPr>
              <w:rPr>
                <w:color w:val="000000"/>
                <w:spacing w:val="1"/>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color w:val="000000"/>
                <w:spacing w:val="1"/>
                <w:sz w:val="20"/>
                <w:szCs w:val="20"/>
              </w:rPr>
              <w:t>Материал - карандаш 2М-ЗМ.</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b/>
                <w:sz w:val="20"/>
                <w:szCs w:val="20"/>
                <w:u w:val="single"/>
              </w:rPr>
            </w:pPr>
            <w:r w:rsidRPr="00514511">
              <w:rPr>
                <w:rFonts w:ascii="Times New Roman" w:hAnsi="Times New Roman" w:cs="Times New Roman"/>
                <w:sz w:val="20"/>
                <w:szCs w:val="20"/>
              </w:rPr>
              <w:t xml:space="preserve">Освещение </w:t>
            </w:r>
            <w:proofErr w:type="gramStart"/>
            <w:r w:rsidRPr="00514511">
              <w:rPr>
                <w:rFonts w:ascii="Times New Roman" w:hAnsi="Times New Roman" w:cs="Times New Roman"/>
                <w:sz w:val="20"/>
                <w:szCs w:val="20"/>
              </w:rPr>
              <w:t>верхне-боковое</w:t>
            </w:r>
            <w:proofErr w:type="gramEnd"/>
            <w:r w:rsidRPr="00514511">
              <w:rPr>
                <w:rFonts w:ascii="Times New Roman" w:hAnsi="Times New Roman" w:cs="Times New Roman"/>
                <w:sz w:val="20"/>
                <w:szCs w:val="20"/>
              </w:rPr>
              <w:t>, без фона.</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Решение - штрих и светотень.</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Формат:</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А3</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Материал:</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Карандаш</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М3;</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Мягкий материал, тонированная бумага.</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Default="00DA0D1E" w:rsidP="00553B21">
            <w:pPr>
              <w:rPr>
                <w:color w:val="000000"/>
                <w:sz w:val="20"/>
                <w:szCs w:val="20"/>
              </w:rPr>
            </w:pPr>
            <w:r w:rsidRPr="00514511">
              <w:rPr>
                <w:rFonts w:ascii="Times New Roman" w:hAnsi="Times New Roman" w:cs="Times New Roman"/>
                <w:color w:val="000000"/>
                <w:sz w:val="20"/>
                <w:szCs w:val="20"/>
              </w:rPr>
              <w:t>Освещение - направленное на слепок, яркое.</w:t>
            </w:r>
          </w:p>
          <w:p w:rsidR="00DA0D1E" w:rsidRDefault="00DA0D1E" w:rsidP="00553B21">
            <w:pPr>
              <w:rPr>
                <w:color w:val="000000"/>
                <w:spacing w:val="2"/>
                <w:sz w:val="20"/>
                <w:szCs w:val="20"/>
              </w:rPr>
            </w:pPr>
            <w:r w:rsidRPr="00514511">
              <w:rPr>
                <w:rFonts w:ascii="Times New Roman" w:hAnsi="Times New Roman" w:cs="Times New Roman"/>
                <w:color w:val="000000"/>
                <w:sz w:val="20"/>
                <w:szCs w:val="20"/>
              </w:rPr>
              <w:t xml:space="preserve"> </w:t>
            </w:r>
            <w:r w:rsidRPr="00514511">
              <w:rPr>
                <w:rFonts w:ascii="Times New Roman" w:hAnsi="Times New Roman" w:cs="Times New Roman"/>
                <w:color w:val="000000"/>
                <w:spacing w:val="2"/>
                <w:sz w:val="20"/>
                <w:szCs w:val="20"/>
              </w:rPr>
              <w:t xml:space="preserve">Решение - тональное. </w:t>
            </w:r>
          </w:p>
          <w:p w:rsidR="00DA0D1E" w:rsidRDefault="00DA0D1E" w:rsidP="00553B21">
            <w:pPr>
              <w:rPr>
                <w:color w:val="000000"/>
                <w:spacing w:val="3"/>
                <w:sz w:val="20"/>
                <w:szCs w:val="20"/>
              </w:rPr>
            </w:pPr>
            <w:r w:rsidRPr="00514511">
              <w:rPr>
                <w:rFonts w:ascii="Times New Roman" w:hAnsi="Times New Roman" w:cs="Times New Roman"/>
                <w:color w:val="000000"/>
                <w:spacing w:val="3"/>
                <w:sz w:val="20"/>
                <w:szCs w:val="20"/>
              </w:rPr>
              <w:t xml:space="preserve">Размер зарисовки – </w:t>
            </w:r>
            <w:r w:rsidRPr="00514511">
              <w:rPr>
                <w:rFonts w:ascii="Times New Roman" w:hAnsi="Times New Roman" w:cs="Times New Roman"/>
                <w:iCs/>
                <w:color w:val="000000"/>
                <w:spacing w:val="3"/>
                <w:sz w:val="20"/>
                <w:szCs w:val="20"/>
              </w:rPr>
              <w:t xml:space="preserve">1/2 </w:t>
            </w:r>
            <w:r w:rsidRPr="00514511">
              <w:rPr>
                <w:rFonts w:ascii="Times New Roman" w:hAnsi="Times New Roman" w:cs="Times New Roman"/>
                <w:color w:val="000000"/>
                <w:spacing w:val="3"/>
                <w:sz w:val="20"/>
                <w:szCs w:val="20"/>
              </w:rPr>
              <w:t xml:space="preserve">листа. </w:t>
            </w:r>
          </w:p>
          <w:p w:rsidR="00DA0D1E" w:rsidRPr="00DA0D1E"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color w:val="000000"/>
                <w:spacing w:val="3"/>
                <w:sz w:val="20"/>
                <w:szCs w:val="20"/>
              </w:rPr>
              <w:t>Материал - карандаш 2М-ЗМ.</w:t>
            </w:r>
          </w:p>
        </w:tc>
      </w:tr>
      <w:tr w:rsidR="00DA0D1E" w:rsidRPr="00514511" w:rsidTr="00553B21">
        <w:trPr>
          <w:trHeight w:val="327"/>
        </w:trPr>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DA0D1E" w:rsidRPr="00514511" w:rsidRDefault="00DA0D1E" w:rsidP="00553B21">
            <w:pPr>
              <w:spacing w:after="0" w:line="240" w:lineRule="auto"/>
              <w:rPr>
                <w:rFonts w:ascii="Times New Roman" w:hAnsi="Times New Roman" w:cs="Times New Roman"/>
                <w:sz w:val="20"/>
                <w:szCs w:val="20"/>
              </w:rPr>
            </w:pPr>
          </w:p>
        </w:tc>
        <w:tc>
          <w:tcPr>
            <w:tcW w:w="5326" w:type="dxa"/>
            <w:shd w:val="clear" w:color="auto" w:fill="auto"/>
          </w:tcPr>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Итого:</w:t>
            </w:r>
          </w:p>
        </w:tc>
        <w:tc>
          <w:tcPr>
            <w:tcW w:w="1120" w:type="dxa"/>
            <w:shd w:val="clear" w:color="auto" w:fill="auto"/>
          </w:tcPr>
          <w:p w:rsidR="00DA0D1E" w:rsidRPr="00DA0D1E" w:rsidRDefault="00DA0D1E" w:rsidP="00553B21">
            <w:pPr>
              <w:spacing w:after="0" w:line="240" w:lineRule="auto"/>
              <w:rPr>
                <w:rFonts w:ascii="Times New Roman" w:hAnsi="Times New Roman" w:cs="Times New Roman"/>
                <w:b/>
                <w:sz w:val="20"/>
                <w:szCs w:val="20"/>
              </w:rPr>
            </w:pPr>
            <w:r w:rsidRPr="00DA0D1E">
              <w:rPr>
                <w:rFonts w:ascii="Times New Roman" w:hAnsi="Times New Roman" w:cs="Times New Roman"/>
                <w:b/>
                <w:sz w:val="20"/>
                <w:szCs w:val="20"/>
              </w:rPr>
              <w:t>27  часов</w:t>
            </w:r>
          </w:p>
        </w:tc>
        <w:tc>
          <w:tcPr>
            <w:tcW w:w="1596" w:type="dxa"/>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tc>
      </w:tr>
      <w:tr w:rsidR="00DA0D1E" w:rsidRPr="00514511" w:rsidTr="00204C1E">
        <w:trPr>
          <w:trHeight w:val="187"/>
        </w:trPr>
        <w:tc>
          <w:tcPr>
            <w:tcW w:w="0" w:type="auto"/>
            <w:shd w:val="clear" w:color="auto" w:fill="auto"/>
          </w:tcPr>
          <w:p w:rsidR="00DA0D1E" w:rsidRPr="00514511" w:rsidRDefault="00DA0D1E" w:rsidP="00553B21">
            <w:pPr>
              <w:rPr>
                <w:b/>
                <w:sz w:val="20"/>
                <w:szCs w:val="20"/>
                <w:u w:val="single"/>
              </w:rPr>
            </w:pPr>
          </w:p>
        </w:tc>
        <w:tc>
          <w:tcPr>
            <w:tcW w:w="1668" w:type="dxa"/>
            <w:shd w:val="clear" w:color="auto" w:fill="auto"/>
          </w:tcPr>
          <w:p w:rsidR="00DA0D1E" w:rsidRPr="00514511" w:rsidRDefault="00DA0D1E" w:rsidP="00553B21">
            <w:pPr>
              <w:rPr>
                <w:sz w:val="20"/>
                <w:szCs w:val="20"/>
              </w:rPr>
            </w:pPr>
          </w:p>
        </w:tc>
        <w:tc>
          <w:tcPr>
            <w:tcW w:w="5326" w:type="dxa"/>
            <w:shd w:val="clear" w:color="auto" w:fill="auto"/>
          </w:tcPr>
          <w:p w:rsidR="00DA0D1E" w:rsidRPr="00514511" w:rsidRDefault="00DA0D1E" w:rsidP="00204C1E">
            <w:pPr>
              <w:spacing w:after="0"/>
              <w:jc w:val="center"/>
              <w:rPr>
                <w:b/>
                <w:sz w:val="20"/>
                <w:szCs w:val="20"/>
              </w:rPr>
            </w:pPr>
            <w:r w:rsidRPr="00514511">
              <w:rPr>
                <w:rFonts w:ascii="Times New Roman" w:hAnsi="Times New Roman" w:cs="Times New Roman"/>
                <w:b/>
                <w:sz w:val="20"/>
                <w:szCs w:val="20"/>
                <w:lang w:val="en-US"/>
              </w:rPr>
              <w:t>VI</w:t>
            </w:r>
            <w:r w:rsidRPr="00514511">
              <w:rPr>
                <w:rFonts w:ascii="Times New Roman" w:hAnsi="Times New Roman" w:cs="Times New Roman"/>
                <w:b/>
                <w:sz w:val="20"/>
                <w:szCs w:val="20"/>
              </w:rPr>
              <w:t xml:space="preserve"> четверть.</w:t>
            </w:r>
          </w:p>
        </w:tc>
        <w:tc>
          <w:tcPr>
            <w:tcW w:w="1120" w:type="dxa"/>
            <w:shd w:val="clear" w:color="auto" w:fill="auto"/>
          </w:tcPr>
          <w:p w:rsidR="00DA0D1E" w:rsidRPr="00514511" w:rsidRDefault="00DA0D1E" w:rsidP="00553B21">
            <w:pPr>
              <w:rPr>
                <w:sz w:val="20"/>
                <w:szCs w:val="20"/>
              </w:rPr>
            </w:pPr>
          </w:p>
        </w:tc>
        <w:tc>
          <w:tcPr>
            <w:tcW w:w="1596" w:type="dxa"/>
            <w:shd w:val="clear" w:color="auto" w:fill="auto"/>
          </w:tcPr>
          <w:p w:rsidR="00DA0D1E" w:rsidRPr="00514511" w:rsidRDefault="00DA0D1E" w:rsidP="00553B21">
            <w:pPr>
              <w:rPr>
                <w:b/>
                <w:sz w:val="20"/>
                <w:szCs w:val="20"/>
                <w:u w:val="single"/>
              </w:rPr>
            </w:pPr>
          </w:p>
        </w:tc>
      </w:tr>
      <w:tr w:rsidR="00DA0D1E" w:rsidRPr="00514511" w:rsidTr="00553B21">
        <w:trPr>
          <w:trHeight w:val="560"/>
        </w:trPr>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p w:rsidR="00DA0D1E" w:rsidRPr="00514511" w:rsidRDefault="00DA0D1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Тема:       </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Цели:</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Задачи:</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 xml:space="preserve">Формы и </w:t>
            </w:r>
            <w:r w:rsidRPr="00514511">
              <w:rPr>
                <w:rFonts w:ascii="Times New Roman" w:hAnsi="Times New Roman" w:cs="Times New Roman"/>
                <w:sz w:val="20"/>
                <w:szCs w:val="20"/>
              </w:rPr>
              <w:lastRenderedPageBreak/>
              <w:t>методы работы.</w:t>
            </w:r>
          </w:p>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rPr>
                <w:sz w:val="20"/>
                <w:szCs w:val="20"/>
              </w:rPr>
            </w:pPr>
            <w:r w:rsidRPr="00514511">
              <w:rPr>
                <w:rFonts w:ascii="Times New Roman" w:hAnsi="Times New Roman" w:cs="Times New Roman"/>
                <w:sz w:val="20"/>
                <w:szCs w:val="20"/>
              </w:rPr>
              <w:t xml:space="preserve">Оборудование и ИКТ </w:t>
            </w:r>
          </w:p>
          <w:p w:rsidR="00DA0D1E" w:rsidRPr="00514511" w:rsidRDefault="00DA0D1E" w:rsidP="00553B21">
            <w:pPr>
              <w:spacing w:after="0" w:line="240" w:lineRule="auto"/>
              <w:rPr>
                <w:rFonts w:ascii="Times New Roman" w:hAnsi="Times New Roman" w:cs="Times New Roman"/>
                <w:sz w:val="20"/>
                <w:szCs w:val="20"/>
              </w:rPr>
            </w:pPr>
          </w:p>
        </w:tc>
        <w:tc>
          <w:tcPr>
            <w:tcW w:w="5326" w:type="dxa"/>
            <w:shd w:val="clear" w:color="auto" w:fill="auto"/>
          </w:tcPr>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pacing w:val="5"/>
                <w:sz w:val="20"/>
                <w:szCs w:val="20"/>
              </w:rPr>
            </w:pPr>
            <w:r w:rsidRPr="00514511">
              <w:rPr>
                <w:rFonts w:ascii="Times New Roman" w:hAnsi="Times New Roman" w:cs="Times New Roman"/>
                <w:b/>
                <w:color w:val="000000"/>
                <w:spacing w:val="5"/>
                <w:sz w:val="20"/>
                <w:szCs w:val="20"/>
              </w:rPr>
              <w:lastRenderedPageBreak/>
              <w:t>Рисунок гипсовой маски льва.</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Воспитание художественного вкуса учащегося.</w:t>
            </w:r>
            <w:r w:rsidRPr="00514511">
              <w:rPr>
                <w:rFonts w:ascii="Times New Roman" w:hAnsi="Times New Roman" w:cs="Times New Roman"/>
                <w:sz w:val="20"/>
                <w:szCs w:val="20"/>
              </w:rPr>
              <w:br/>
              <w:t>Развитие творческих способностей, наблюдательности.</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hAnsi="Times New Roman" w:cs="Times New Roman"/>
                <w:color w:val="000000"/>
                <w:spacing w:val="-6"/>
                <w:sz w:val="20"/>
                <w:szCs w:val="20"/>
              </w:rPr>
            </w:pPr>
            <w:r w:rsidRPr="00514511">
              <w:rPr>
                <w:rFonts w:ascii="Times New Roman" w:hAnsi="Times New Roman" w:cs="Times New Roman"/>
                <w:color w:val="000000"/>
                <w:spacing w:val="-4"/>
                <w:sz w:val="20"/>
                <w:szCs w:val="20"/>
              </w:rPr>
              <w:t xml:space="preserve">Обобщение изображения головы. Работа парными формами с ориентировкой на </w:t>
            </w:r>
            <w:r w:rsidRPr="00514511">
              <w:rPr>
                <w:rFonts w:ascii="Times New Roman" w:hAnsi="Times New Roman" w:cs="Times New Roman"/>
                <w:color w:val="000000"/>
                <w:spacing w:val="-6"/>
                <w:sz w:val="20"/>
                <w:szCs w:val="20"/>
              </w:rPr>
              <w:t>профильную линию.</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Спаренное занятие.</w:t>
            </w:r>
          </w:p>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sz w:val="20"/>
                <w:szCs w:val="20"/>
              </w:rPr>
              <w:lastRenderedPageBreak/>
              <w:t>· Творческий метод (рисование с натуры</w:t>
            </w:r>
            <w:r w:rsidRPr="00514511">
              <w:rPr>
                <w:rFonts w:ascii="Times New Roman" w:hAnsi="Times New Roman" w:cs="Times New Roman"/>
                <w:b/>
                <w:sz w:val="20"/>
                <w:szCs w:val="20"/>
              </w:rPr>
              <w:t xml:space="preserve">). </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 xml:space="preserve">- </w:t>
            </w:r>
            <w:proofErr w:type="spellStart"/>
            <w:r w:rsidRPr="00514511">
              <w:rPr>
                <w:rFonts w:ascii="Times New Roman" w:eastAsia="Calibri" w:hAnsi="Times New Roman" w:cs="Times New Roman"/>
                <w:sz w:val="20"/>
                <w:szCs w:val="20"/>
                <w:lang w:eastAsia="ar-SA"/>
              </w:rPr>
              <w:t>Геометральный</w:t>
            </w:r>
            <w:proofErr w:type="spellEnd"/>
            <w:r w:rsidRPr="00514511">
              <w:rPr>
                <w:rFonts w:ascii="Times New Roman" w:eastAsia="Calibri" w:hAnsi="Times New Roman" w:cs="Times New Roman"/>
                <w:sz w:val="20"/>
                <w:szCs w:val="20"/>
                <w:lang w:eastAsia="ar-SA"/>
              </w:rPr>
              <w:t xml:space="preserve"> метод.</w:t>
            </w:r>
          </w:p>
          <w:p w:rsidR="00DA0D1E" w:rsidRPr="00514511" w:rsidRDefault="00DA0D1E" w:rsidP="00553B21">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lang w:eastAsia="ar-SA"/>
              </w:rPr>
            </w:pPr>
            <w:r w:rsidRPr="00514511">
              <w:rPr>
                <w:rFonts w:ascii="Times New Roman" w:eastAsia="Calibri" w:hAnsi="Times New Roman" w:cs="Times New Roman"/>
                <w:sz w:val="20"/>
                <w:szCs w:val="20"/>
                <w:lang w:eastAsia="ar-SA"/>
              </w:rPr>
              <w:t>Методические разработки. Компьютер (презентации, работа с интернетом, просмотр графических работ классических мастеров). Бумага, карандаши разной мягкости, ластик, мольберты, магнитная доска, работы учащихся разных лет.</w:t>
            </w: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sz w:val="20"/>
                <w:szCs w:val="20"/>
              </w:rPr>
              <w:t>Итоговый просмотр</w:t>
            </w:r>
          </w:p>
        </w:tc>
        <w:tc>
          <w:tcPr>
            <w:tcW w:w="1120" w:type="dxa"/>
            <w:shd w:val="clear" w:color="auto" w:fill="auto"/>
          </w:tcPr>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p>
          <w:p w:rsidR="00DA0D1E" w:rsidRPr="00DA0D1E" w:rsidRDefault="00DA0D1E" w:rsidP="00553B21">
            <w:pPr>
              <w:rPr>
                <w:rFonts w:ascii="Times New Roman" w:hAnsi="Times New Roman" w:cs="Times New Roman"/>
                <w:sz w:val="20"/>
                <w:szCs w:val="20"/>
              </w:rPr>
            </w:pPr>
          </w:p>
          <w:p w:rsidR="00DA0D1E" w:rsidRPr="00DA0D1E" w:rsidRDefault="00DA0D1E" w:rsidP="00553B21">
            <w:pPr>
              <w:spacing w:after="0" w:line="240" w:lineRule="auto"/>
              <w:rPr>
                <w:rFonts w:ascii="Times New Roman" w:hAnsi="Times New Roman" w:cs="Times New Roman"/>
                <w:sz w:val="20"/>
                <w:szCs w:val="20"/>
              </w:rPr>
            </w:pPr>
            <w:r w:rsidRPr="00DA0D1E">
              <w:rPr>
                <w:rFonts w:ascii="Times New Roman" w:hAnsi="Times New Roman" w:cs="Times New Roman"/>
                <w:sz w:val="20"/>
                <w:szCs w:val="20"/>
              </w:rPr>
              <w:t>24 часа</w:t>
            </w:r>
          </w:p>
        </w:tc>
        <w:tc>
          <w:tcPr>
            <w:tcW w:w="1596" w:type="dxa"/>
            <w:shd w:val="clear" w:color="auto" w:fill="auto"/>
          </w:tcPr>
          <w:p w:rsidR="00DA0D1E" w:rsidRPr="00514511" w:rsidRDefault="00DA0D1E" w:rsidP="00553B21">
            <w:pPr>
              <w:spacing w:after="0" w:line="240" w:lineRule="auto"/>
              <w:rPr>
                <w:rFonts w:ascii="Times New Roman" w:hAnsi="Times New Roman" w:cs="Times New Roman"/>
                <w:sz w:val="20"/>
                <w:szCs w:val="20"/>
              </w:rPr>
            </w:pPr>
          </w:p>
          <w:p w:rsidR="00DA0D1E" w:rsidRPr="00514511" w:rsidRDefault="00DA0D1E" w:rsidP="00553B21">
            <w:pPr>
              <w:spacing w:after="0" w:line="240" w:lineRule="auto"/>
              <w:rPr>
                <w:rFonts w:ascii="Times New Roman" w:hAnsi="Times New Roman" w:cs="Times New Roman"/>
                <w:sz w:val="20"/>
                <w:szCs w:val="20"/>
              </w:rPr>
            </w:pPr>
          </w:p>
          <w:p w:rsidR="00DA0D1E" w:rsidRDefault="00DA0D1E" w:rsidP="00553B21">
            <w:pPr>
              <w:rPr>
                <w:color w:val="000000"/>
                <w:spacing w:val="5"/>
                <w:sz w:val="20"/>
                <w:szCs w:val="20"/>
              </w:rPr>
            </w:pPr>
            <w:r w:rsidRPr="00514511">
              <w:rPr>
                <w:rFonts w:ascii="Times New Roman" w:hAnsi="Times New Roman" w:cs="Times New Roman"/>
                <w:color w:val="000000"/>
                <w:spacing w:val="5"/>
                <w:sz w:val="20"/>
                <w:szCs w:val="20"/>
              </w:rPr>
              <w:t xml:space="preserve">Решение - штрих и светотень. </w:t>
            </w:r>
          </w:p>
          <w:p w:rsidR="00DA0D1E" w:rsidRDefault="00DA0D1E" w:rsidP="00553B21">
            <w:pPr>
              <w:rPr>
                <w:color w:val="000000"/>
                <w:spacing w:val="5"/>
                <w:sz w:val="20"/>
                <w:szCs w:val="20"/>
              </w:rPr>
            </w:pPr>
          </w:p>
          <w:p w:rsidR="00DA0D1E" w:rsidRPr="00514511" w:rsidRDefault="00DA0D1E" w:rsidP="00553B21">
            <w:pPr>
              <w:spacing w:after="0" w:line="240" w:lineRule="auto"/>
              <w:rPr>
                <w:rFonts w:ascii="Times New Roman" w:hAnsi="Times New Roman" w:cs="Times New Roman"/>
                <w:sz w:val="20"/>
                <w:szCs w:val="20"/>
              </w:rPr>
            </w:pPr>
            <w:r w:rsidRPr="00514511">
              <w:rPr>
                <w:rFonts w:ascii="Times New Roman" w:hAnsi="Times New Roman" w:cs="Times New Roman"/>
                <w:color w:val="000000"/>
                <w:spacing w:val="5"/>
                <w:sz w:val="20"/>
                <w:szCs w:val="20"/>
              </w:rPr>
              <w:t xml:space="preserve">Материал - карандаш 2М-ЗМ. </w:t>
            </w:r>
            <w:r w:rsidRPr="00514511">
              <w:rPr>
                <w:rFonts w:ascii="Times New Roman" w:hAnsi="Times New Roman" w:cs="Times New Roman"/>
                <w:color w:val="000000"/>
                <w:spacing w:val="3"/>
                <w:sz w:val="20"/>
                <w:szCs w:val="20"/>
              </w:rPr>
              <w:t>Размер - 1/2 листа.</w:t>
            </w:r>
          </w:p>
          <w:p w:rsidR="00DA0D1E" w:rsidRPr="00514511" w:rsidRDefault="00DA0D1E" w:rsidP="00553B21">
            <w:pPr>
              <w:spacing w:after="0" w:line="240" w:lineRule="auto"/>
              <w:rPr>
                <w:rFonts w:ascii="Times New Roman" w:hAnsi="Times New Roman" w:cs="Times New Roman"/>
                <w:sz w:val="20"/>
                <w:szCs w:val="20"/>
              </w:rPr>
            </w:pPr>
          </w:p>
        </w:tc>
      </w:tr>
      <w:tr w:rsidR="00DA0D1E" w:rsidRPr="00514511" w:rsidTr="00553B21">
        <w:trPr>
          <w:trHeight w:val="64"/>
        </w:trPr>
        <w:tc>
          <w:tcPr>
            <w:tcW w:w="0" w:type="auto"/>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tc>
        <w:tc>
          <w:tcPr>
            <w:tcW w:w="1668" w:type="dxa"/>
            <w:shd w:val="clear" w:color="auto" w:fill="auto"/>
          </w:tcPr>
          <w:p w:rsidR="00DA0D1E" w:rsidRPr="00514511" w:rsidRDefault="00DA0D1E" w:rsidP="00553B21">
            <w:pPr>
              <w:spacing w:after="0" w:line="240" w:lineRule="auto"/>
              <w:rPr>
                <w:rFonts w:ascii="Times New Roman" w:hAnsi="Times New Roman" w:cs="Times New Roman"/>
                <w:sz w:val="20"/>
                <w:szCs w:val="20"/>
              </w:rPr>
            </w:pPr>
          </w:p>
        </w:tc>
        <w:tc>
          <w:tcPr>
            <w:tcW w:w="5326" w:type="dxa"/>
            <w:shd w:val="clear" w:color="auto" w:fill="auto"/>
          </w:tcPr>
          <w:p w:rsidR="00DA0D1E" w:rsidRPr="00514511" w:rsidRDefault="00DA0D1E" w:rsidP="00553B21">
            <w:pPr>
              <w:spacing w:after="0" w:line="240" w:lineRule="auto"/>
              <w:rPr>
                <w:rFonts w:ascii="Times New Roman" w:hAnsi="Times New Roman" w:cs="Times New Roman"/>
                <w:b/>
                <w:sz w:val="20"/>
                <w:szCs w:val="20"/>
              </w:rPr>
            </w:pPr>
            <w:r w:rsidRPr="00514511">
              <w:rPr>
                <w:rFonts w:ascii="Times New Roman" w:hAnsi="Times New Roman" w:cs="Times New Roman"/>
                <w:b/>
                <w:sz w:val="20"/>
                <w:szCs w:val="20"/>
              </w:rPr>
              <w:t>Итого:</w:t>
            </w:r>
          </w:p>
        </w:tc>
        <w:tc>
          <w:tcPr>
            <w:tcW w:w="1120" w:type="dxa"/>
            <w:shd w:val="clear" w:color="auto" w:fill="auto"/>
          </w:tcPr>
          <w:p w:rsidR="00DA0D1E" w:rsidRPr="00DA0D1E" w:rsidRDefault="00DA0D1E" w:rsidP="00553B21">
            <w:pPr>
              <w:spacing w:after="0" w:line="240" w:lineRule="auto"/>
              <w:rPr>
                <w:rFonts w:ascii="Times New Roman" w:hAnsi="Times New Roman" w:cs="Times New Roman"/>
                <w:b/>
                <w:sz w:val="20"/>
                <w:szCs w:val="20"/>
              </w:rPr>
            </w:pPr>
            <w:r w:rsidRPr="00DA0D1E">
              <w:rPr>
                <w:rFonts w:ascii="Times New Roman" w:hAnsi="Times New Roman" w:cs="Times New Roman"/>
                <w:b/>
                <w:sz w:val="20"/>
                <w:szCs w:val="20"/>
              </w:rPr>
              <w:t>24 часа</w:t>
            </w:r>
          </w:p>
        </w:tc>
        <w:tc>
          <w:tcPr>
            <w:tcW w:w="1596" w:type="dxa"/>
            <w:shd w:val="clear" w:color="auto" w:fill="auto"/>
          </w:tcPr>
          <w:p w:rsidR="00DA0D1E" w:rsidRPr="00514511" w:rsidRDefault="00DA0D1E" w:rsidP="00553B21">
            <w:pPr>
              <w:spacing w:after="0" w:line="240" w:lineRule="auto"/>
              <w:rPr>
                <w:rFonts w:ascii="Times New Roman" w:hAnsi="Times New Roman" w:cs="Times New Roman"/>
                <w:b/>
                <w:sz w:val="20"/>
                <w:szCs w:val="20"/>
                <w:u w:val="single"/>
              </w:rPr>
            </w:pPr>
          </w:p>
        </w:tc>
      </w:tr>
      <w:tr w:rsidR="00DA0D1E" w:rsidRPr="00514511" w:rsidTr="00204C1E">
        <w:trPr>
          <w:trHeight w:val="229"/>
        </w:trPr>
        <w:tc>
          <w:tcPr>
            <w:tcW w:w="0" w:type="auto"/>
            <w:shd w:val="clear" w:color="auto" w:fill="auto"/>
          </w:tcPr>
          <w:p w:rsidR="00DA0D1E" w:rsidRPr="00514511" w:rsidRDefault="00DA0D1E" w:rsidP="00553B21">
            <w:pPr>
              <w:rPr>
                <w:b/>
                <w:sz w:val="20"/>
                <w:szCs w:val="20"/>
                <w:u w:val="single"/>
              </w:rPr>
            </w:pPr>
          </w:p>
        </w:tc>
        <w:tc>
          <w:tcPr>
            <w:tcW w:w="1668" w:type="dxa"/>
            <w:shd w:val="clear" w:color="auto" w:fill="auto"/>
          </w:tcPr>
          <w:p w:rsidR="00DA0D1E" w:rsidRPr="00514511" w:rsidRDefault="00DA0D1E" w:rsidP="00553B21">
            <w:pPr>
              <w:rPr>
                <w:sz w:val="20"/>
                <w:szCs w:val="20"/>
              </w:rPr>
            </w:pPr>
          </w:p>
        </w:tc>
        <w:tc>
          <w:tcPr>
            <w:tcW w:w="5326" w:type="dxa"/>
            <w:shd w:val="clear" w:color="auto" w:fill="auto"/>
          </w:tcPr>
          <w:p w:rsidR="00DA0D1E" w:rsidRPr="00DA0D1E" w:rsidRDefault="00DA0D1E" w:rsidP="00553B21">
            <w:pPr>
              <w:rPr>
                <w:rFonts w:ascii="Times New Roman" w:hAnsi="Times New Roman" w:cs="Times New Roman"/>
                <w:b/>
                <w:sz w:val="20"/>
                <w:szCs w:val="20"/>
              </w:rPr>
            </w:pPr>
            <w:r w:rsidRPr="00DA0D1E">
              <w:rPr>
                <w:rFonts w:ascii="Times New Roman" w:hAnsi="Times New Roman" w:cs="Times New Roman"/>
                <w:b/>
                <w:sz w:val="20"/>
                <w:szCs w:val="20"/>
              </w:rPr>
              <w:t>Всего</w:t>
            </w:r>
          </w:p>
        </w:tc>
        <w:tc>
          <w:tcPr>
            <w:tcW w:w="1120" w:type="dxa"/>
            <w:shd w:val="clear" w:color="auto" w:fill="auto"/>
          </w:tcPr>
          <w:p w:rsidR="00DA0D1E" w:rsidRPr="00204C1E" w:rsidRDefault="00204C1E" w:rsidP="00553B21">
            <w:pPr>
              <w:rPr>
                <w:rFonts w:ascii="Times New Roman" w:hAnsi="Times New Roman" w:cs="Times New Roman"/>
                <w:b/>
                <w:sz w:val="20"/>
                <w:szCs w:val="20"/>
              </w:rPr>
            </w:pPr>
            <w:r w:rsidRPr="00204C1E">
              <w:rPr>
                <w:rFonts w:ascii="Times New Roman" w:hAnsi="Times New Roman" w:cs="Times New Roman"/>
                <w:b/>
                <w:sz w:val="20"/>
                <w:szCs w:val="20"/>
              </w:rPr>
              <w:t>132 часа</w:t>
            </w:r>
          </w:p>
        </w:tc>
        <w:tc>
          <w:tcPr>
            <w:tcW w:w="1596" w:type="dxa"/>
            <w:shd w:val="clear" w:color="auto" w:fill="auto"/>
          </w:tcPr>
          <w:p w:rsidR="00DA0D1E" w:rsidRPr="00514511" w:rsidRDefault="00DA0D1E" w:rsidP="00553B21">
            <w:pPr>
              <w:rPr>
                <w:b/>
                <w:sz w:val="20"/>
                <w:szCs w:val="20"/>
                <w:u w:val="single"/>
              </w:rPr>
            </w:pPr>
          </w:p>
        </w:tc>
      </w:tr>
    </w:tbl>
    <w:p w:rsidR="008F45B6" w:rsidRPr="0023504A" w:rsidRDefault="008F45B6" w:rsidP="008F45B6">
      <w:pPr>
        <w:pStyle w:val="Style10"/>
        <w:widowControl/>
        <w:spacing w:line="240" w:lineRule="auto"/>
        <w:ind w:firstLine="0"/>
        <w:jc w:val="center"/>
        <w:rPr>
          <w:rStyle w:val="FontStyle37"/>
          <w:b/>
          <w:sz w:val="28"/>
          <w:szCs w:val="28"/>
        </w:rPr>
      </w:pPr>
      <w:r w:rsidRPr="0023504A">
        <w:rPr>
          <w:rStyle w:val="FontStyle37"/>
          <w:b/>
          <w:sz w:val="28"/>
          <w:szCs w:val="28"/>
        </w:rPr>
        <w:t xml:space="preserve">Дополнительный год </w:t>
      </w:r>
    </w:p>
    <w:p w:rsidR="008F45B6" w:rsidRPr="0023504A" w:rsidRDefault="008F45B6" w:rsidP="008F45B6">
      <w:pPr>
        <w:pStyle w:val="Style10"/>
        <w:widowControl/>
        <w:spacing w:line="240" w:lineRule="auto"/>
        <w:ind w:firstLine="0"/>
        <w:jc w:val="center"/>
        <w:rPr>
          <w:rStyle w:val="FontStyle37"/>
          <w:b/>
          <w:sz w:val="28"/>
          <w:szCs w:val="28"/>
        </w:rPr>
      </w:pPr>
      <w:r w:rsidRPr="0023504A">
        <w:rPr>
          <w:rStyle w:val="FontStyle37"/>
          <w:b/>
          <w:sz w:val="28"/>
          <w:szCs w:val="28"/>
        </w:rPr>
        <w:t>предпрофессионального обучения.</w:t>
      </w:r>
    </w:p>
    <w:p w:rsidR="008F45B6" w:rsidRPr="008A0961" w:rsidRDefault="008F45B6" w:rsidP="008A0961">
      <w:pPr>
        <w:pStyle w:val="Style10"/>
        <w:widowControl/>
        <w:spacing w:line="240" w:lineRule="auto"/>
        <w:ind w:firstLine="0"/>
        <w:jc w:val="center"/>
        <w:rPr>
          <w:rStyle w:val="FontStyle37"/>
          <w:b/>
          <w:sz w:val="28"/>
          <w:szCs w:val="28"/>
        </w:rPr>
      </w:pPr>
      <w:r w:rsidRPr="0023504A">
        <w:rPr>
          <w:rStyle w:val="FontStyle37"/>
          <w:b/>
          <w:sz w:val="28"/>
          <w:szCs w:val="28"/>
        </w:rPr>
        <w:t>6 класс.</w:t>
      </w:r>
    </w:p>
    <w:tbl>
      <w:tblPr>
        <w:tblStyle w:val="a3"/>
        <w:tblW w:w="0" w:type="auto"/>
        <w:tblLook w:val="04A0" w:firstRow="1" w:lastRow="0" w:firstColumn="1" w:lastColumn="0" w:noHBand="0" w:noVBand="1"/>
      </w:tblPr>
      <w:tblGrid>
        <w:gridCol w:w="1382"/>
        <w:gridCol w:w="6682"/>
        <w:gridCol w:w="1507"/>
      </w:tblGrid>
      <w:tr w:rsidR="008F45B6" w:rsidRPr="001B2021" w:rsidTr="00553B21">
        <w:tc>
          <w:tcPr>
            <w:tcW w:w="1382" w:type="dxa"/>
          </w:tcPr>
          <w:p w:rsidR="008F45B6" w:rsidRPr="0023504A" w:rsidRDefault="008F45B6" w:rsidP="00553B21">
            <w:pPr>
              <w:pStyle w:val="Style10"/>
              <w:widowControl/>
              <w:spacing w:line="240" w:lineRule="auto"/>
              <w:ind w:firstLine="0"/>
              <w:rPr>
                <w:rStyle w:val="FontStyle37"/>
                <w:b/>
                <w:sz w:val="20"/>
                <w:szCs w:val="20"/>
              </w:rPr>
            </w:pPr>
            <w:r w:rsidRPr="0023504A">
              <w:rPr>
                <w:rStyle w:val="FontStyle37"/>
                <w:b/>
                <w:sz w:val="20"/>
                <w:szCs w:val="20"/>
              </w:rPr>
              <w:t>четверть</w:t>
            </w:r>
          </w:p>
        </w:tc>
        <w:tc>
          <w:tcPr>
            <w:tcW w:w="6684" w:type="dxa"/>
          </w:tcPr>
          <w:p w:rsidR="008F45B6" w:rsidRPr="0023504A" w:rsidRDefault="008F45B6" w:rsidP="00553B21">
            <w:pPr>
              <w:pStyle w:val="Style10"/>
              <w:widowControl/>
              <w:spacing w:line="240" w:lineRule="auto"/>
              <w:ind w:firstLine="0"/>
              <w:jc w:val="center"/>
              <w:rPr>
                <w:rStyle w:val="FontStyle37"/>
                <w:b/>
                <w:sz w:val="20"/>
                <w:szCs w:val="20"/>
              </w:rPr>
            </w:pPr>
            <w:r w:rsidRPr="0023504A">
              <w:rPr>
                <w:rStyle w:val="FontStyle37"/>
                <w:b/>
                <w:sz w:val="20"/>
                <w:szCs w:val="20"/>
              </w:rPr>
              <w:t>тема</w:t>
            </w:r>
          </w:p>
        </w:tc>
        <w:tc>
          <w:tcPr>
            <w:tcW w:w="1508" w:type="dxa"/>
          </w:tcPr>
          <w:p w:rsidR="008F45B6" w:rsidRPr="0023504A" w:rsidRDefault="008F45B6" w:rsidP="00553B21">
            <w:pPr>
              <w:pStyle w:val="Style10"/>
              <w:widowControl/>
              <w:spacing w:line="240" w:lineRule="auto"/>
              <w:ind w:firstLine="0"/>
              <w:jc w:val="center"/>
              <w:rPr>
                <w:rStyle w:val="FontStyle37"/>
                <w:b/>
                <w:sz w:val="20"/>
                <w:szCs w:val="20"/>
              </w:rPr>
            </w:pPr>
            <w:r w:rsidRPr="0023504A">
              <w:rPr>
                <w:rStyle w:val="FontStyle37"/>
                <w:b/>
                <w:sz w:val="20"/>
                <w:szCs w:val="20"/>
              </w:rPr>
              <w:t>Кол-во часов</w:t>
            </w: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r w:rsidRPr="0023504A">
              <w:rPr>
                <w:rFonts w:ascii="Times New Roman" w:eastAsia="Calibri" w:hAnsi="Times New Roman" w:cs="Times New Roman"/>
                <w:b/>
                <w:sz w:val="20"/>
                <w:szCs w:val="20"/>
                <w:lang w:val="en-US" w:eastAsia="ar-SA"/>
              </w:rPr>
              <w:t>I</w:t>
            </w: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tc>
        <w:tc>
          <w:tcPr>
            <w:tcW w:w="6684" w:type="dxa"/>
          </w:tcPr>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Рисунок гипсовой головы.</w:t>
            </w:r>
          </w:p>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w:t>
            </w:r>
            <w:proofErr w:type="gramStart"/>
            <w:r w:rsidRPr="0023504A">
              <w:rPr>
                <w:rStyle w:val="FontStyle37"/>
                <w:sz w:val="20"/>
                <w:szCs w:val="20"/>
              </w:rPr>
              <w:t>Короткие зарисовки двух голов натурщиков, различных по характеру (пожилой мужской и молодой женской).</w:t>
            </w:r>
            <w:proofErr w:type="gramEnd"/>
            <w:r w:rsidRPr="0023504A">
              <w:rPr>
                <w:rStyle w:val="FontStyle37"/>
                <w:sz w:val="20"/>
                <w:szCs w:val="20"/>
              </w:rPr>
              <w:t xml:space="preserve"> Два рисунка на одном листе.</w:t>
            </w:r>
          </w:p>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Рисунок натюрморта, состоящего из предметов сферической формы. Например: большой тёмный кувшин с ручкой, половник, вазочка, лежащая на боку открытой частью </w:t>
            </w:r>
            <w:proofErr w:type="gramStart"/>
            <w:r w:rsidRPr="0023504A">
              <w:rPr>
                <w:rStyle w:val="FontStyle37"/>
                <w:sz w:val="20"/>
                <w:szCs w:val="20"/>
              </w:rPr>
              <w:t>к</w:t>
            </w:r>
            <w:proofErr w:type="gramEnd"/>
            <w:r w:rsidRPr="0023504A">
              <w:rPr>
                <w:rStyle w:val="FontStyle37"/>
                <w:sz w:val="20"/>
                <w:szCs w:val="20"/>
              </w:rPr>
              <w:t xml:space="preserve"> рисующим. Светлая драпировка.</w:t>
            </w:r>
          </w:p>
        </w:tc>
        <w:tc>
          <w:tcPr>
            <w:tcW w:w="1508" w:type="dxa"/>
          </w:tcPr>
          <w:p w:rsidR="008F45B6" w:rsidRPr="0023504A" w:rsidRDefault="008F45B6" w:rsidP="00553B21">
            <w:pPr>
              <w:pStyle w:val="Style10"/>
              <w:widowControl/>
              <w:spacing w:line="240" w:lineRule="auto"/>
              <w:ind w:firstLine="0"/>
              <w:jc w:val="center"/>
              <w:rPr>
                <w:rStyle w:val="FontStyle37"/>
                <w:sz w:val="20"/>
                <w:szCs w:val="20"/>
              </w:rPr>
            </w:pPr>
            <w:r>
              <w:rPr>
                <w:rStyle w:val="FontStyle37"/>
                <w:sz w:val="20"/>
                <w:szCs w:val="20"/>
              </w:rPr>
              <w:t>8</w:t>
            </w:r>
            <w:r w:rsidRPr="0023504A">
              <w:rPr>
                <w:rStyle w:val="FontStyle37"/>
                <w:sz w:val="20"/>
                <w:szCs w:val="20"/>
              </w:rPr>
              <w:t xml:space="preserve"> ч.</w:t>
            </w:r>
          </w:p>
          <w:p w:rsidR="008F45B6" w:rsidRPr="0023504A" w:rsidRDefault="008F45B6" w:rsidP="00553B21">
            <w:pPr>
              <w:pStyle w:val="Style10"/>
              <w:widowControl/>
              <w:spacing w:line="240" w:lineRule="auto"/>
              <w:ind w:firstLine="0"/>
              <w:jc w:val="center"/>
              <w:rPr>
                <w:rStyle w:val="FontStyle37"/>
                <w:sz w:val="20"/>
                <w:szCs w:val="20"/>
              </w:rPr>
            </w:pPr>
            <w:r>
              <w:rPr>
                <w:rStyle w:val="FontStyle37"/>
                <w:sz w:val="20"/>
                <w:szCs w:val="20"/>
              </w:rPr>
              <w:t>6</w:t>
            </w:r>
            <w:r w:rsidRPr="0023504A">
              <w:rPr>
                <w:rStyle w:val="FontStyle37"/>
                <w:sz w:val="20"/>
                <w:szCs w:val="20"/>
              </w:rPr>
              <w:t xml:space="preserve"> ч.</w:t>
            </w: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r>
              <w:rPr>
                <w:rStyle w:val="FontStyle37"/>
                <w:sz w:val="20"/>
                <w:szCs w:val="20"/>
              </w:rPr>
              <w:t>10</w:t>
            </w:r>
            <w:r w:rsidRPr="0023504A">
              <w:rPr>
                <w:rStyle w:val="FontStyle37"/>
                <w:sz w:val="20"/>
                <w:szCs w:val="20"/>
              </w:rPr>
              <w:t xml:space="preserve"> ч.</w:t>
            </w:r>
          </w:p>
          <w:p w:rsidR="008F45B6" w:rsidRPr="0023504A" w:rsidRDefault="008F45B6" w:rsidP="00553B21">
            <w:pPr>
              <w:pStyle w:val="Style10"/>
              <w:widowControl/>
              <w:spacing w:line="240" w:lineRule="auto"/>
              <w:ind w:firstLine="0"/>
              <w:rPr>
                <w:rStyle w:val="FontStyle37"/>
                <w:sz w:val="20"/>
                <w:szCs w:val="20"/>
              </w:rPr>
            </w:pPr>
          </w:p>
          <w:p w:rsidR="008F45B6" w:rsidRPr="0023504A" w:rsidRDefault="008F45B6" w:rsidP="00553B21">
            <w:pPr>
              <w:pStyle w:val="Style10"/>
              <w:widowControl/>
              <w:spacing w:line="240" w:lineRule="auto"/>
              <w:ind w:firstLine="0"/>
              <w:rPr>
                <w:rStyle w:val="FontStyle37"/>
                <w:sz w:val="20"/>
                <w:szCs w:val="20"/>
              </w:rPr>
            </w:pP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val="en-US" w:eastAsia="ar-SA"/>
              </w:rPr>
            </w:pPr>
          </w:p>
        </w:tc>
        <w:tc>
          <w:tcPr>
            <w:tcW w:w="6684" w:type="dxa"/>
          </w:tcPr>
          <w:p w:rsidR="008F45B6" w:rsidRPr="0023504A" w:rsidRDefault="008F45B6" w:rsidP="00553B21">
            <w:pPr>
              <w:pStyle w:val="a4"/>
              <w:widowControl w:val="0"/>
              <w:shd w:val="clear" w:color="auto" w:fill="FFFFFF"/>
              <w:autoSpaceDE w:val="0"/>
              <w:autoSpaceDN w:val="0"/>
              <w:adjustRightInd w:val="0"/>
              <w:ind w:left="502"/>
              <w:rPr>
                <w:rFonts w:ascii="Times New Roman" w:eastAsia="Calibri" w:hAnsi="Times New Roman" w:cs="Times New Roman"/>
                <w:sz w:val="20"/>
                <w:szCs w:val="20"/>
                <w:lang w:eastAsia="ar-SA"/>
              </w:rPr>
            </w:pPr>
            <w:r w:rsidRPr="0023504A">
              <w:rPr>
                <w:rFonts w:ascii="Times New Roman" w:eastAsia="Calibri" w:hAnsi="Times New Roman" w:cs="Times New Roman"/>
                <w:sz w:val="20"/>
                <w:szCs w:val="20"/>
                <w:lang w:eastAsia="ar-SA"/>
              </w:rPr>
              <w:t>Итого:</w:t>
            </w:r>
          </w:p>
        </w:tc>
        <w:tc>
          <w:tcPr>
            <w:tcW w:w="1508" w:type="dxa"/>
          </w:tcPr>
          <w:p w:rsidR="008F45B6" w:rsidRPr="0023504A" w:rsidRDefault="008F45B6" w:rsidP="00553B21">
            <w:pPr>
              <w:suppressAutoHyphens/>
              <w:overflowPunct w:val="0"/>
              <w:autoSpaceDE w:val="0"/>
              <w:jc w:val="center"/>
              <w:rPr>
                <w:rFonts w:ascii="Times New Roman" w:eastAsia="Calibri" w:hAnsi="Times New Roman" w:cs="Times New Roman"/>
                <w:sz w:val="20"/>
                <w:szCs w:val="20"/>
                <w:lang w:eastAsia="ar-SA"/>
              </w:rPr>
            </w:pPr>
            <w:r>
              <w:rPr>
                <w:rFonts w:eastAsia="Calibri"/>
                <w:sz w:val="20"/>
                <w:szCs w:val="20"/>
                <w:lang w:eastAsia="ar-SA"/>
              </w:rPr>
              <w:t>24</w:t>
            </w:r>
            <w:r w:rsidRPr="0023504A">
              <w:rPr>
                <w:rFonts w:ascii="Times New Roman" w:eastAsia="Calibri" w:hAnsi="Times New Roman" w:cs="Times New Roman"/>
                <w:sz w:val="20"/>
                <w:szCs w:val="20"/>
                <w:lang w:eastAsia="ar-SA"/>
              </w:rPr>
              <w:t xml:space="preserve"> час</w:t>
            </w:r>
            <w:r>
              <w:rPr>
                <w:rFonts w:eastAsia="Calibri"/>
                <w:sz w:val="20"/>
                <w:szCs w:val="20"/>
                <w:lang w:eastAsia="ar-SA"/>
              </w:rPr>
              <w:t>а</w:t>
            </w:r>
          </w:p>
        </w:tc>
      </w:tr>
      <w:tr w:rsidR="008F45B6" w:rsidTr="00553B21">
        <w:trPr>
          <w:trHeight w:val="970"/>
        </w:trPr>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r w:rsidRPr="0023504A">
              <w:rPr>
                <w:rFonts w:ascii="Times New Roman" w:eastAsia="Calibri" w:hAnsi="Times New Roman" w:cs="Times New Roman"/>
                <w:b/>
                <w:sz w:val="20"/>
                <w:szCs w:val="20"/>
                <w:lang w:val="en-US" w:eastAsia="ar-SA"/>
              </w:rPr>
              <w:t>II</w:t>
            </w:r>
          </w:p>
        </w:tc>
        <w:tc>
          <w:tcPr>
            <w:tcW w:w="6684" w:type="dxa"/>
          </w:tcPr>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Зарисовка одетой фигуры в различных положениях.</w:t>
            </w:r>
          </w:p>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Рисунок натюрморта, состоящего из гипсовой вазы, двух-трёх книг, одна из которых раскрыта и кисти для живописи, расположенных на столе, накрытом драпировкой с простыми складками.</w:t>
            </w:r>
          </w:p>
        </w:tc>
        <w:tc>
          <w:tcPr>
            <w:tcW w:w="1508" w:type="dxa"/>
          </w:tcPr>
          <w:p w:rsidR="008F45B6" w:rsidRPr="0023504A" w:rsidRDefault="008F45B6" w:rsidP="00553B21">
            <w:pPr>
              <w:pStyle w:val="Style10"/>
              <w:widowControl/>
              <w:spacing w:line="240" w:lineRule="auto"/>
              <w:ind w:firstLine="0"/>
              <w:jc w:val="center"/>
              <w:rPr>
                <w:rStyle w:val="FontStyle37"/>
                <w:sz w:val="20"/>
                <w:szCs w:val="20"/>
              </w:rPr>
            </w:pPr>
            <w:r>
              <w:rPr>
                <w:rStyle w:val="FontStyle37"/>
                <w:sz w:val="20"/>
                <w:szCs w:val="20"/>
              </w:rPr>
              <w:t>12</w:t>
            </w:r>
            <w:r w:rsidRPr="0023504A">
              <w:rPr>
                <w:rStyle w:val="FontStyle37"/>
                <w:sz w:val="20"/>
                <w:szCs w:val="20"/>
              </w:rPr>
              <w:t xml:space="preserve"> ч.</w:t>
            </w: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r w:rsidRPr="0023504A">
              <w:rPr>
                <w:rStyle w:val="FontStyle37"/>
                <w:sz w:val="20"/>
                <w:szCs w:val="20"/>
              </w:rPr>
              <w:t>1</w:t>
            </w:r>
            <w:r>
              <w:rPr>
                <w:rStyle w:val="FontStyle37"/>
                <w:sz w:val="20"/>
                <w:szCs w:val="20"/>
              </w:rPr>
              <w:t xml:space="preserve">2 </w:t>
            </w:r>
            <w:r w:rsidRPr="0023504A">
              <w:rPr>
                <w:rStyle w:val="FontStyle37"/>
                <w:sz w:val="20"/>
                <w:szCs w:val="20"/>
              </w:rPr>
              <w:t>ч.</w:t>
            </w: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val="en-US" w:eastAsia="ar-SA"/>
              </w:rPr>
            </w:pPr>
          </w:p>
        </w:tc>
        <w:tc>
          <w:tcPr>
            <w:tcW w:w="6684" w:type="dxa"/>
          </w:tcPr>
          <w:p w:rsidR="008F45B6" w:rsidRPr="0023504A" w:rsidRDefault="008F45B6" w:rsidP="00553B21">
            <w:pPr>
              <w:pStyle w:val="a4"/>
              <w:widowControl w:val="0"/>
              <w:shd w:val="clear" w:color="auto" w:fill="FFFFFF"/>
              <w:autoSpaceDE w:val="0"/>
              <w:autoSpaceDN w:val="0"/>
              <w:adjustRightInd w:val="0"/>
              <w:ind w:left="502"/>
              <w:rPr>
                <w:rFonts w:ascii="Times New Roman" w:eastAsia="Calibri" w:hAnsi="Times New Roman" w:cs="Times New Roman"/>
                <w:sz w:val="20"/>
                <w:szCs w:val="20"/>
                <w:lang w:eastAsia="ar-SA"/>
              </w:rPr>
            </w:pPr>
            <w:r w:rsidRPr="0023504A">
              <w:rPr>
                <w:rFonts w:ascii="Times New Roman" w:eastAsia="Calibri" w:hAnsi="Times New Roman" w:cs="Times New Roman"/>
                <w:sz w:val="20"/>
                <w:szCs w:val="20"/>
                <w:lang w:eastAsia="ar-SA"/>
              </w:rPr>
              <w:t>Итого:</w:t>
            </w:r>
          </w:p>
        </w:tc>
        <w:tc>
          <w:tcPr>
            <w:tcW w:w="1508" w:type="dxa"/>
          </w:tcPr>
          <w:p w:rsidR="008F45B6" w:rsidRPr="0023504A" w:rsidRDefault="008F45B6" w:rsidP="00553B21">
            <w:pPr>
              <w:suppressAutoHyphens/>
              <w:overflowPunct w:val="0"/>
              <w:autoSpaceDE w:val="0"/>
              <w:jc w:val="center"/>
              <w:rPr>
                <w:rFonts w:ascii="Times New Roman" w:eastAsia="Calibri" w:hAnsi="Times New Roman" w:cs="Times New Roman"/>
                <w:sz w:val="20"/>
                <w:szCs w:val="20"/>
                <w:lang w:eastAsia="ar-SA"/>
              </w:rPr>
            </w:pPr>
            <w:r>
              <w:rPr>
                <w:rFonts w:eastAsia="Calibri"/>
                <w:sz w:val="20"/>
                <w:szCs w:val="20"/>
                <w:lang w:eastAsia="ar-SA"/>
              </w:rPr>
              <w:t>24 часа</w:t>
            </w: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r w:rsidRPr="0023504A">
              <w:rPr>
                <w:rFonts w:ascii="Times New Roman" w:eastAsia="Calibri" w:hAnsi="Times New Roman" w:cs="Times New Roman"/>
                <w:b/>
                <w:sz w:val="20"/>
                <w:szCs w:val="20"/>
                <w:lang w:val="en-US" w:eastAsia="ar-SA"/>
              </w:rPr>
              <w:t>III</w:t>
            </w:r>
          </w:p>
        </w:tc>
        <w:tc>
          <w:tcPr>
            <w:tcW w:w="6684" w:type="dxa"/>
          </w:tcPr>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Зарисовка гипсового слепка головы.</w:t>
            </w:r>
          </w:p>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Рисунок натюрморта из 4-5 предметов («Каменщики», «Врачи», «Военные» и т. п.) Натюрморт составляется учащимися по их эскизам.</w:t>
            </w:r>
          </w:p>
        </w:tc>
        <w:tc>
          <w:tcPr>
            <w:tcW w:w="1508" w:type="dxa"/>
          </w:tcPr>
          <w:p w:rsidR="008F45B6" w:rsidRPr="0023504A" w:rsidRDefault="008F45B6" w:rsidP="00553B21">
            <w:pPr>
              <w:pStyle w:val="Style10"/>
              <w:widowControl/>
              <w:spacing w:line="240" w:lineRule="auto"/>
              <w:ind w:firstLine="0"/>
              <w:jc w:val="center"/>
              <w:rPr>
                <w:rStyle w:val="FontStyle37"/>
                <w:sz w:val="20"/>
                <w:szCs w:val="20"/>
              </w:rPr>
            </w:pPr>
            <w:r w:rsidRPr="0023504A">
              <w:rPr>
                <w:rStyle w:val="FontStyle37"/>
                <w:sz w:val="20"/>
                <w:szCs w:val="20"/>
              </w:rPr>
              <w:t>12 ч.</w:t>
            </w:r>
          </w:p>
          <w:p w:rsidR="008F45B6" w:rsidRPr="0023504A" w:rsidRDefault="008F45B6" w:rsidP="00553B21">
            <w:pPr>
              <w:pStyle w:val="Style10"/>
              <w:widowControl/>
              <w:spacing w:line="240" w:lineRule="auto"/>
              <w:ind w:firstLine="0"/>
              <w:jc w:val="center"/>
              <w:rPr>
                <w:rStyle w:val="FontStyle37"/>
                <w:sz w:val="20"/>
                <w:szCs w:val="20"/>
              </w:rPr>
            </w:pPr>
            <w:r w:rsidRPr="0023504A">
              <w:rPr>
                <w:rStyle w:val="FontStyle37"/>
                <w:sz w:val="20"/>
                <w:szCs w:val="20"/>
              </w:rPr>
              <w:t>1</w:t>
            </w:r>
            <w:r>
              <w:rPr>
                <w:rStyle w:val="FontStyle37"/>
                <w:sz w:val="20"/>
                <w:szCs w:val="20"/>
              </w:rPr>
              <w:t>5</w:t>
            </w:r>
            <w:r w:rsidRPr="0023504A">
              <w:rPr>
                <w:rStyle w:val="FontStyle37"/>
                <w:sz w:val="20"/>
                <w:szCs w:val="20"/>
              </w:rPr>
              <w:t xml:space="preserve"> ч.</w:t>
            </w: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val="en-US" w:eastAsia="ar-SA"/>
              </w:rPr>
            </w:pPr>
          </w:p>
        </w:tc>
        <w:tc>
          <w:tcPr>
            <w:tcW w:w="6684" w:type="dxa"/>
          </w:tcPr>
          <w:p w:rsidR="008F45B6" w:rsidRPr="0023504A" w:rsidRDefault="008F45B6" w:rsidP="00553B21">
            <w:pPr>
              <w:pStyle w:val="a4"/>
              <w:widowControl w:val="0"/>
              <w:shd w:val="clear" w:color="auto" w:fill="FFFFFF"/>
              <w:autoSpaceDE w:val="0"/>
              <w:autoSpaceDN w:val="0"/>
              <w:adjustRightInd w:val="0"/>
              <w:ind w:left="502"/>
              <w:rPr>
                <w:rFonts w:ascii="Times New Roman" w:eastAsia="Calibri" w:hAnsi="Times New Roman" w:cs="Times New Roman"/>
                <w:sz w:val="20"/>
                <w:szCs w:val="20"/>
                <w:lang w:eastAsia="ar-SA"/>
              </w:rPr>
            </w:pPr>
            <w:r w:rsidRPr="0023504A">
              <w:rPr>
                <w:rFonts w:ascii="Times New Roman" w:eastAsia="Calibri" w:hAnsi="Times New Roman" w:cs="Times New Roman"/>
                <w:sz w:val="20"/>
                <w:szCs w:val="20"/>
                <w:lang w:eastAsia="ar-SA"/>
              </w:rPr>
              <w:t>Итого:</w:t>
            </w:r>
          </w:p>
        </w:tc>
        <w:tc>
          <w:tcPr>
            <w:tcW w:w="1508" w:type="dxa"/>
          </w:tcPr>
          <w:p w:rsidR="008F45B6" w:rsidRPr="0023504A" w:rsidRDefault="008F45B6" w:rsidP="00553B21">
            <w:pPr>
              <w:suppressAutoHyphens/>
              <w:overflowPunct w:val="0"/>
              <w:autoSpaceDE w:val="0"/>
              <w:jc w:val="center"/>
              <w:rPr>
                <w:rFonts w:ascii="Times New Roman" w:eastAsia="Calibri" w:hAnsi="Times New Roman" w:cs="Times New Roman"/>
                <w:sz w:val="20"/>
                <w:szCs w:val="20"/>
                <w:lang w:eastAsia="ar-SA"/>
              </w:rPr>
            </w:pPr>
            <w:r>
              <w:rPr>
                <w:rFonts w:eastAsia="Calibri"/>
                <w:sz w:val="20"/>
                <w:szCs w:val="20"/>
                <w:lang w:eastAsia="ar-SA"/>
              </w:rPr>
              <w:t>27 часов</w:t>
            </w: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r w:rsidRPr="0023504A">
              <w:rPr>
                <w:rFonts w:ascii="Times New Roman" w:eastAsia="Calibri" w:hAnsi="Times New Roman" w:cs="Times New Roman"/>
                <w:b/>
                <w:sz w:val="20"/>
                <w:szCs w:val="20"/>
                <w:lang w:val="en-US" w:eastAsia="ar-SA"/>
              </w:rPr>
              <w:t>IV</w:t>
            </w:r>
          </w:p>
        </w:tc>
        <w:tc>
          <w:tcPr>
            <w:tcW w:w="6684" w:type="dxa"/>
          </w:tcPr>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Рисунок крупной архитектурной детали. Освещение направленное резкое.</w:t>
            </w:r>
          </w:p>
          <w:p w:rsidR="008F45B6" w:rsidRPr="0023504A" w:rsidRDefault="008F45B6" w:rsidP="008F45B6">
            <w:pPr>
              <w:pStyle w:val="Style10"/>
              <w:widowControl/>
              <w:numPr>
                <w:ilvl w:val="0"/>
                <w:numId w:val="11"/>
              </w:numPr>
              <w:spacing w:line="240" w:lineRule="auto"/>
              <w:rPr>
                <w:rStyle w:val="FontStyle37"/>
                <w:sz w:val="20"/>
                <w:szCs w:val="20"/>
              </w:rPr>
            </w:pPr>
            <w:r w:rsidRPr="0023504A">
              <w:rPr>
                <w:rStyle w:val="FontStyle37"/>
                <w:sz w:val="20"/>
                <w:szCs w:val="20"/>
              </w:rPr>
              <w:t xml:space="preserve"> Рисунок натюрморта из 4-5 предметов, связанных между собой единством содержания, разных по форме, цвету, материалу (ввести в натюрморт гипсовый слепок или головы, или орнамента и т. д.). Фон - светло-серый.</w:t>
            </w:r>
          </w:p>
        </w:tc>
        <w:tc>
          <w:tcPr>
            <w:tcW w:w="1508" w:type="dxa"/>
          </w:tcPr>
          <w:p w:rsidR="008F45B6" w:rsidRPr="0023504A" w:rsidRDefault="008F45B6" w:rsidP="00553B21">
            <w:pPr>
              <w:pStyle w:val="Style10"/>
              <w:widowControl/>
              <w:spacing w:line="240" w:lineRule="auto"/>
              <w:ind w:firstLine="0"/>
              <w:rPr>
                <w:rStyle w:val="FontStyle37"/>
                <w:sz w:val="20"/>
                <w:szCs w:val="20"/>
              </w:rPr>
            </w:pPr>
            <w:r w:rsidRPr="0023504A">
              <w:rPr>
                <w:rStyle w:val="FontStyle37"/>
                <w:sz w:val="20"/>
                <w:szCs w:val="20"/>
              </w:rPr>
              <w:t xml:space="preserve">     </w:t>
            </w:r>
            <w:r>
              <w:rPr>
                <w:rStyle w:val="FontStyle37"/>
                <w:sz w:val="20"/>
                <w:szCs w:val="20"/>
              </w:rPr>
              <w:t xml:space="preserve">  </w:t>
            </w:r>
            <w:r w:rsidRPr="0023504A">
              <w:rPr>
                <w:rStyle w:val="FontStyle37"/>
                <w:sz w:val="20"/>
                <w:szCs w:val="20"/>
              </w:rPr>
              <w:t>12 ч.</w:t>
            </w:r>
          </w:p>
          <w:p w:rsidR="008F45B6" w:rsidRPr="0023504A" w:rsidRDefault="008F45B6" w:rsidP="00553B21">
            <w:pPr>
              <w:pStyle w:val="Style10"/>
              <w:widowControl/>
              <w:spacing w:line="240" w:lineRule="auto"/>
              <w:ind w:firstLine="0"/>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r>
              <w:rPr>
                <w:rStyle w:val="FontStyle37"/>
                <w:sz w:val="20"/>
                <w:szCs w:val="20"/>
              </w:rPr>
              <w:t>12</w:t>
            </w:r>
            <w:r w:rsidRPr="0023504A">
              <w:rPr>
                <w:rStyle w:val="FontStyle37"/>
                <w:sz w:val="20"/>
                <w:szCs w:val="20"/>
              </w:rPr>
              <w:t xml:space="preserve"> ч.</w:t>
            </w: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jc w:val="center"/>
              <w:rPr>
                <w:rStyle w:val="FontStyle37"/>
                <w:sz w:val="20"/>
                <w:szCs w:val="20"/>
              </w:rPr>
            </w:pPr>
          </w:p>
          <w:p w:rsidR="008F45B6" w:rsidRPr="0023504A" w:rsidRDefault="008F45B6" w:rsidP="00553B21">
            <w:pPr>
              <w:pStyle w:val="Style10"/>
              <w:widowControl/>
              <w:spacing w:line="240" w:lineRule="auto"/>
              <w:ind w:firstLine="0"/>
              <w:rPr>
                <w:rStyle w:val="FontStyle37"/>
                <w:sz w:val="20"/>
                <w:szCs w:val="20"/>
              </w:rPr>
            </w:pP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val="en-US" w:eastAsia="ar-SA"/>
              </w:rPr>
            </w:pPr>
          </w:p>
        </w:tc>
        <w:tc>
          <w:tcPr>
            <w:tcW w:w="6686" w:type="dxa"/>
          </w:tcPr>
          <w:p w:rsidR="008F45B6" w:rsidRPr="0023504A" w:rsidRDefault="008F45B6" w:rsidP="00553B21">
            <w:pPr>
              <w:pStyle w:val="a4"/>
              <w:widowControl w:val="0"/>
              <w:shd w:val="clear" w:color="auto" w:fill="FFFFFF"/>
              <w:autoSpaceDE w:val="0"/>
              <w:autoSpaceDN w:val="0"/>
              <w:adjustRightInd w:val="0"/>
              <w:ind w:left="502"/>
              <w:rPr>
                <w:rFonts w:ascii="Times New Roman" w:eastAsia="Calibri" w:hAnsi="Times New Roman" w:cs="Times New Roman"/>
                <w:sz w:val="20"/>
                <w:szCs w:val="20"/>
                <w:lang w:eastAsia="ar-SA"/>
              </w:rPr>
            </w:pPr>
            <w:r w:rsidRPr="0023504A">
              <w:rPr>
                <w:rFonts w:ascii="Times New Roman" w:eastAsia="Calibri" w:hAnsi="Times New Roman" w:cs="Times New Roman"/>
                <w:sz w:val="20"/>
                <w:szCs w:val="20"/>
                <w:lang w:eastAsia="ar-SA"/>
              </w:rPr>
              <w:t>Итого:</w:t>
            </w:r>
          </w:p>
        </w:tc>
        <w:tc>
          <w:tcPr>
            <w:tcW w:w="1506" w:type="dxa"/>
          </w:tcPr>
          <w:p w:rsidR="008F45B6" w:rsidRPr="0023504A" w:rsidRDefault="008F45B6" w:rsidP="00553B21">
            <w:pPr>
              <w:suppressAutoHyphens/>
              <w:overflowPunct w:val="0"/>
              <w:autoSpaceDE w:val="0"/>
              <w:jc w:val="center"/>
              <w:rPr>
                <w:rFonts w:ascii="Times New Roman" w:eastAsia="Calibri" w:hAnsi="Times New Roman" w:cs="Times New Roman"/>
                <w:sz w:val="20"/>
                <w:szCs w:val="20"/>
                <w:lang w:eastAsia="ar-SA"/>
              </w:rPr>
            </w:pPr>
            <w:r>
              <w:rPr>
                <w:rFonts w:eastAsia="Calibri"/>
                <w:sz w:val="20"/>
                <w:szCs w:val="20"/>
                <w:lang w:eastAsia="ar-SA"/>
              </w:rPr>
              <w:t>24</w:t>
            </w:r>
            <w:r w:rsidRPr="0023504A">
              <w:rPr>
                <w:rFonts w:ascii="Times New Roman" w:eastAsia="Calibri" w:hAnsi="Times New Roman" w:cs="Times New Roman"/>
                <w:sz w:val="20"/>
                <w:szCs w:val="20"/>
                <w:lang w:eastAsia="ar-SA"/>
              </w:rPr>
              <w:t xml:space="preserve"> часа</w:t>
            </w:r>
          </w:p>
        </w:tc>
      </w:tr>
      <w:tr w:rsidR="008F45B6" w:rsidTr="00553B21">
        <w:tc>
          <w:tcPr>
            <w:tcW w:w="1382" w:type="dxa"/>
          </w:tcPr>
          <w:p w:rsidR="008F45B6" w:rsidRPr="0023504A" w:rsidRDefault="008F45B6" w:rsidP="00553B21">
            <w:pPr>
              <w:suppressAutoHyphens/>
              <w:overflowPunct w:val="0"/>
              <w:autoSpaceDE w:val="0"/>
              <w:jc w:val="both"/>
              <w:rPr>
                <w:rFonts w:ascii="Times New Roman" w:eastAsia="Calibri" w:hAnsi="Times New Roman" w:cs="Times New Roman"/>
                <w:b/>
                <w:sz w:val="20"/>
                <w:szCs w:val="20"/>
                <w:lang w:eastAsia="ar-SA"/>
              </w:rPr>
            </w:pPr>
          </w:p>
        </w:tc>
        <w:tc>
          <w:tcPr>
            <w:tcW w:w="6684" w:type="dxa"/>
          </w:tcPr>
          <w:p w:rsidR="008F45B6" w:rsidRPr="0023504A" w:rsidRDefault="008F45B6" w:rsidP="00553B21">
            <w:pPr>
              <w:pStyle w:val="Style10"/>
              <w:widowControl/>
              <w:spacing w:line="240" w:lineRule="auto"/>
              <w:ind w:firstLine="0"/>
              <w:rPr>
                <w:rStyle w:val="FontStyle37"/>
                <w:b/>
                <w:sz w:val="20"/>
                <w:szCs w:val="20"/>
              </w:rPr>
            </w:pPr>
            <w:r w:rsidRPr="0023504A">
              <w:rPr>
                <w:rStyle w:val="FontStyle37"/>
                <w:b/>
                <w:sz w:val="20"/>
                <w:szCs w:val="20"/>
              </w:rPr>
              <w:t>Итого в 6 классе</w:t>
            </w:r>
          </w:p>
        </w:tc>
        <w:tc>
          <w:tcPr>
            <w:tcW w:w="1508" w:type="dxa"/>
          </w:tcPr>
          <w:p w:rsidR="008F45B6" w:rsidRPr="0023504A" w:rsidRDefault="008F45B6" w:rsidP="00553B21">
            <w:pPr>
              <w:pStyle w:val="Style10"/>
              <w:widowControl/>
              <w:spacing w:line="240" w:lineRule="auto"/>
              <w:ind w:firstLine="0"/>
              <w:jc w:val="center"/>
              <w:rPr>
                <w:rStyle w:val="FontStyle37"/>
                <w:b/>
                <w:sz w:val="20"/>
                <w:szCs w:val="20"/>
              </w:rPr>
            </w:pPr>
            <w:r>
              <w:rPr>
                <w:rStyle w:val="FontStyle37"/>
                <w:b/>
                <w:sz w:val="20"/>
                <w:szCs w:val="20"/>
              </w:rPr>
              <w:t>99 часов</w:t>
            </w:r>
          </w:p>
        </w:tc>
      </w:tr>
    </w:tbl>
    <w:p w:rsidR="00DA0D1E" w:rsidRPr="00FD2484" w:rsidRDefault="00DA0D1E" w:rsidP="00FD2484">
      <w:pPr>
        <w:spacing w:after="0" w:line="240" w:lineRule="auto"/>
        <w:rPr>
          <w:rFonts w:ascii="Times New Roman" w:hAnsi="Times New Roman" w:cs="Times New Roman"/>
          <w:sz w:val="24"/>
          <w:szCs w:val="24"/>
        </w:rPr>
      </w:pPr>
    </w:p>
    <w:p w:rsidR="00FD2484" w:rsidRPr="00065EE1" w:rsidRDefault="00FD2484" w:rsidP="00FD2484">
      <w:pPr>
        <w:spacing w:after="0" w:line="240" w:lineRule="auto"/>
        <w:ind w:firstLine="709"/>
        <w:jc w:val="center"/>
        <w:rPr>
          <w:rFonts w:ascii="Times New Roman" w:hAnsi="Times New Roman" w:cs="Times New Roman"/>
          <w:b/>
          <w:sz w:val="32"/>
          <w:szCs w:val="32"/>
        </w:rPr>
      </w:pPr>
      <w:r w:rsidRPr="00065EE1">
        <w:rPr>
          <w:rFonts w:ascii="Times New Roman" w:hAnsi="Times New Roman" w:cs="Times New Roman"/>
          <w:b/>
          <w:sz w:val="32"/>
          <w:szCs w:val="32"/>
          <w:lang w:val="en-US"/>
        </w:rPr>
        <w:t>III</w:t>
      </w:r>
      <w:r w:rsidRPr="00065EE1">
        <w:rPr>
          <w:rFonts w:ascii="Times New Roman" w:hAnsi="Times New Roman" w:cs="Times New Roman"/>
          <w:b/>
          <w:sz w:val="32"/>
          <w:szCs w:val="32"/>
        </w:rPr>
        <w:t>. СОДЕРЖАНИЕ ПРЕДМЕТА</w:t>
      </w:r>
    </w:p>
    <w:p w:rsidR="00FD2484" w:rsidRPr="00065EE1" w:rsidRDefault="00FD2484" w:rsidP="00FD2484">
      <w:pPr>
        <w:spacing w:after="0" w:line="240" w:lineRule="auto"/>
        <w:ind w:firstLine="709"/>
        <w:jc w:val="center"/>
        <w:rPr>
          <w:rFonts w:ascii="Times New Roman" w:hAnsi="Times New Roman" w:cs="Times New Roman"/>
          <w:b/>
          <w:sz w:val="24"/>
          <w:szCs w:val="24"/>
        </w:rPr>
      </w:pPr>
      <w:r w:rsidRPr="00065EE1">
        <w:rPr>
          <w:rFonts w:ascii="Times New Roman" w:hAnsi="Times New Roman" w:cs="Times New Roman"/>
          <w:b/>
          <w:bCs/>
          <w:color w:val="000000"/>
          <w:spacing w:val="3"/>
          <w:sz w:val="24"/>
          <w:szCs w:val="24"/>
        </w:rPr>
        <w:t>1 класс</w:t>
      </w:r>
    </w:p>
    <w:p w:rsidR="00FD2484" w:rsidRPr="00FD2484" w:rsidRDefault="00FD2484" w:rsidP="00FD2484">
      <w:pPr>
        <w:widowControl w:val="0"/>
        <w:shd w:val="clear" w:color="auto" w:fill="FFFFFF"/>
        <w:autoSpaceDE w:val="0"/>
        <w:autoSpaceDN w:val="0"/>
        <w:adjustRightInd w:val="0"/>
        <w:spacing w:after="0" w:line="240" w:lineRule="auto"/>
        <w:ind w:firstLine="851"/>
        <w:jc w:val="both"/>
        <w:rPr>
          <w:rFonts w:ascii="Times New Roman" w:eastAsiaTheme="minorEastAsia" w:hAnsi="Times New Roman" w:cs="Times New Roman"/>
          <w:sz w:val="24"/>
          <w:szCs w:val="24"/>
        </w:rPr>
      </w:pPr>
      <w:r w:rsidRPr="00FD2484">
        <w:rPr>
          <w:rFonts w:ascii="Times New Roman" w:hAnsi="Times New Roman" w:cs="Times New Roman"/>
          <w:color w:val="000000"/>
          <w:spacing w:val="6"/>
          <w:sz w:val="24"/>
          <w:szCs w:val="24"/>
        </w:rPr>
        <w:t xml:space="preserve">В первом классе учащиеся получают общее представление о профессии художника, о </w:t>
      </w:r>
      <w:r w:rsidRPr="00FD2484">
        <w:rPr>
          <w:rFonts w:ascii="Times New Roman" w:hAnsi="Times New Roman" w:cs="Times New Roman"/>
          <w:color w:val="000000"/>
          <w:spacing w:val="5"/>
          <w:sz w:val="24"/>
          <w:szCs w:val="24"/>
        </w:rPr>
        <w:t xml:space="preserve">значении рисунка в его работе. Изучают рисунок, как графический способ передачи реалистического </w:t>
      </w:r>
      <w:r w:rsidRPr="00FD2484">
        <w:rPr>
          <w:rFonts w:ascii="Times New Roman" w:hAnsi="Times New Roman" w:cs="Times New Roman"/>
          <w:color w:val="000000"/>
          <w:spacing w:val="1"/>
          <w:sz w:val="24"/>
          <w:szCs w:val="24"/>
        </w:rPr>
        <w:t xml:space="preserve">изображения действительности. В процессе обучения дети знакомятся с видами учебного рисунка, а также средствами рисунка (линия, штрих, светотень). Получают </w:t>
      </w:r>
      <w:r w:rsidRPr="00FD2484">
        <w:rPr>
          <w:rFonts w:ascii="Times New Roman" w:hAnsi="Times New Roman" w:cs="Times New Roman"/>
          <w:color w:val="000000"/>
          <w:spacing w:val="6"/>
          <w:sz w:val="24"/>
          <w:szCs w:val="24"/>
        </w:rPr>
        <w:t xml:space="preserve">первоначальное понятие о форме предметов как совокупности </w:t>
      </w:r>
      <w:r w:rsidRPr="00FD2484">
        <w:rPr>
          <w:rFonts w:ascii="Times New Roman" w:hAnsi="Times New Roman" w:cs="Times New Roman"/>
          <w:color w:val="000000"/>
          <w:spacing w:val="8"/>
          <w:sz w:val="24"/>
          <w:szCs w:val="24"/>
        </w:rPr>
        <w:t xml:space="preserve">отдельных  свойств, это  ограниченность в трехмерном пространстве (объёмность), </w:t>
      </w:r>
      <w:r w:rsidRPr="00FD2484">
        <w:rPr>
          <w:rFonts w:ascii="Times New Roman" w:hAnsi="Times New Roman" w:cs="Times New Roman"/>
          <w:color w:val="000000"/>
          <w:spacing w:val="2"/>
          <w:sz w:val="24"/>
          <w:szCs w:val="24"/>
        </w:rPr>
        <w:t xml:space="preserve">строение, пропорции, окрашенность, материальность (фактура), а также отобранные </w:t>
      </w:r>
      <w:r w:rsidRPr="00FD2484">
        <w:rPr>
          <w:rFonts w:ascii="Times New Roman" w:hAnsi="Times New Roman" w:cs="Times New Roman"/>
          <w:color w:val="000000"/>
          <w:spacing w:val="3"/>
          <w:sz w:val="24"/>
          <w:szCs w:val="24"/>
        </w:rPr>
        <w:t xml:space="preserve">индивидуальные признаки внешних воздействий на предмет (его форму, цвет, фактуру и </w:t>
      </w:r>
      <w:r w:rsidRPr="00FD2484">
        <w:rPr>
          <w:rFonts w:ascii="Times New Roman" w:hAnsi="Times New Roman" w:cs="Times New Roman"/>
          <w:color w:val="000000"/>
          <w:spacing w:val="1"/>
          <w:sz w:val="24"/>
          <w:szCs w:val="24"/>
        </w:rPr>
        <w:t>т. д.) от пребывания в руках человека.</w:t>
      </w:r>
    </w:p>
    <w:p w:rsidR="00FD2484" w:rsidRPr="00FD2484" w:rsidRDefault="00FD2484" w:rsidP="00FD2484">
      <w:pPr>
        <w:widowControl w:val="0"/>
        <w:shd w:val="clear" w:color="auto" w:fill="FFFFFF"/>
        <w:autoSpaceDE w:val="0"/>
        <w:autoSpaceDN w:val="0"/>
        <w:adjustRightInd w:val="0"/>
        <w:spacing w:after="0" w:line="240" w:lineRule="auto"/>
        <w:ind w:firstLine="851"/>
        <w:jc w:val="both"/>
        <w:rPr>
          <w:rFonts w:ascii="Times New Roman" w:hAnsi="Times New Roman" w:cs="Times New Roman"/>
          <w:color w:val="000000"/>
          <w:sz w:val="24"/>
          <w:szCs w:val="24"/>
        </w:rPr>
      </w:pPr>
      <w:r w:rsidRPr="00FD2484">
        <w:rPr>
          <w:rFonts w:ascii="Times New Roman" w:hAnsi="Times New Roman" w:cs="Times New Roman"/>
          <w:color w:val="000000"/>
          <w:spacing w:val="1"/>
          <w:sz w:val="24"/>
          <w:szCs w:val="24"/>
        </w:rPr>
        <w:t xml:space="preserve">На практических занятиях, связанных с изображением различных предметов, как существующих в природе, так и сделанных руками человека, ученики, путём сравнения, </w:t>
      </w:r>
      <w:r w:rsidRPr="00FD2484">
        <w:rPr>
          <w:rFonts w:ascii="Times New Roman" w:hAnsi="Times New Roman" w:cs="Times New Roman"/>
          <w:color w:val="000000"/>
          <w:spacing w:val="2"/>
          <w:sz w:val="24"/>
          <w:szCs w:val="24"/>
        </w:rPr>
        <w:t xml:space="preserve">стремятся передать в рисунке богатство и разнообразие (характер), формы предметов, </w:t>
      </w:r>
      <w:r w:rsidRPr="00FD2484">
        <w:rPr>
          <w:rFonts w:ascii="Times New Roman" w:hAnsi="Times New Roman" w:cs="Times New Roman"/>
          <w:color w:val="000000"/>
          <w:spacing w:val="1"/>
          <w:sz w:val="24"/>
          <w:szCs w:val="24"/>
        </w:rPr>
        <w:lastRenderedPageBreak/>
        <w:t xml:space="preserve">знакомятся с техникой рисунка, со свойствами и особенностями различных графических материалов и с их применением в решении поставленных задач. Начиная с третьего задания, компоновка рисунка в рабочем листе обязательно предваряется композиционным наброском - эскизом. Задача передачи </w:t>
      </w:r>
      <w:r w:rsidRPr="00FD2484">
        <w:rPr>
          <w:rFonts w:ascii="Times New Roman" w:hAnsi="Times New Roman" w:cs="Times New Roman"/>
          <w:color w:val="000000"/>
          <w:spacing w:val="8"/>
          <w:sz w:val="24"/>
          <w:szCs w:val="24"/>
        </w:rPr>
        <w:t xml:space="preserve">характера формы для всех заданий всегда остаётся постоянной. </w:t>
      </w:r>
      <w:r w:rsidRPr="00FD2484">
        <w:rPr>
          <w:rFonts w:ascii="Times New Roman" w:hAnsi="Times New Roman" w:cs="Times New Roman"/>
          <w:color w:val="000000"/>
          <w:spacing w:val="2"/>
          <w:sz w:val="24"/>
          <w:szCs w:val="24"/>
        </w:rPr>
        <w:t xml:space="preserve">Предметы располагаются чуть ниже уровня </w:t>
      </w:r>
      <w:r w:rsidRPr="00FD2484">
        <w:rPr>
          <w:rFonts w:ascii="Times New Roman" w:hAnsi="Times New Roman" w:cs="Times New Roman"/>
          <w:color w:val="000000"/>
          <w:spacing w:val="3"/>
          <w:sz w:val="24"/>
          <w:szCs w:val="24"/>
        </w:rPr>
        <w:t xml:space="preserve">глаз учащихся с непременным показом в рисунке плоскости, на которой предметы </w:t>
      </w:r>
      <w:r w:rsidRPr="00FD2484">
        <w:rPr>
          <w:rFonts w:ascii="Times New Roman" w:hAnsi="Times New Roman" w:cs="Times New Roman"/>
          <w:color w:val="000000"/>
          <w:spacing w:val="1"/>
          <w:sz w:val="24"/>
          <w:szCs w:val="24"/>
        </w:rPr>
        <w:t xml:space="preserve">расположены (дальний край, падающие тени). </w:t>
      </w:r>
    </w:p>
    <w:p w:rsidR="00FD2484" w:rsidRPr="00FD2484" w:rsidRDefault="00FD2484" w:rsidP="00065EE1">
      <w:pPr>
        <w:widowControl w:val="0"/>
        <w:shd w:val="clear" w:color="auto" w:fill="FFFFFF"/>
        <w:autoSpaceDE w:val="0"/>
        <w:autoSpaceDN w:val="0"/>
        <w:adjustRightInd w:val="0"/>
        <w:spacing w:after="0" w:line="240" w:lineRule="auto"/>
        <w:ind w:firstLine="851"/>
        <w:jc w:val="both"/>
        <w:rPr>
          <w:rFonts w:ascii="Times New Roman" w:eastAsiaTheme="minorEastAsia" w:hAnsi="Times New Roman" w:cs="Times New Roman"/>
          <w:sz w:val="24"/>
          <w:szCs w:val="24"/>
        </w:rPr>
      </w:pPr>
      <w:r w:rsidRPr="00FD2484">
        <w:rPr>
          <w:rFonts w:ascii="Times New Roman" w:eastAsiaTheme="minorEastAsia" w:hAnsi="Times New Roman" w:cs="Times New Roman"/>
          <w:sz w:val="24"/>
          <w:szCs w:val="24"/>
        </w:rPr>
        <w:t>Необходимо развивать чувство характера формы и выразительно передавать  её свойства в рисунке.</w:t>
      </w:r>
    </w:p>
    <w:p w:rsidR="00FD2484" w:rsidRPr="00065EE1" w:rsidRDefault="00FD2484" w:rsidP="00065EE1">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065EE1">
        <w:rPr>
          <w:rFonts w:ascii="Times New Roman" w:hAnsi="Times New Roman" w:cs="Times New Roman"/>
          <w:b/>
          <w:color w:val="000000"/>
          <w:sz w:val="24"/>
          <w:szCs w:val="24"/>
          <w:lang w:val="en-US"/>
        </w:rPr>
        <w:t>I</w:t>
      </w:r>
      <w:r w:rsidRPr="00065EE1">
        <w:rPr>
          <w:rFonts w:ascii="Times New Roman" w:hAnsi="Times New Roman" w:cs="Times New Roman"/>
          <w:b/>
          <w:color w:val="000000"/>
          <w:sz w:val="24"/>
          <w:szCs w:val="24"/>
        </w:rPr>
        <w:t xml:space="preserve"> четверть </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4"/>
          <w:sz w:val="24"/>
          <w:szCs w:val="24"/>
        </w:rPr>
        <w:t xml:space="preserve">Натюрморт из двух предметов (рисунок выполняется самостоятельно). </w:t>
      </w:r>
      <w:r w:rsidR="00FD2484" w:rsidRPr="00FD2484">
        <w:rPr>
          <w:rFonts w:ascii="Times New Roman" w:hAnsi="Times New Roman" w:cs="Times New Roman"/>
          <w:color w:val="000000"/>
          <w:sz w:val="24"/>
          <w:szCs w:val="24"/>
        </w:rPr>
        <w:t xml:space="preserve">Размер - 1/4 листа.  </w:t>
      </w:r>
      <w:r w:rsidR="00FD2484" w:rsidRPr="00FD2484">
        <w:rPr>
          <w:rFonts w:ascii="Times New Roman" w:hAnsi="Times New Roman" w:cs="Times New Roman"/>
          <w:color w:val="000000"/>
          <w:spacing w:val="-1"/>
          <w:sz w:val="24"/>
          <w:szCs w:val="24"/>
        </w:rPr>
        <w:t xml:space="preserve">Материал – свободный.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В процессе работы преподаватель знакомится с индивидуальными особенностями </w:t>
      </w:r>
      <w:r w:rsidRPr="00FD2484">
        <w:rPr>
          <w:rFonts w:ascii="Times New Roman" w:hAnsi="Times New Roman" w:cs="Times New Roman"/>
          <w:color w:val="000000"/>
          <w:spacing w:val="3"/>
          <w:sz w:val="24"/>
          <w:szCs w:val="24"/>
        </w:rPr>
        <w:t xml:space="preserve">учащихся, делает заметки об уровне их подготовленности, и направлении дальнейшей </w:t>
      </w:r>
      <w:r w:rsidRPr="00FD2484">
        <w:rPr>
          <w:rFonts w:ascii="Times New Roman" w:hAnsi="Times New Roman" w:cs="Times New Roman"/>
          <w:color w:val="000000"/>
          <w:sz w:val="24"/>
          <w:szCs w:val="24"/>
        </w:rPr>
        <w:t>работы с каждым из них.</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Примечание: рисунки первого задания обязательно маркируются и сохраняются.</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2"/>
          <w:sz w:val="24"/>
          <w:szCs w:val="24"/>
        </w:rPr>
        <w:t xml:space="preserve">Зарисовка нескольких близких и различных по форме предметов (две разделочные </w:t>
      </w:r>
      <w:r w:rsidR="00FD2484" w:rsidRPr="00FD2484">
        <w:rPr>
          <w:rFonts w:ascii="Times New Roman" w:hAnsi="Times New Roman" w:cs="Times New Roman"/>
          <w:color w:val="000000"/>
          <w:sz w:val="24"/>
          <w:szCs w:val="24"/>
        </w:rPr>
        <w:t>доски, две чашки, и т.д.).</w:t>
      </w:r>
    </w:p>
    <w:p w:rsidR="00FD2484" w:rsidRPr="00065EE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2"/>
          <w:sz w:val="24"/>
          <w:szCs w:val="24"/>
        </w:rPr>
        <w:t xml:space="preserve">Освещение: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w:t>
      </w:r>
      <w:r w:rsidR="00065EE1">
        <w:rPr>
          <w:rFonts w:ascii="Times New Roman" w:hAnsi="Times New Roman" w:cs="Times New Roman"/>
          <w:color w:val="000000"/>
          <w:spacing w:val="1"/>
          <w:sz w:val="24"/>
          <w:szCs w:val="24"/>
        </w:rPr>
        <w:t xml:space="preserve">Решение - линейно-штриховое.  </w:t>
      </w:r>
      <w:r w:rsidRPr="00FD2484">
        <w:rPr>
          <w:rFonts w:ascii="Times New Roman" w:hAnsi="Times New Roman" w:cs="Times New Roman"/>
          <w:color w:val="000000"/>
          <w:spacing w:val="-4"/>
          <w:sz w:val="24"/>
          <w:szCs w:val="24"/>
        </w:rPr>
        <w:t xml:space="preserve">Размер – А-3. </w:t>
      </w:r>
      <w:r w:rsidRPr="00FD2484">
        <w:rPr>
          <w:rFonts w:ascii="Times New Roman" w:hAnsi="Times New Roman" w:cs="Times New Roman"/>
          <w:color w:val="000000"/>
          <w:spacing w:val="2"/>
          <w:sz w:val="24"/>
          <w:szCs w:val="24"/>
        </w:rPr>
        <w:t xml:space="preserve">Материал - карандаш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tabs>
          <w:tab w:val="left" w:pos="1318"/>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eastAsiaTheme="minorEastAsia" w:hAnsi="Times New Roman" w:cs="Times New Roman"/>
          <w:iCs/>
          <w:color w:val="000000"/>
          <w:sz w:val="24"/>
          <w:szCs w:val="24"/>
        </w:rPr>
        <w:t>1.</w:t>
      </w:r>
      <w:r w:rsidRPr="00FD2484">
        <w:rPr>
          <w:rFonts w:ascii="Times New Roman" w:hAnsi="Times New Roman" w:cs="Times New Roman"/>
          <w:color w:val="000000"/>
          <w:spacing w:val="2"/>
          <w:w w:val="106"/>
          <w:sz w:val="24"/>
          <w:szCs w:val="24"/>
        </w:rPr>
        <w:t>Упражнение в проведении линий и штрихов, с целью развития уверенности</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z w:val="24"/>
          <w:szCs w:val="24"/>
        </w:rPr>
        <w:t>движения руки с карандашом, обрисовывающих форму всего предмета или</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4"/>
          <w:w w:val="106"/>
          <w:sz w:val="24"/>
          <w:szCs w:val="24"/>
        </w:rPr>
        <w:t>его части.</w:t>
      </w:r>
    </w:p>
    <w:p w:rsidR="00FD2484" w:rsidRPr="00FD2484" w:rsidRDefault="00FD2484" w:rsidP="00FD2484">
      <w:pPr>
        <w:widowControl w:val="0"/>
        <w:shd w:val="clear" w:color="auto" w:fill="FFFFFF"/>
        <w:tabs>
          <w:tab w:val="left" w:pos="1325"/>
        </w:tabs>
        <w:autoSpaceDE w:val="0"/>
        <w:autoSpaceDN w:val="0"/>
        <w:adjustRightInd w:val="0"/>
        <w:spacing w:after="0" w:line="240" w:lineRule="auto"/>
        <w:jc w:val="both"/>
        <w:rPr>
          <w:rFonts w:ascii="Times New Roman" w:eastAsiaTheme="minorEastAsia" w:hAnsi="Times New Roman" w:cs="Times New Roman"/>
          <w:color w:val="000000"/>
          <w:spacing w:val="-14"/>
          <w:w w:val="106"/>
          <w:sz w:val="24"/>
          <w:szCs w:val="24"/>
        </w:rPr>
      </w:pPr>
      <w:r w:rsidRPr="00FD2484">
        <w:rPr>
          <w:rFonts w:ascii="Times New Roman" w:hAnsi="Times New Roman" w:cs="Times New Roman"/>
          <w:color w:val="000000"/>
          <w:spacing w:val="-1"/>
          <w:w w:val="106"/>
          <w:sz w:val="24"/>
          <w:szCs w:val="24"/>
        </w:rPr>
        <w:t>2.Дать представление о пропорциях как одном из свойств характера формы.</w:t>
      </w:r>
    </w:p>
    <w:p w:rsidR="00FD2484" w:rsidRPr="00FD2484" w:rsidRDefault="00FD2484" w:rsidP="00FD2484">
      <w:pPr>
        <w:widowControl w:val="0"/>
        <w:shd w:val="clear" w:color="auto" w:fill="FFFFFF"/>
        <w:tabs>
          <w:tab w:val="left" w:pos="1325"/>
        </w:tabs>
        <w:autoSpaceDE w:val="0"/>
        <w:autoSpaceDN w:val="0"/>
        <w:adjustRightInd w:val="0"/>
        <w:spacing w:after="0" w:line="240" w:lineRule="auto"/>
        <w:jc w:val="both"/>
        <w:rPr>
          <w:rFonts w:ascii="Times New Roman" w:eastAsiaTheme="minorEastAsia" w:hAnsi="Times New Roman" w:cs="Times New Roman"/>
          <w:color w:val="000000"/>
          <w:spacing w:val="-18"/>
          <w:sz w:val="24"/>
          <w:szCs w:val="24"/>
        </w:rPr>
      </w:pPr>
      <w:r w:rsidRPr="00FD2484">
        <w:rPr>
          <w:rFonts w:ascii="Times New Roman" w:hAnsi="Times New Roman" w:cs="Times New Roman"/>
          <w:color w:val="000000"/>
          <w:spacing w:val="-4"/>
          <w:sz w:val="24"/>
          <w:szCs w:val="24"/>
        </w:rPr>
        <w:t xml:space="preserve">3.Дать представление о последовательности в работе (от общего к частному) от </w:t>
      </w:r>
      <w:r w:rsidRPr="00FD2484">
        <w:rPr>
          <w:rFonts w:ascii="Times New Roman" w:hAnsi="Times New Roman" w:cs="Times New Roman"/>
          <w:color w:val="000000"/>
          <w:spacing w:val="-3"/>
          <w:sz w:val="24"/>
          <w:szCs w:val="24"/>
        </w:rPr>
        <w:t>определения общих пропорций предмета к раскрытию его строения с учётом пропорции его частей в отношении к целому.</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w w:val="106"/>
          <w:sz w:val="24"/>
          <w:szCs w:val="24"/>
        </w:rPr>
        <w:t xml:space="preserve">Зарисовки предметов неправильной формы (пластмассовые и резиновые игрушки, </w:t>
      </w:r>
      <w:r w:rsidR="00FD2484" w:rsidRPr="00FD2484">
        <w:rPr>
          <w:rFonts w:ascii="Times New Roman" w:hAnsi="Times New Roman" w:cs="Times New Roman"/>
          <w:color w:val="000000"/>
          <w:spacing w:val="-3"/>
          <w:w w:val="106"/>
          <w:sz w:val="24"/>
          <w:szCs w:val="24"/>
        </w:rPr>
        <w:t>куклы и т.п.).</w:t>
      </w:r>
    </w:p>
    <w:p w:rsidR="00FD2484" w:rsidRPr="00065EE1" w:rsidRDefault="00FD2484" w:rsidP="00065EE1">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w w:val="106"/>
          <w:sz w:val="24"/>
          <w:szCs w:val="24"/>
        </w:rPr>
        <w:t xml:space="preserve">Освещение: </w:t>
      </w:r>
      <w:proofErr w:type="gramStart"/>
      <w:r w:rsidRPr="00FD2484">
        <w:rPr>
          <w:rFonts w:ascii="Times New Roman" w:hAnsi="Times New Roman" w:cs="Times New Roman"/>
          <w:color w:val="000000"/>
          <w:w w:val="106"/>
          <w:sz w:val="24"/>
          <w:szCs w:val="24"/>
        </w:rPr>
        <w:t>верхне-боковое</w:t>
      </w:r>
      <w:proofErr w:type="gramEnd"/>
      <w:r w:rsidRPr="00FD2484">
        <w:rPr>
          <w:rFonts w:ascii="Times New Roman" w:hAnsi="Times New Roman" w:cs="Times New Roman"/>
          <w:color w:val="000000"/>
          <w:w w:val="106"/>
          <w:sz w:val="24"/>
          <w:szCs w:val="24"/>
        </w:rPr>
        <w:t xml:space="preserve">. </w:t>
      </w:r>
      <w:r w:rsidRPr="00FD2484">
        <w:rPr>
          <w:rFonts w:ascii="Times New Roman" w:hAnsi="Times New Roman" w:cs="Times New Roman"/>
          <w:color w:val="000000"/>
          <w:spacing w:val="-2"/>
          <w:w w:val="106"/>
          <w:sz w:val="24"/>
          <w:szCs w:val="24"/>
        </w:rPr>
        <w:t>Решение: линейно-штриховое.</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sz w:val="24"/>
          <w:szCs w:val="24"/>
        </w:rPr>
        <w:t xml:space="preserve">Размер – </w:t>
      </w:r>
      <w:r w:rsidRPr="00FD2484">
        <w:rPr>
          <w:rFonts w:ascii="Times New Roman" w:hAnsi="Times New Roman" w:cs="Times New Roman"/>
          <w:iCs/>
          <w:color w:val="000000"/>
          <w:spacing w:val="-3"/>
          <w:sz w:val="24"/>
          <w:szCs w:val="24"/>
        </w:rPr>
        <w:t>А-3</w:t>
      </w:r>
      <w:r w:rsidRPr="00FD2484">
        <w:rPr>
          <w:rFonts w:ascii="Times New Roman" w:hAnsi="Times New Roman" w:cs="Times New Roman"/>
          <w:color w:val="000000"/>
          <w:spacing w:val="-3"/>
          <w:sz w:val="24"/>
          <w:szCs w:val="24"/>
        </w:rPr>
        <w:t xml:space="preserve">. </w:t>
      </w:r>
      <w:r w:rsidR="00065EE1">
        <w:rPr>
          <w:rFonts w:ascii="Times New Roman" w:hAnsi="Times New Roman" w:cs="Times New Roman"/>
          <w:color w:val="000000"/>
          <w:spacing w:val="-5"/>
          <w:sz w:val="24"/>
          <w:szCs w:val="24"/>
        </w:rPr>
        <w:t>Материал - карандаш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9"/>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eastAsiaTheme="minorEastAsia" w:hAnsi="Times New Roman" w:cs="Times New Roman"/>
          <w:iCs/>
          <w:color w:val="000000"/>
          <w:spacing w:val="-1"/>
          <w:sz w:val="24"/>
          <w:szCs w:val="24"/>
        </w:rPr>
        <w:t>1.</w:t>
      </w:r>
      <w:r w:rsidRPr="00FD2484">
        <w:rPr>
          <w:rFonts w:ascii="Times New Roman" w:eastAsiaTheme="minorEastAsia" w:hAnsi="Times New Roman" w:cs="Times New Roman"/>
          <w:i/>
          <w:iCs/>
          <w:color w:val="000000"/>
          <w:spacing w:val="-1"/>
          <w:sz w:val="24"/>
          <w:szCs w:val="24"/>
        </w:rPr>
        <w:t xml:space="preserve"> </w:t>
      </w:r>
      <w:r w:rsidRPr="00FD2484">
        <w:rPr>
          <w:rFonts w:ascii="Times New Roman" w:hAnsi="Times New Roman" w:cs="Times New Roman"/>
          <w:color w:val="000000"/>
          <w:spacing w:val="-1"/>
          <w:sz w:val="24"/>
          <w:szCs w:val="24"/>
        </w:rPr>
        <w:t>Хорошее   размещение   изображений   в   рабочем   листе,   выразительность</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w w:val="106"/>
          <w:sz w:val="24"/>
          <w:szCs w:val="24"/>
        </w:rPr>
        <w:t>изображений.</w:t>
      </w:r>
      <w:r w:rsidRPr="00FD2484">
        <w:rPr>
          <w:rFonts w:ascii="Times New Roman" w:hAnsi="Times New Roman" w:cs="Times New Roman"/>
          <w:color w:val="000000"/>
          <w:spacing w:val="-3"/>
          <w:w w:val="106"/>
          <w:sz w:val="24"/>
          <w:szCs w:val="24"/>
        </w:rPr>
        <w:br/>
      </w:r>
      <w:r w:rsidRPr="00FD2484">
        <w:rPr>
          <w:rFonts w:ascii="Times New Roman" w:hAnsi="Times New Roman" w:cs="Times New Roman"/>
          <w:color w:val="000000"/>
          <w:spacing w:val="-17"/>
          <w:w w:val="106"/>
          <w:sz w:val="24"/>
          <w:szCs w:val="24"/>
        </w:rPr>
        <w:t>2.</w:t>
      </w:r>
      <w:r w:rsidRPr="00FD2484">
        <w:rPr>
          <w:rFonts w:ascii="Times New Roman" w:hAnsi="Times New Roman" w:cs="Times New Roman"/>
          <w:color w:val="000000"/>
          <w:spacing w:val="1"/>
          <w:w w:val="106"/>
          <w:sz w:val="24"/>
          <w:szCs w:val="24"/>
        </w:rPr>
        <w:t>Дать начальное представление о передаче светотенью одного из предметов.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w w:val="106"/>
          <w:sz w:val="24"/>
          <w:szCs w:val="24"/>
        </w:rPr>
        <w:t>Решение задачи предваряется беседой.</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3"/>
          <w:sz w:val="24"/>
          <w:szCs w:val="24"/>
        </w:rPr>
        <w:t xml:space="preserve">Зарисовка с натуры яблока и груши, </w:t>
      </w:r>
      <w:proofErr w:type="gramStart"/>
      <w:r w:rsidR="00FD2484" w:rsidRPr="00FD2484">
        <w:rPr>
          <w:rFonts w:ascii="Times New Roman" w:hAnsi="Times New Roman" w:cs="Times New Roman"/>
          <w:color w:val="000000"/>
          <w:spacing w:val="-3"/>
          <w:sz w:val="24"/>
          <w:szCs w:val="24"/>
        </w:rPr>
        <w:t>поставленных</w:t>
      </w:r>
      <w:proofErr w:type="gramEnd"/>
      <w:r w:rsidR="00FD2484" w:rsidRPr="00FD2484">
        <w:rPr>
          <w:rFonts w:ascii="Times New Roman" w:hAnsi="Times New Roman" w:cs="Times New Roman"/>
          <w:color w:val="000000"/>
          <w:spacing w:val="-3"/>
          <w:sz w:val="24"/>
          <w:szCs w:val="24"/>
        </w:rPr>
        <w:t xml:space="preserve"> на белом </w:t>
      </w:r>
      <w:r w:rsidR="00FD2484" w:rsidRPr="00FD2484">
        <w:rPr>
          <w:rFonts w:ascii="Times New Roman" w:hAnsi="Times New Roman" w:cs="Times New Roman"/>
          <w:color w:val="000000"/>
          <w:spacing w:val="-6"/>
          <w:sz w:val="24"/>
          <w:szCs w:val="24"/>
        </w:rPr>
        <w:t>листе бумаги.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w w:val="106"/>
          <w:sz w:val="24"/>
          <w:szCs w:val="24"/>
        </w:rPr>
        <w:t xml:space="preserve">Освещение - </w:t>
      </w:r>
      <w:proofErr w:type="gramStart"/>
      <w:r w:rsidRPr="00FD2484">
        <w:rPr>
          <w:rFonts w:ascii="Times New Roman" w:hAnsi="Times New Roman" w:cs="Times New Roman"/>
          <w:color w:val="000000"/>
          <w:spacing w:val="-1"/>
          <w:w w:val="106"/>
          <w:sz w:val="24"/>
          <w:szCs w:val="24"/>
        </w:rPr>
        <w:t>верхне-боковое</w:t>
      </w:r>
      <w:proofErr w:type="gramEnd"/>
      <w:r w:rsidRPr="00FD2484">
        <w:rPr>
          <w:rFonts w:ascii="Times New Roman" w:hAnsi="Times New Roman" w:cs="Times New Roman"/>
          <w:color w:val="000000"/>
          <w:spacing w:val="-1"/>
          <w:w w:val="106"/>
          <w:sz w:val="24"/>
          <w:szCs w:val="24"/>
        </w:rPr>
        <w:t>, резкое.</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1"/>
          <w:w w:val="106"/>
          <w:sz w:val="24"/>
          <w:szCs w:val="24"/>
        </w:rPr>
        <w:t>Решение - штрих и светотень.</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sz w:val="24"/>
          <w:szCs w:val="24"/>
        </w:rPr>
        <w:t>Размер – А-4.</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4"/>
          <w:sz w:val="24"/>
          <w:szCs w:val="24"/>
        </w:rPr>
        <w:t>Материал - карандаш МЗ или угольный карандаш.</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w w:val="106"/>
          <w:sz w:val="24"/>
          <w:szCs w:val="24"/>
        </w:rPr>
        <w:t xml:space="preserve">1.Упражнение на проведение штриховых линий, на создание при их помощи пятен света и тени, передающих и подчёркивающих объёмность предмета, его характерную </w:t>
      </w:r>
      <w:r w:rsidRPr="00FD2484">
        <w:rPr>
          <w:rFonts w:ascii="Times New Roman" w:hAnsi="Times New Roman" w:cs="Times New Roman"/>
          <w:color w:val="000000"/>
          <w:spacing w:val="-1"/>
          <w:w w:val="106"/>
          <w:sz w:val="24"/>
          <w:szCs w:val="24"/>
        </w:rPr>
        <w:t>форму (градации светотени: свет, тень, полутень, рефлекс). Падающая тень.</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3"/>
          <w:sz w:val="24"/>
          <w:szCs w:val="24"/>
        </w:rPr>
        <w:t>Зарисовка с натуры двух небольших веток ели и сосны на одном листе без фона.</w:t>
      </w:r>
      <w:r>
        <w:rPr>
          <w:rFonts w:ascii="Times New Roman" w:eastAsiaTheme="minorEastAsia" w:hAnsi="Times New Roman" w:cs="Times New Roman"/>
          <w:sz w:val="24"/>
          <w:szCs w:val="24"/>
        </w:rPr>
        <w:t xml:space="preserve"> </w:t>
      </w:r>
      <w:r w:rsidR="00FD2484" w:rsidRPr="00FD2484">
        <w:rPr>
          <w:rFonts w:ascii="Times New Roman" w:hAnsi="Times New Roman" w:cs="Times New Roman"/>
          <w:color w:val="000000"/>
          <w:spacing w:val="-2"/>
          <w:sz w:val="24"/>
          <w:szCs w:val="24"/>
        </w:rPr>
        <w:t>Решение - штрих и светотень.</w:t>
      </w:r>
      <w:r>
        <w:rPr>
          <w:rFonts w:ascii="Times New Roman" w:eastAsiaTheme="minorEastAsia" w:hAnsi="Times New Roman" w:cs="Times New Roman"/>
          <w:sz w:val="24"/>
          <w:szCs w:val="24"/>
        </w:rPr>
        <w:t xml:space="preserve"> </w:t>
      </w:r>
      <w:r w:rsidR="00FD2484" w:rsidRPr="00FD2484">
        <w:rPr>
          <w:rFonts w:ascii="Times New Roman" w:hAnsi="Times New Roman" w:cs="Times New Roman"/>
          <w:color w:val="000000"/>
          <w:spacing w:val="-1"/>
          <w:sz w:val="24"/>
          <w:szCs w:val="24"/>
        </w:rPr>
        <w:t>Размер - 1/4 листа.</w:t>
      </w:r>
      <w:r>
        <w:rPr>
          <w:rFonts w:ascii="Times New Roman" w:eastAsiaTheme="minorEastAsia" w:hAnsi="Times New Roman" w:cs="Times New Roman"/>
          <w:sz w:val="24"/>
          <w:szCs w:val="24"/>
        </w:rPr>
        <w:t xml:space="preserve"> </w:t>
      </w:r>
      <w:r w:rsidR="00FD2484" w:rsidRPr="00FD2484">
        <w:rPr>
          <w:rFonts w:ascii="Times New Roman" w:hAnsi="Times New Roman" w:cs="Times New Roman"/>
          <w:color w:val="000000"/>
          <w:spacing w:val="-3"/>
          <w:sz w:val="24"/>
          <w:szCs w:val="24"/>
        </w:rPr>
        <w:t>Материал - карандаш МЗ или угольный карандаш.</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8"/>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5"/>
          <w:sz w:val="24"/>
          <w:szCs w:val="24"/>
        </w:rPr>
      </w:pPr>
      <w:r w:rsidRPr="00FD2484">
        <w:rPr>
          <w:rFonts w:ascii="Times New Roman" w:hAnsi="Times New Roman" w:cs="Times New Roman"/>
          <w:color w:val="000000"/>
          <w:spacing w:val="-1"/>
          <w:w w:val="106"/>
          <w:sz w:val="24"/>
          <w:szCs w:val="24"/>
        </w:rPr>
        <w:t xml:space="preserve">1.Хорошая компоновка двух рисунков в рабочем листе, передача разницы в характере </w:t>
      </w:r>
      <w:r w:rsidRPr="00FD2484">
        <w:rPr>
          <w:rFonts w:ascii="Times New Roman" w:hAnsi="Times New Roman" w:cs="Times New Roman"/>
          <w:color w:val="000000"/>
          <w:spacing w:val="11"/>
          <w:w w:val="106"/>
          <w:sz w:val="24"/>
          <w:szCs w:val="24"/>
        </w:rPr>
        <w:t xml:space="preserve">формы и строении веток деревьев разных пород, упражнение в работе смелым </w:t>
      </w:r>
      <w:r w:rsidRPr="00FD2484">
        <w:rPr>
          <w:rFonts w:ascii="Times New Roman" w:hAnsi="Times New Roman" w:cs="Times New Roman"/>
          <w:color w:val="000000"/>
          <w:spacing w:val="3"/>
          <w:sz w:val="24"/>
          <w:szCs w:val="24"/>
        </w:rPr>
        <w:t xml:space="preserve">разнообразным штрихом, помогающим выразить характер материальность и объёмность </w:t>
      </w:r>
      <w:r w:rsidRPr="00FD2484">
        <w:rPr>
          <w:rFonts w:ascii="Times New Roman" w:hAnsi="Times New Roman" w:cs="Times New Roman"/>
          <w:color w:val="000000"/>
          <w:spacing w:val="-5"/>
          <w:sz w:val="24"/>
          <w:szCs w:val="24"/>
        </w:rPr>
        <w:t>формы.</w:t>
      </w:r>
    </w:p>
    <w:p w:rsidR="00FD2484" w:rsidRPr="00065EE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1"/>
          <w:w w:val="106"/>
          <w:sz w:val="16"/>
          <w:szCs w:val="16"/>
        </w:rPr>
      </w:pPr>
    </w:p>
    <w:p w:rsidR="00FD2484" w:rsidRPr="00065EE1" w:rsidRDefault="00FD2484" w:rsidP="00065EE1">
      <w:pPr>
        <w:widowControl w:val="0"/>
        <w:shd w:val="clear" w:color="auto" w:fill="FFFFFF"/>
        <w:tabs>
          <w:tab w:val="left" w:pos="993"/>
        </w:tabs>
        <w:autoSpaceDE w:val="0"/>
        <w:autoSpaceDN w:val="0"/>
        <w:adjustRightInd w:val="0"/>
        <w:spacing w:after="0" w:line="240" w:lineRule="auto"/>
        <w:jc w:val="center"/>
        <w:rPr>
          <w:rFonts w:ascii="Times New Roman" w:hAnsi="Times New Roman" w:cs="Times New Roman"/>
          <w:b/>
          <w:bCs/>
          <w:iCs/>
          <w:color w:val="000000"/>
          <w:spacing w:val="3"/>
          <w:sz w:val="24"/>
          <w:szCs w:val="24"/>
        </w:rPr>
      </w:pPr>
      <w:r w:rsidRPr="00065EE1">
        <w:rPr>
          <w:rFonts w:ascii="Times New Roman" w:hAnsi="Times New Roman" w:cs="Times New Roman"/>
          <w:b/>
          <w:bCs/>
          <w:iCs/>
          <w:color w:val="000000"/>
          <w:spacing w:val="3"/>
          <w:sz w:val="24"/>
          <w:szCs w:val="24"/>
          <w:lang w:val="en-US"/>
        </w:rPr>
        <w:lastRenderedPageBreak/>
        <w:t>II</w:t>
      </w:r>
      <w:r w:rsidRPr="00065EE1">
        <w:rPr>
          <w:rFonts w:ascii="Times New Roman" w:hAnsi="Times New Roman" w:cs="Times New Roman"/>
          <w:b/>
          <w:bCs/>
          <w:iCs/>
          <w:color w:val="000000"/>
          <w:spacing w:val="3"/>
          <w:sz w:val="24"/>
          <w:szCs w:val="24"/>
        </w:rPr>
        <w:t xml:space="preserve"> четверть  </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3"/>
          <w:sz w:val="24"/>
          <w:szCs w:val="24"/>
        </w:rPr>
        <w:t xml:space="preserve">- </w:t>
      </w:r>
      <w:r w:rsidR="00FD2484" w:rsidRPr="00FD2484">
        <w:rPr>
          <w:rFonts w:ascii="Times New Roman" w:hAnsi="Times New Roman" w:cs="Times New Roman"/>
          <w:color w:val="000000"/>
          <w:spacing w:val="5"/>
          <w:sz w:val="24"/>
          <w:szCs w:val="24"/>
        </w:rPr>
        <w:t xml:space="preserve">Зарисовка с натуры на одном листе двух бытовых предметов (светлый кофейник и </w:t>
      </w:r>
      <w:r w:rsidR="00FD2484" w:rsidRPr="00FD2484">
        <w:rPr>
          <w:rFonts w:ascii="Times New Roman" w:hAnsi="Times New Roman" w:cs="Times New Roman"/>
          <w:color w:val="000000"/>
          <w:spacing w:val="1"/>
          <w:sz w:val="24"/>
          <w:szCs w:val="24"/>
        </w:rPr>
        <w:t xml:space="preserve">тёмно-зелёная кружка, поставленных чуть ниже линии горизонта).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Решение </w:t>
      </w:r>
      <w:r w:rsidR="00FD2484" w:rsidRPr="00FD2484">
        <w:rPr>
          <w:rFonts w:ascii="Times New Roman" w:hAnsi="Times New Roman" w:cs="Times New Roman"/>
          <w:i/>
          <w:iCs/>
          <w:color w:val="000000"/>
          <w:spacing w:val="2"/>
          <w:sz w:val="24"/>
          <w:szCs w:val="24"/>
        </w:rPr>
        <w:t xml:space="preserve">- </w:t>
      </w:r>
      <w:r w:rsidR="00FD2484" w:rsidRPr="00FD2484">
        <w:rPr>
          <w:rFonts w:ascii="Times New Roman" w:hAnsi="Times New Roman" w:cs="Times New Roman"/>
          <w:color w:val="000000"/>
          <w:spacing w:val="2"/>
          <w:sz w:val="24"/>
          <w:szCs w:val="24"/>
        </w:rPr>
        <w:t>штрих и светотень. Размер – А-3.</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Материал - карандаш МЗ или угольный карандаш. </w:t>
      </w: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1.Передача в рисунке предметов близких по форме с разноокрашенной поверхностью, применение осей симметрии при построении.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2"/>
          <w:sz w:val="24"/>
          <w:szCs w:val="24"/>
        </w:rPr>
        <w:t>Задание 7-е.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Зарисовки мелких предметов (пуговицы, кнопки, бусины, насекомых и др.) с натуры. </w:t>
      </w:r>
      <w:r w:rsidRPr="00FD2484">
        <w:rPr>
          <w:rFonts w:ascii="Times New Roman" w:hAnsi="Times New Roman" w:cs="Times New Roman"/>
          <w:color w:val="000000"/>
          <w:spacing w:val="2"/>
          <w:sz w:val="24"/>
          <w:szCs w:val="24"/>
        </w:rPr>
        <w:t xml:space="preserve">Решение светотеневое. Размер - 1/4 листа. Материал - карандаш М2-МЗ. </w:t>
      </w:r>
      <w:r w:rsidRPr="00FD2484">
        <w:rPr>
          <w:rFonts w:ascii="Times New Roman" w:hAnsi="Times New Roman" w:cs="Times New Roman"/>
          <w:color w:val="000000"/>
          <w:spacing w:val="4"/>
          <w:sz w:val="24"/>
          <w:szCs w:val="24"/>
        </w:rPr>
        <w:t>Время - 3 часа.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1.Передача деталей мелких предметов.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2"/>
          <w:sz w:val="24"/>
          <w:szCs w:val="24"/>
        </w:rPr>
        <w:t>Задание 8-е.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Зарисовка   с   натуры  детских  игрушек   (автомобиль,   мохнатый   мишка).   Группа поставлена ниже уровня горизонта. </w:t>
      </w:r>
      <w:r w:rsidRPr="00FD2484">
        <w:rPr>
          <w:rFonts w:ascii="Times New Roman" w:hAnsi="Times New Roman" w:cs="Times New Roman"/>
          <w:color w:val="000000"/>
          <w:spacing w:val="2"/>
          <w:sz w:val="24"/>
          <w:szCs w:val="24"/>
        </w:rPr>
        <w:t xml:space="preserve">Решение - штрих и светотень. Размер – А-3. Материал - по выбору. </w:t>
      </w:r>
      <w:r w:rsidRPr="00FD2484">
        <w:rPr>
          <w:rFonts w:ascii="Times New Roman" w:hAnsi="Times New Roman" w:cs="Times New Roman"/>
          <w:color w:val="000000"/>
          <w:spacing w:val="5"/>
          <w:sz w:val="24"/>
          <w:szCs w:val="24"/>
        </w:rPr>
        <w:t>Время - 8 часов.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b/>
          <w:bCs/>
          <w:i/>
          <w:iCs/>
          <w:color w:val="000000"/>
          <w:spacing w:val="2"/>
          <w:sz w:val="24"/>
          <w:szCs w:val="24"/>
        </w:rPr>
      </w:pPr>
      <w:r w:rsidRPr="00FD2484">
        <w:rPr>
          <w:rFonts w:ascii="Times New Roman" w:hAnsi="Times New Roman" w:cs="Times New Roman"/>
          <w:color w:val="000000"/>
          <w:spacing w:val="2"/>
          <w:sz w:val="24"/>
          <w:szCs w:val="24"/>
        </w:rPr>
        <w:t xml:space="preserve">Композиционное решение в рисунке двух предметов взаимосвязанных действием </w:t>
      </w:r>
      <w:r w:rsidRPr="00FD2484">
        <w:rPr>
          <w:rFonts w:ascii="Times New Roman" w:hAnsi="Times New Roman" w:cs="Times New Roman"/>
          <w:color w:val="000000"/>
          <w:spacing w:val="1"/>
          <w:sz w:val="24"/>
          <w:szCs w:val="24"/>
        </w:rPr>
        <w:t>(мишка толкает грузовик, мишка сидит в кузове). От рисунка требуется выразительная передача действия и характера формы предметов.</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Короткие зарисовки чучел мелких птиц разных пород.</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не сильное из двух источников света.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Решение - штрих и светотень.</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Размер </w:t>
      </w:r>
      <w:proofErr w:type="gramStart"/>
      <w:r w:rsidRPr="00FD2484">
        <w:rPr>
          <w:rFonts w:ascii="Times New Roman" w:hAnsi="Times New Roman" w:cs="Times New Roman"/>
          <w:color w:val="000000"/>
          <w:spacing w:val="2"/>
          <w:sz w:val="24"/>
          <w:szCs w:val="24"/>
        </w:rPr>
        <w:t>–А</w:t>
      </w:r>
      <w:proofErr w:type="gramEnd"/>
      <w:r w:rsidRPr="00FD2484">
        <w:rPr>
          <w:rFonts w:ascii="Times New Roman" w:hAnsi="Times New Roman" w:cs="Times New Roman"/>
          <w:color w:val="000000"/>
          <w:spacing w:val="2"/>
          <w:sz w:val="24"/>
          <w:szCs w:val="24"/>
        </w:rPr>
        <w:t>-3.</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карандаш М</w:t>
      </w:r>
      <w:proofErr w:type="gramStart"/>
      <w:r w:rsidRPr="00FD2484">
        <w:rPr>
          <w:rFonts w:ascii="Times New Roman" w:hAnsi="Times New Roman" w:cs="Times New Roman"/>
          <w:color w:val="000000"/>
          <w:spacing w:val="2"/>
          <w:sz w:val="24"/>
          <w:szCs w:val="24"/>
        </w:rPr>
        <w:t>2</w:t>
      </w:r>
      <w:proofErr w:type="gramEnd"/>
      <w:r w:rsidRPr="00FD2484">
        <w:rPr>
          <w:rFonts w:ascii="Times New Roman" w:hAnsi="Times New Roman" w:cs="Times New Roman"/>
          <w:color w:val="000000"/>
          <w:spacing w:val="2"/>
          <w:sz w:val="24"/>
          <w:szCs w:val="24"/>
        </w:rPr>
        <w:t>, МЗ или угольный карандаш.</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14"/>
          <w:sz w:val="24"/>
          <w:szCs w:val="24"/>
        </w:rPr>
        <w:t xml:space="preserve">Передать пропорции и характерные особенности строения тела птиц, </w:t>
      </w:r>
      <w:r w:rsidRPr="00FD2484">
        <w:rPr>
          <w:rFonts w:ascii="Times New Roman" w:hAnsi="Times New Roman" w:cs="Times New Roman"/>
          <w:color w:val="000000"/>
          <w:spacing w:val="1"/>
          <w:sz w:val="24"/>
          <w:szCs w:val="24"/>
        </w:rPr>
        <w:t>выразительность движения, использовать выразительность штриха и его качества при передаче материала (пух, перо и т.д.).</w:t>
      </w:r>
    </w:p>
    <w:p w:rsidR="00FD2484" w:rsidRPr="00065EE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065EE1" w:rsidRDefault="00FD2484" w:rsidP="00065EE1">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065EE1">
        <w:rPr>
          <w:rFonts w:ascii="Times New Roman" w:hAnsi="Times New Roman" w:cs="Times New Roman"/>
          <w:b/>
          <w:bCs/>
          <w:iCs/>
          <w:color w:val="000000"/>
          <w:spacing w:val="2"/>
          <w:sz w:val="24"/>
          <w:szCs w:val="24"/>
          <w:lang w:val="en-US"/>
        </w:rPr>
        <w:t>III</w:t>
      </w:r>
      <w:r w:rsidRPr="00065EE1">
        <w:rPr>
          <w:rFonts w:ascii="Times New Roman" w:hAnsi="Times New Roman" w:cs="Times New Roman"/>
          <w:b/>
          <w:bCs/>
          <w:iCs/>
          <w:color w:val="000000"/>
          <w:spacing w:val="2"/>
          <w:sz w:val="24"/>
          <w:szCs w:val="24"/>
        </w:rPr>
        <w:t xml:space="preserve"> четверть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Развитие чувства пространства и изучение средств </w:t>
      </w:r>
      <w:r w:rsidRPr="00FD2484">
        <w:rPr>
          <w:rFonts w:ascii="Times New Roman" w:hAnsi="Times New Roman" w:cs="Times New Roman"/>
          <w:color w:val="000000"/>
          <w:spacing w:val="1"/>
          <w:sz w:val="24"/>
          <w:szCs w:val="24"/>
        </w:rPr>
        <w:t>передачи пространства (перспектива линейная и воздушная).</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8"/>
          <w:sz w:val="24"/>
          <w:szCs w:val="24"/>
        </w:rPr>
        <w:t xml:space="preserve">Рисунок натюрморта из двух предметов - меховой шапки-ушанки с кожаным </w:t>
      </w:r>
      <w:r w:rsidR="00FD2484" w:rsidRPr="00FD2484">
        <w:rPr>
          <w:rFonts w:ascii="Times New Roman" w:hAnsi="Times New Roman" w:cs="Times New Roman"/>
          <w:color w:val="000000"/>
          <w:spacing w:val="1"/>
          <w:sz w:val="24"/>
          <w:szCs w:val="24"/>
        </w:rPr>
        <w:t>верхом, платяной щётки щетиной вниз.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сильное.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3"/>
          <w:sz w:val="24"/>
          <w:szCs w:val="24"/>
        </w:rPr>
        <w:t>Решение - штрих и светотень.</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sz w:val="24"/>
          <w:szCs w:val="24"/>
        </w:rPr>
        <w:t>Размер – А-3.</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Материал </w:t>
      </w:r>
      <w:r w:rsidRPr="00FD2484">
        <w:rPr>
          <w:rFonts w:ascii="Times New Roman" w:hAnsi="Times New Roman" w:cs="Times New Roman"/>
          <w:i/>
          <w:iCs/>
          <w:color w:val="000000"/>
          <w:spacing w:val="2"/>
          <w:sz w:val="24"/>
          <w:szCs w:val="24"/>
        </w:rPr>
        <w:t xml:space="preserve">- </w:t>
      </w:r>
      <w:r w:rsidRPr="00FD2484">
        <w:rPr>
          <w:rFonts w:ascii="Times New Roman" w:hAnsi="Times New Roman" w:cs="Times New Roman"/>
          <w:color w:val="000000"/>
          <w:spacing w:val="2"/>
          <w:sz w:val="24"/>
          <w:szCs w:val="24"/>
        </w:rPr>
        <w:t>карандаш МЗ или угольный карандаш.</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Композиционно правильная компоновка в рабочем листе, передача формы и материальности (фактуры) </w:t>
      </w:r>
      <w:r w:rsidRPr="00FD2484">
        <w:rPr>
          <w:rFonts w:ascii="Times New Roman" w:hAnsi="Times New Roman" w:cs="Times New Roman"/>
          <w:color w:val="000000"/>
          <w:spacing w:val="-2"/>
          <w:sz w:val="24"/>
          <w:szCs w:val="24"/>
        </w:rPr>
        <w:t>предметов.</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7"/>
          <w:sz w:val="24"/>
          <w:szCs w:val="24"/>
        </w:rPr>
        <w:t xml:space="preserve">Рисунок группы предметов, состоящих из берёзового полена с воткнутым в него </w:t>
      </w:r>
      <w:r w:rsidR="00FD2484" w:rsidRPr="00FD2484">
        <w:rPr>
          <w:rFonts w:ascii="Times New Roman" w:hAnsi="Times New Roman" w:cs="Times New Roman"/>
          <w:color w:val="000000"/>
          <w:spacing w:val="1"/>
          <w:sz w:val="24"/>
          <w:szCs w:val="24"/>
        </w:rPr>
        <w:t xml:space="preserve">топором и расколотого полена лежащего рядом.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Решение светотеневое. Размер - 1/4 листа.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Материал - карандаш М</w:t>
      </w:r>
      <w:proofErr w:type="gramStart"/>
      <w:r w:rsidRPr="00FD2484">
        <w:rPr>
          <w:rFonts w:ascii="Times New Roman" w:hAnsi="Times New Roman" w:cs="Times New Roman"/>
          <w:color w:val="000000"/>
          <w:sz w:val="24"/>
          <w:szCs w:val="24"/>
        </w:rPr>
        <w:t>2</w:t>
      </w:r>
      <w:proofErr w:type="gramEnd"/>
      <w:r w:rsidRPr="00FD2484">
        <w:rPr>
          <w:rFonts w:ascii="Times New Roman" w:hAnsi="Times New Roman" w:cs="Times New Roman"/>
          <w:color w:val="000000"/>
          <w:sz w:val="24"/>
          <w:szCs w:val="24"/>
        </w:rPr>
        <w:t xml:space="preserve">, МЗ или угольный карандаш.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pacing w:val="1"/>
          <w:sz w:val="24"/>
          <w:szCs w:val="24"/>
        </w:rPr>
        <w:t xml:space="preserve">Композиционно правильная компоновка в рабочем листе, передача характера формы и материальности </w:t>
      </w:r>
      <w:r w:rsidRPr="00FD2484">
        <w:rPr>
          <w:rFonts w:ascii="Times New Roman" w:hAnsi="Times New Roman" w:cs="Times New Roman"/>
          <w:color w:val="000000"/>
          <w:sz w:val="24"/>
          <w:szCs w:val="24"/>
        </w:rPr>
        <w:t>(фактуры) предметов.</w:t>
      </w:r>
    </w:p>
    <w:p w:rsidR="00FD2484" w:rsidRPr="00065EE1" w:rsidRDefault="00FD2484" w:rsidP="00065EE1">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1"/>
          <w:sz w:val="24"/>
          <w:szCs w:val="24"/>
        </w:rPr>
      </w:pPr>
      <w:r w:rsidRPr="00065EE1">
        <w:rPr>
          <w:rFonts w:ascii="Times New Roman" w:hAnsi="Times New Roman" w:cs="Times New Roman"/>
          <w:b/>
          <w:bCs/>
          <w:iCs/>
          <w:color w:val="000000"/>
          <w:spacing w:val="1"/>
          <w:sz w:val="24"/>
          <w:szCs w:val="24"/>
          <w:lang w:val="en-US"/>
        </w:rPr>
        <w:t>IV</w:t>
      </w:r>
      <w:r w:rsidRPr="00065EE1">
        <w:rPr>
          <w:rFonts w:ascii="Times New Roman" w:hAnsi="Times New Roman" w:cs="Times New Roman"/>
          <w:b/>
          <w:bCs/>
          <w:iCs/>
          <w:color w:val="000000"/>
          <w:spacing w:val="1"/>
          <w:sz w:val="24"/>
          <w:szCs w:val="24"/>
        </w:rPr>
        <w:t xml:space="preserve"> четверть </w:t>
      </w:r>
    </w:p>
    <w:p w:rsidR="00FD2484" w:rsidRPr="00FD2484" w:rsidRDefault="00065EE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1"/>
          <w:sz w:val="24"/>
          <w:szCs w:val="24"/>
        </w:rPr>
        <w:t>Зарисовка группы, состоящей из разных по форме, размеру и окраске овощей.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Решение - штрих и светотень.</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Размер - 1/4 листа.</w:t>
      </w:r>
      <w:r w:rsidR="00065EE1">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sz w:val="24"/>
          <w:szCs w:val="24"/>
        </w:rPr>
        <w:t>Материал - карандаш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lastRenderedPageBreak/>
        <w:t>Передать разнообразие в характере форм овощей и их окрашенности.</w:t>
      </w:r>
    </w:p>
    <w:p w:rsidR="00FD2484" w:rsidRPr="00FD2484" w:rsidRDefault="00E9777F" w:rsidP="00FD2484">
      <w:pPr>
        <w:widowControl w:val="0"/>
        <w:shd w:val="clear" w:color="auto" w:fill="FFFFFF"/>
        <w:tabs>
          <w:tab w:val="left" w:pos="9475"/>
        </w:tabs>
        <w:autoSpaceDE w:val="0"/>
        <w:autoSpaceDN w:val="0"/>
        <w:adjustRightInd w:val="0"/>
        <w:spacing w:after="0" w:line="240" w:lineRule="auto"/>
        <w:jc w:val="both"/>
        <w:rPr>
          <w:rFonts w:ascii="Times New Roman" w:hAnsi="Times New Roman" w:cs="Times New Roman"/>
          <w:color w:val="000000"/>
          <w:spacing w:val="-1"/>
          <w:sz w:val="24"/>
          <w:szCs w:val="24"/>
        </w:rPr>
      </w:pPr>
      <w:r>
        <w:rPr>
          <w:rFonts w:ascii="Times New Roman" w:hAnsi="Times New Roman" w:cs="Times New Roman"/>
          <w:b/>
          <w:bCs/>
          <w:i/>
          <w:iCs/>
          <w:color w:val="000000"/>
          <w:spacing w:val="3"/>
          <w:sz w:val="24"/>
          <w:szCs w:val="24"/>
        </w:rPr>
        <w:t xml:space="preserve">- </w:t>
      </w:r>
      <w:r w:rsidR="00FD2484" w:rsidRPr="00FD2484">
        <w:rPr>
          <w:rFonts w:ascii="Times New Roman" w:hAnsi="Times New Roman" w:cs="Times New Roman"/>
          <w:color w:val="000000"/>
          <w:spacing w:val="-1"/>
          <w:sz w:val="24"/>
          <w:szCs w:val="24"/>
        </w:rPr>
        <w:t>Рисунок табурета стоящего на полу.</w:t>
      </w:r>
    </w:p>
    <w:p w:rsidR="00FD2484" w:rsidRPr="00E9777F" w:rsidRDefault="00FD2484" w:rsidP="00E9777F">
      <w:pPr>
        <w:widowControl w:val="0"/>
        <w:shd w:val="clear" w:color="auto" w:fill="FFFFFF"/>
        <w:tabs>
          <w:tab w:val="left" w:pos="9475"/>
        </w:tabs>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w:t>
      </w:r>
      <w:r w:rsidR="00E9777F">
        <w:rPr>
          <w:rFonts w:ascii="Times New Roman" w:hAnsi="Times New Roman" w:cs="Times New Roman"/>
          <w:color w:val="000000"/>
          <w:spacing w:val="-1"/>
          <w:sz w:val="24"/>
          <w:szCs w:val="24"/>
        </w:rPr>
        <w:t xml:space="preserve"> </w:t>
      </w:r>
      <w:r w:rsidRPr="00FD2484">
        <w:rPr>
          <w:rFonts w:ascii="Times New Roman" w:hAnsi="Times New Roman" w:cs="Times New Roman"/>
          <w:color w:val="000000"/>
          <w:sz w:val="24"/>
          <w:szCs w:val="24"/>
        </w:rPr>
        <w:t xml:space="preserve">Решение светотеневое. </w:t>
      </w:r>
      <w:r w:rsidRPr="00FD2484">
        <w:rPr>
          <w:rFonts w:ascii="Times New Roman" w:hAnsi="Times New Roman" w:cs="Times New Roman"/>
          <w:color w:val="000000"/>
          <w:spacing w:val="3"/>
          <w:sz w:val="24"/>
          <w:szCs w:val="24"/>
        </w:rPr>
        <w:t>Размер-А-3. Материал - карандаш М</w:t>
      </w:r>
      <w:proofErr w:type="gramStart"/>
      <w:r w:rsidRPr="00FD2484">
        <w:rPr>
          <w:rFonts w:ascii="Times New Roman" w:hAnsi="Times New Roman" w:cs="Times New Roman"/>
          <w:color w:val="000000"/>
          <w:spacing w:val="3"/>
          <w:sz w:val="24"/>
          <w:szCs w:val="24"/>
        </w:rPr>
        <w:t>2</w:t>
      </w:r>
      <w:proofErr w:type="gramEnd"/>
      <w:r w:rsidRPr="00FD2484">
        <w:rPr>
          <w:rFonts w:ascii="Times New Roman" w:hAnsi="Times New Roman" w:cs="Times New Roman"/>
          <w:color w:val="000000"/>
          <w:spacing w:val="3"/>
          <w:sz w:val="24"/>
          <w:szCs w:val="24"/>
        </w:rPr>
        <w:t xml:space="preserve">.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3"/>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6"/>
          <w:sz w:val="24"/>
          <w:szCs w:val="24"/>
        </w:rPr>
        <w:t xml:space="preserve">Сообщение учащимся основных правил перспективного построения формы. </w:t>
      </w:r>
      <w:r w:rsidRPr="00FD2484">
        <w:rPr>
          <w:rFonts w:ascii="Times New Roman" w:hAnsi="Times New Roman" w:cs="Times New Roman"/>
          <w:color w:val="000000"/>
          <w:spacing w:val="1"/>
          <w:sz w:val="24"/>
          <w:szCs w:val="24"/>
        </w:rPr>
        <w:t>Понятие о принципе последовательной работы над рисунком.</w:t>
      </w:r>
    </w:p>
    <w:p w:rsidR="00FD2484" w:rsidRPr="00E9777F"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16"/>
          <w:szCs w:val="16"/>
        </w:rPr>
      </w:pPr>
    </w:p>
    <w:p w:rsidR="00FD2484" w:rsidRPr="00E9777F" w:rsidRDefault="00E9777F"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 класс</w:t>
      </w:r>
    </w:p>
    <w:p w:rsidR="00FD2484" w:rsidRPr="00FD2484" w:rsidRDefault="00FD2484" w:rsidP="00FD2484">
      <w:pPr>
        <w:widowControl w:val="0"/>
        <w:shd w:val="clear" w:color="auto" w:fill="FFFFFF"/>
        <w:autoSpaceDE w:val="0"/>
        <w:autoSpaceDN w:val="0"/>
        <w:adjustRightInd w:val="0"/>
        <w:spacing w:after="0" w:line="240" w:lineRule="auto"/>
        <w:ind w:left="1" w:firstLine="850"/>
        <w:jc w:val="both"/>
        <w:rPr>
          <w:rFonts w:ascii="Times New Roman" w:hAnsi="Times New Roman" w:cs="Times New Roman"/>
          <w:color w:val="000000"/>
          <w:sz w:val="24"/>
          <w:szCs w:val="24"/>
        </w:rPr>
      </w:pPr>
      <w:r w:rsidRPr="00FD2484">
        <w:rPr>
          <w:rFonts w:ascii="Times New Roman" w:hAnsi="Times New Roman" w:cs="Times New Roman"/>
          <w:color w:val="000000"/>
          <w:spacing w:val="1"/>
          <w:sz w:val="24"/>
          <w:szCs w:val="24"/>
        </w:rPr>
        <w:t xml:space="preserve">Продолжается изучение формы в ограниченном пространстве и </w:t>
      </w:r>
      <w:r w:rsidRPr="00FD2484">
        <w:rPr>
          <w:rFonts w:ascii="Times New Roman" w:hAnsi="Times New Roman" w:cs="Times New Roman"/>
          <w:color w:val="000000"/>
          <w:spacing w:val="2"/>
          <w:sz w:val="24"/>
          <w:szCs w:val="24"/>
        </w:rPr>
        <w:t xml:space="preserve">конструктивный анализ формы </w:t>
      </w:r>
      <w:r w:rsidRPr="00FD2484">
        <w:rPr>
          <w:rFonts w:ascii="Times New Roman" w:hAnsi="Times New Roman" w:cs="Times New Roman"/>
          <w:color w:val="000000"/>
          <w:spacing w:val="1"/>
          <w:sz w:val="24"/>
          <w:szCs w:val="24"/>
        </w:rPr>
        <w:t xml:space="preserve">живой и мертвой натуры, её перспективное построение. Учащиеся изучают построение сложных форм на учебных натюрмортах. Получают предварительные сведения о рисунке </w:t>
      </w:r>
      <w:r w:rsidRPr="00FD2484">
        <w:rPr>
          <w:rFonts w:ascii="Times New Roman" w:hAnsi="Times New Roman" w:cs="Times New Roman"/>
          <w:color w:val="000000"/>
          <w:sz w:val="24"/>
          <w:szCs w:val="24"/>
        </w:rPr>
        <w:t>головы человека и одетой фигуры.</w:t>
      </w:r>
    </w:p>
    <w:p w:rsidR="00FD2484" w:rsidRPr="00E9777F"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16"/>
          <w:szCs w:val="16"/>
        </w:rPr>
      </w:pPr>
    </w:p>
    <w:p w:rsidR="00FD2484" w:rsidRPr="00E9777F" w:rsidRDefault="00FD2484" w:rsidP="00E9777F">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E9777F">
        <w:rPr>
          <w:rFonts w:ascii="Times New Roman" w:hAnsi="Times New Roman" w:cs="Times New Roman"/>
          <w:b/>
          <w:color w:val="000000"/>
          <w:sz w:val="24"/>
          <w:szCs w:val="24"/>
          <w:lang w:val="en-US"/>
        </w:rPr>
        <w:t>I</w:t>
      </w:r>
      <w:r w:rsidRPr="00E9777F">
        <w:rPr>
          <w:rFonts w:ascii="Times New Roman" w:hAnsi="Times New Roman" w:cs="Times New Roman"/>
          <w:b/>
          <w:color w:val="000000"/>
          <w:sz w:val="24"/>
          <w:szCs w:val="24"/>
        </w:rPr>
        <w:t xml:space="preserve"> четверть </w:t>
      </w:r>
    </w:p>
    <w:p w:rsidR="00FD2484" w:rsidRPr="00FD2484" w:rsidRDefault="00E9777F"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Рисунок группы из двух предметов - стоящего на полу закрытого деревянного ящика и деревянного бруска положенного на ящик.</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Освещение - </w:t>
      </w:r>
      <w:proofErr w:type="gramStart"/>
      <w:r w:rsidRPr="00FD2484">
        <w:rPr>
          <w:rFonts w:ascii="Times New Roman" w:hAnsi="Times New Roman" w:cs="Times New Roman"/>
          <w:color w:val="000000"/>
          <w:sz w:val="24"/>
          <w:szCs w:val="24"/>
        </w:rPr>
        <w:t>верхне-боковое</w:t>
      </w:r>
      <w:proofErr w:type="gramEnd"/>
      <w:r w:rsidRPr="00FD2484">
        <w:rPr>
          <w:rFonts w:ascii="Times New Roman" w:hAnsi="Times New Roman" w:cs="Times New Roman"/>
          <w:color w:val="000000"/>
          <w:sz w:val="24"/>
          <w:szCs w:val="24"/>
        </w:rPr>
        <w:t xml:space="preserve">, резкое с подсветкой с помощью листа белой бумаги. </w:t>
      </w:r>
      <w:r w:rsidRPr="00FD2484">
        <w:rPr>
          <w:rFonts w:ascii="Times New Roman" w:hAnsi="Times New Roman" w:cs="Times New Roman"/>
          <w:color w:val="000000"/>
          <w:spacing w:val="2"/>
          <w:sz w:val="24"/>
          <w:szCs w:val="24"/>
        </w:rPr>
        <w:t>Решение светотеневое. Размер – А-3. Материал - карандаш М</w:t>
      </w:r>
      <w:proofErr w:type="gramStart"/>
      <w:r w:rsidRPr="00FD2484">
        <w:rPr>
          <w:rFonts w:ascii="Times New Roman" w:hAnsi="Times New Roman" w:cs="Times New Roman"/>
          <w:color w:val="000000"/>
          <w:spacing w:val="2"/>
          <w:sz w:val="24"/>
          <w:szCs w:val="24"/>
        </w:rPr>
        <w:t>2</w:t>
      </w:r>
      <w:proofErr w:type="gramEnd"/>
      <w:r w:rsidRPr="00FD2484">
        <w:rPr>
          <w:rFonts w:ascii="Times New Roman" w:hAnsi="Times New Roman" w:cs="Times New Roman"/>
          <w:color w:val="000000"/>
          <w:spacing w:val="2"/>
          <w:sz w:val="24"/>
          <w:szCs w:val="24"/>
        </w:rPr>
        <w:t>.</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0"/>
          <w:sz w:val="24"/>
          <w:szCs w:val="24"/>
        </w:rPr>
        <w:t>Пропорциональное, перспективное построение группы предметов</w:t>
      </w:r>
      <w:r w:rsidRPr="00FD2484">
        <w:rPr>
          <w:rFonts w:ascii="Times New Roman" w:hAnsi="Times New Roman" w:cs="Times New Roman"/>
          <w:color w:val="000000"/>
          <w:spacing w:val="-2"/>
          <w:sz w:val="24"/>
          <w:szCs w:val="24"/>
        </w:rPr>
        <w:t>.</w:t>
      </w:r>
    </w:p>
    <w:p w:rsidR="00FD2484" w:rsidRPr="00FD2484" w:rsidRDefault="00E9777F"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Pr>
          <w:rFonts w:ascii="Times New Roman" w:hAnsi="Times New Roman" w:cs="Times New Roman"/>
          <w:b/>
          <w:bCs/>
          <w:i/>
          <w:iCs/>
          <w:color w:val="000000"/>
          <w:spacing w:val="3"/>
          <w:sz w:val="24"/>
          <w:szCs w:val="24"/>
        </w:rPr>
        <w:t xml:space="preserve">- </w:t>
      </w:r>
      <w:r w:rsidR="00FD2484" w:rsidRPr="00FD2484">
        <w:rPr>
          <w:rFonts w:ascii="Times New Roman" w:hAnsi="Times New Roman" w:cs="Times New Roman"/>
          <w:color w:val="000000"/>
          <w:spacing w:val="2"/>
          <w:sz w:val="24"/>
          <w:szCs w:val="24"/>
        </w:rPr>
        <w:t xml:space="preserve">Зарисовка   нескольких   предметов   быта,     в   основе   формы   которых   положен </w:t>
      </w:r>
      <w:r w:rsidR="00FD2484" w:rsidRPr="00FD2484">
        <w:rPr>
          <w:rFonts w:ascii="Times New Roman" w:hAnsi="Times New Roman" w:cs="Times New Roman"/>
          <w:color w:val="000000"/>
          <w:spacing w:val="1"/>
          <w:sz w:val="24"/>
          <w:szCs w:val="24"/>
        </w:rPr>
        <w:t xml:space="preserve">параллелепипед (книга, коробка из-под печения или обуви с открытой крышкой). </w:t>
      </w:r>
    </w:p>
    <w:p w:rsidR="00FD2484" w:rsidRPr="00E9777F"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Решение - штрих и светотень.</w:t>
      </w:r>
      <w:r w:rsidR="00E9777F">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Размер – А-3. </w:t>
      </w:r>
      <w:r w:rsidRPr="00FD2484">
        <w:rPr>
          <w:rFonts w:ascii="Times New Roman" w:hAnsi="Times New Roman" w:cs="Times New Roman"/>
          <w:color w:val="000000"/>
          <w:spacing w:val="1"/>
          <w:sz w:val="24"/>
          <w:szCs w:val="24"/>
        </w:rPr>
        <w:t>Материал - карандаш М</w:t>
      </w:r>
      <w:proofErr w:type="gramStart"/>
      <w:r w:rsidRPr="00FD2484">
        <w:rPr>
          <w:rFonts w:ascii="Times New Roman" w:hAnsi="Times New Roman" w:cs="Times New Roman"/>
          <w:color w:val="000000"/>
          <w:spacing w:val="1"/>
          <w:sz w:val="24"/>
          <w:szCs w:val="24"/>
        </w:rPr>
        <w:t>2</w:t>
      </w:r>
      <w:proofErr w:type="gramEnd"/>
      <w:r w:rsidRPr="00FD2484">
        <w:rPr>
          <w:rFonts w:ascii="Times New Roman" w:hAnsi="Times New Roman" w:cs="Times New Roman"/>
          <w:color w:val="000000"/>
          <w:spacing w:val="1"/>
          <w:sz w:val="24"/>
          <w:szCs w:val="24"/>
        </w:rPr>
        <w:t>.</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z w:val="24"/>
          <w:szCs w:val="24"/>
        </w:rPr>
        <w:t xml:space="preserve">Закрепление навыков перспективного построения предметов прямоугольной формы, </w:t>
      </w:r>
      <w:r w:rsidRPr="00FD2484">
        <w:rPr>
          <w:rFonts w:ascii="Times New Roman" w:hAnsi="Times New Roman" w:cs="Times New Roman"/>
          <w:color w:val="000000"/>
          <w:spacing w:val="9"/>
          <w:sz w:val="24"/>
          <w:szCs w:val="24"/>
        </w:rPr>
        <w:t xml:space="preserve">постановка их на плоскости и передача объёма светотенью, определение формы </w:t>
      </w:r>
      <w:r w:rsidRPr="00FD2484">
        <w:rPr>
          <w:rFonts w:ascii="Times New Roman" w:hAnsi="Times New Roman" w:cs="Times New Roman"/>
          <w:color w:val="000000"/>
          <w:sz w:val="24"/>
          <w:szCs w:val="24"/>
        </w:rPr>
        <w:t>падающих теней.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FD2484" w:rsidRPr="00E9777F" w:rsidRDefault="00FD2484" w:rsidP="00E9777F">
      <w:pPr>
        <w:widowControl w:val="0"/>
        <w:shd w:val="clear" w:color="auto" w:fill="FFFFFF"/>
        <w:autoSpaceDE w:val="0"/>
        <w:autoSpaceDN w:val="0"/>
        <w:adjustRightInd w:val="0"/>
        <w:spacing w:after="0" w:line="240" w:lineRule="auto"/>
        <w:jc w:val="center"/>
        <w:rPr>
          <w:rFonts w:ascii="Times New Roman" w:hAnsi="Times New Roman" w:cs="Times New Roman"/>
          <w:b/>
          <w:iCs/>
          <w:color w:val="000000"/>
          <w:spacing w:val="-4"/>
          <w:sz w:val="24"/>
          <w:szCs w:val="24"/>
        </w:rPr>
      </w:pPr>
      <w:r w:rsidRPr="00E9777F">
        <w:rPr>
          <w:rFonts w:ascii="Times New Roman" w:hAnsi="Times New Roman" w:cs="Times New Roman"/>
          <w:b/>
          <w:iCs/>
          <w:color w:val="000000"/>
          <w:spacing w:val="-4"/>
          <w:sz w:val="24"/>
          <w:szCs w:val="24"/>
          <w:lang w:val="en-US"/>
        </w:rPr>
        <w:t>II</w:t>
      </w:r>
      <w:r w:rsidRPr="00E9777F">
        <w:rPr>
          <w:rFonts w:ascii="Times New Roman" w:hAnsi="Times New Roman" w:cs="Times New Roman"/>
          <w:b/>
          <w:iCs/>
          <w:color w:val="000000"/>
          <w:spacing w:val="-4"/>
          <w:sz w:val="24"/>
          <w:szCs w:val="24"/>
        </w:rPr>
        <w:t xml:space="preserve"> четверть </w:t>
      </w:r>
    </w:p>
    <w:p w:rsidR="00FD2484" w:rsidRPr="00FD2484" w:rsidRDefault="00E9777F"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3"/>
          <w:sz w:val="24"/>
          <w:szCs w:val="24"/>
        </w:rPr>
        <w:t xml:space="preserve">- </w:t>
      </w:r>
      <w:r w:rsidR="00FD2484" w:rsidRPr="00FD2484">
        <w:rPr>
          <w:rFonts w:ascii="Times New Roman" w:hAnsi="Times New Roman" w:cs="Times New Roman"/>
          <w:color w:val="000000"/>
          <w:sz w:val="24"/>
          <w:szCs w:val="24"/>
        </w:rPr>
        <w:t xml:space="preserve">Зарисовка чучела кролика или зайца на деревянной плашке (в двух положениях). </w:t>
      </w:r>
    </w:p>
    <w:p w:rsidR="00FD2484" w:rsidRPr="00E9777F"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w:t>
      </w:r>
      <w:r w:rsidRPr="00FD2484">
        <w:rPr>
          <w:rFonts w:ascii="Times New Roman" w:hAnsi="Times New Roman" w:cs="Times New Roman"/>
          <w:color w:val="000000"/>
          <w:spacing w:val="3"/>
          <w:sz w:val="24"/>
          <w:szCs w:val="24"/>
        </w:rPr>
        <w:t>Решение - штрих и светотень.</w:t>
      </w:r>
      <w:r w:rsidR="00E9777F">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Размер – А-3 </w:t>
      </w:r>
      <w:r w:rsidRPr="00FD2484">
        <w:rPr>
          <w:rFonts w:ascii="Times New Roman" w:hAnsi="Times New Roman" w:cs="Times New Roman"/>
          <w:color w:val="000000"/>
          <w:sz w:val="24"/>
          <w:szCs w:val="24"/>
        </w:rPr>
        <w:t>Материал - карандаш М</w:t>
      </w:r>
      <w:proofErr w:type="gramStart"/>
      <w:r w:rsidRPr="00FD2484">
        <w:rPr>
          <w:rFonts w:ascii="Times New Roman" w:hAnsi="Times New Roman" w:cs="Times New Roman"/>
          <w:color w:val="000000"/>
          <w:sz w:val="24"/>
          <w:szCs w:val="24"/>
        </w:rPr>
        <w:t>2</w:t>
      </w:r>
      <w:proofErr w:type="gramEnd"/>
      <w:r w:rsidRPr="00FD2484">
        <w:rPr>
          <w:rFonts w:ascii="Times New Roman" w:hAnsi="Times New Roman" w:cs="Times New Roman"/>
          <w:color w:val="000000"/>
          <w:sz w:val="24"/>
          <w:szCs w:val="24"/>
        </w:rPr>
        <w:t>,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Показать характер формы животного, его строение, пропорции,   материальность, </w:t>
      </w:r>
      <w:r w:rsidRPr="00FD2484">
        <w:rPr>
          <w:rFonts w:ascii="Times New Roman" w:hAnsi="Times New Roman" w:cs="Times New Roman"/>
          <w:color w:val="000000"/>
          <w:spacing w:val="1"/>
          <w:sz w:val="24"/>
          <w:szCs w:val="24"/>
        </w:rPr>
        <w:t xml:space="preserve">передавая при этом движение животного, выраженное в чучеле, добиваясь цельности </w:t>
      </w:r>
      <w:r w:rsidRPr="00FD2484">
        <w:rPr>
          <w:rFonts w:ascii="Times New Roman" w:hAnsi="Times New Roman" w:cs="Times New Roman"/>
          <w:color w:val="000000"/>
          <w:spacing w:val="-2"/>
          <w:sz w:val="24"/>
          <w:szCs w:val="24"/>
        </w:rPr>
        <w:t>изображения.</w:t>
      </w:r>
    </w:p>
    <w:p w:rsidR="00FD2484" w:rsidRPr="00FD2484" w:rsidRDefault="00E9777F"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Рисунок двух цилиндров. Один стоит другой - лежит рядом.</w:t>
      </w:r>
      <w:r>
        <w:rPr>
          <w:rFonts w:ascii="Times New Roman" w:eastAsiaTheme="minorEastAsia" w:hAnsi="Times New Roman" w:cs="Times New Roman"/>
          <w:sz w:val="24"/>
          <w:szCs w:val="24"/>
        </w:rPr>
        <w:t xml:space="preserve">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w:t>
      </w:r>
      <w:r w:rsidR="00FD2484" w:rsidRPr="00FD2484">
        <w:rPr>
          <w:rFonts w:ascii="Times New Roman" w:eastAsiaTheme="minorEastAsia" w:hAnsi="Times New Roman" w:cs="Times New Roman"/>
          <w:sz w:val="24"/>
          <w:szCs w:val="24"/>
        </w:rPr>
        <w:t xml:space="preserve"> </w:t>
      </w:r>
      <w:r w:rsidR="00FD2484" w:rsidRPr="00FD2484">
        <w:rPr>
          <w:rFonts w:ascii="Times New Roman" w:hAnsi="Times New Roman" w:cs="Times New Roman"/>
          <w:color w:val="000000"/>
          <w:spacing w:val="2"/>
          <w:sz w:val="24"/>
          <w:szCs w:val="24"/>
        </w:rPr>
        <w:t>Решение - штрих и светотень.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Размер – А-3.Материал - карандаш М</w:t>
      </w:r>
      <w:proofErr w:type="gramStart"/>
      <w:r w:rsidRPr="00FD2484">
        <w:rPr>
          <w:rFonts w:ascii="Times New Roman" w:hAnsi="Times New Roman" w:cs="Times New Roman"/>
          <w:color w:val="000000"/>
          <w:spacing w:val="2"/>
          <w:sz w:val="24"/>
          <w:szCs w:val="24"/>
        </w:rPr>
        <w:t>2</w:t>
      </w:r>
      <w:proofErr w:type="gramEnd"/>
      <w:r w:rsidRPr="00FD2484">
        <w:rPr>
          <w:rFonts w:ascii="Times New Roman" w:hAnsi="Times New Roman" w:cs="Times New Roman"/>
          <w:color w:val="000000"/>
          <w:spacing w:val="2"/>
          <w:sz w:val="24"/>
          <w:szCs w:val="24"/>
        </w:rPr>
        <w:t>,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0"/>
          <w:sz w:val="24"/>
          <w:szCs w:val="24"/>
        </w:rPr>
        <w:t xml:space="preserve">Правильное построение формы предметов на горизонтальной плоскости </w:t>
      </w:r>
      <w:r w:rsidRPr="00FD2484">
        <w:rPr>
          <w:rFonts w:ascii="Times New Roman" w:hAnsi="Times New Roman" w:cs="Times New Roman"/>
          <w:color w:val="000000"/>
          <w:spacing w:val="1"/>
          <w:sz w:val="24"/>
          <w:szCs w:val="24"/>
        </w:rPr>
        <w:t>расположенных ниже уровня горизонта.</w:t>
      </w:r>
    </w:p>
    <w:p w:rsidR="00FD2484" w:rsidRPr="00FD2484" w:rsidRDefault="00E9777F"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2"/>
          <w:sz w:val="24"/>
          <w:szCs w:val="24"/>
        </w:rPr>
        <w:t xml:space="preserve">Рисунок двух предметов, один из которых имеет цилиндрическую форму, а другой - </w:t>
      </w:r>
      <w:r w:rsidR="00FD2484" w:rsidRPr="00FD2484">
        <w:rPr>
          <w:rFonts w:ascii="Times New Roman" w:hAnsi="Times New Roman" w:cs="Times New Roman"/>
          <w:color w:val="000000"/>
          <w:spacing w:val="1"/>
          <w:sz w:val="24"/>
          <w:szCs w:val="24"/>
        </w:rPr>
        <w:t xml:space="preserve">призматическую (цилиндрическое ведро и ящик или т.п.). Освещение - спереди сверху и немного сбоку. </w:t>
      </w:r>
      <w:r w:rsidR="00FD2484" w:rsidRPr="00FD2484">
        <w:rPr>
          <w:rFonts w:ascii="Times New Roman" w:hAnsi="Times New Roman" w:cs="Times New Roman"/>
          <w:color w:val="000000"/>
          <w:spacing w:val="2"/>
          <w:sz w:val="24"/>
          <w:szCs w:val="24"/>
        </w:rPr>
        <w:t>Решение - штрих и светотень. Размер - 1/4 листа. Материал - карандаш М</w:t>
      </w:r>
      <w:proofErr w:type="gramStart"/>
      <w:r w:rsidR="00FD2484" w:rsidRPr="00FD2484">
        <w:rPr>
          <w:rFonts w:ascii="Times New Roman" w:hAnsi="Times New Roman" w:cs="Times New Roman"/>
          <w:color w:val="000000"/>
          <w:spacing w:val="2"/>
          <w:sz w:val="24"/>
          <w:szCs w:val="24"/>
        </w:rPr>
        <w:t>2</w:t>
      </w:r>
      <w:proofErr w:type="gramEnd"/>
      <w:r w:rsidR="00FD2484" w:rsidRPr="00FD2484">
        <w:rPr>
          <w:rFonts w:ascii="Times New Roman" w:hAnsi="Times New Roman" w:cs="Times New Roman"/>
          <w:color w:val="000000"/>
          <w:spacing w:val="2"/>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pacing w:val="1"/>
          <w:sz w:val="24"/>
          <w:szCs w:val="24"/>
        </w:rPr>
        <w:t xml:space="preserve">Закрепление пройденного материала на изображение предметов цилиндрической и </w:t>
      </w:r>
      <w:r w:rsidR="00E9777F">
        <w:rPr>
          <w:rFonts w:ascii="Times New Roman" w:hAnsi="Times New Roman" w:cs="Times New Roman"/>
          <w:color w:val="000000"/>
          <w:sz w:val="24"/>
          <w:szCs w:val="24"/>
        </w:rPr>
        <w:t>прямоугольной формы.</w:t>
      </w:r>
    </w:p>
    <w:p w:rsidR="00E9777F" w:rsidRPr="00E9777F" w:rsidRDefault="00E9777F"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16"/>
          <w:szCs w:val="16"/>
        </w:rPr>
      </w:pPr>
    </w:p>
    <w:p w:rsidR="00FD2484" w:rsidRPr="00E9777F" w:rsidRDefault="00FD2484" w:rsidP="00E9777F">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E9777F">
        <w:rPr>
          <w:rFonts w:ascii="Times New Roman" w:hAnsi="Times New Roman" w:cs="Times New Roman"/>
          <w:b/>
          <w:bCs/>
          <w:iCs/>
          <w:color w:val="000000"/>
          <w:spacing w:val="2"/>
          <w:sz w:val="24"/>
          <w:szCs w:val="24"/>
          <w:lang w:val="en-US"/>
        </w:rPr>
        <w:t>III</w:t>
      </w:r>
      <w:r w:rsidRPr="00E9777F">
        <w:rPr>
          <w:rFonts w:ascii="Times New Roman" w:hAnsi="Times New Roman" w:cs="Times New Roman"/>
          <w:b/>
          <w:bCs/>
          <w:iCs/>
          <w:color w:val="000000"/>
          <w:spacing w:val="2"/>
          <w:sz w:val="24"/>
          <w:szCs w:val="24"/>
        </w:rPr>
        <w:t xml:space="preserve"> четверть </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lastRenderedPageBreak/>
        <w:t xml:space="preserve">- </w:t>
      </w:r>
      <w:r w:rsidR="00FD2484" w:rsidRPr="00FD2484">
        <w:rPr>
          <w:rFonts w:ascii="Times New Roman" w:hAnsi="Times New Roman" w:cs="Times New Roman"/>
          <w:color w:val="000000"/>
          <w:spacing w:val="1"/>
          <w:sz w:val="24"/>
          <w:szCs w:val="24"/>
        </w:rPr>
        <w:t>Зарисовка двух цветочных горшков конусообразной формы, расположенных на горизонтальной плоскости ниже линии горизонта. Один горшок стоит, другой - лежит открытой частью вперёд - вбок.</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Освещение - спереди сверху и немного сбоку.</w:t>
      </w:r>
      <w:r w:rsidR="00BE76F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Решение - штрих и светотень.</w:t>
      </w:r>
      <w:r w:rsidR="00BE76F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Размер </w:t>
      </w:r>
      <w:proofErr w:type="gramStart"/>
      <w:r w:rsidRPr="00FD2484">
        <w:rPr>
          <w:rFonts w:ascii="Times New Roman" w:hAnsi="Times New Roman" w:cs="Times New Roman"/>
          <w:color w:val="000000"/>
          <w:spacing w:val="-2"/>
          <w:sz w:val="24"/>
          <w:szCs w:val="24"/>
        </w:rPr>
        <w:t>–А</w:t>
      </w:r>
      <w:proofErr w:type="gramEnd"/>
      <w:r w:rsidRPr="00FD2484">
        <w:rPr>
          <w:rFonts w:ascii="Times New Roman" w:hAnsi="Times New Roman" w:cs="Times New Roman"/>
          <w:color w:val="000000"/>
          <w:spacing w:val="-2"/>
          <w:sz w:val="24"/>
          <w:szCs w:val="24"/>
        </w:rPr>
        <w:t>-3.</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Материал - карандаш М</w:t>
      </w:r>
      <w:proofErr w:type="gramStart"/>
      <w:r w:rsidRPr="00FD2484">
        <w:rPr>
          <w:rFonts w:ascii="Times New Roman" w:hAnsi="Times New Roman" w:cs="Times New Roman"/>
          <w:color w:val="000000"/>
          <w:spacing w:val="2"/>
          <w:sz w:val="24"/>
          <w:szCs w:val="24"/>
        </w:rPr>
        <w:t>2</w:t>
      </w:r>
      <w:proofErr w:type="gramEnd"/>
      <w:r w:rsidRPr="00FD2484">
        <w:rPr>
          <w:rFonts w:ascii="Times New Roman" w:hAnsi="Times New Roman" w:cs="Times New Roman"/>
          <w:color w:val="000000"/>
          <w:spacing w:val="2"/>
          <w:sz w:val="24"/>
          <w:szCs w:val="24"/>
        </w:rPr>
        <w:t>,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3"/>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1"/>
          <w:sz w:val="24"/>
          <w:szCs w:val="24"/>
        </w:rPr>
        <w:t>Правильный рисунок предметов формы усечённого конуса в перспективе.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0"/>
          <w:sz w:val="24"/>
          <w:szCs w:val="24"/>
        </w:rPr>
        <w:t xml:space="preserve">Учащиеся изучают построение сложной формы на учебных постановках с </w:t>
      </w:r>
      <w:r w:rsidRPr="00FD2484">
        <w:rPr>
          <w:rFonts w:ascii="Times New Roman" w:hAnsi="Times New Roman" w:cs="Times New Roman"/>
          <w:color w:val="000000"/>
          <w:spacing w:val="2"/>
          <w:sz w:val="24"/>
          <w:szCs w:val="24"/>
        </w:rPr>
        <w:t xml:space="preserve">включением драпировок. Исполняют зарисовки и наброски птиц и животных, фигуры </w:t>
      </w:r>
      <w:r w:rsidRPr="00FD2484">
        <w:rPr>
          <w:rFonts w:ascii="Times New Roman" w:hAnsi="Times New Roman" w:cs="Times New Roman"/>
          <w:color w:val="000000"/>
          <w:spacing w:val="6"/>
          <w:sz w:val="24"/>
          <w:szCs w:val="24"/>
        </w:rPr>
        <w:t xml:space="preserve">человека. Продолжают осваивать технику и возможности различных графических </w:t>
      </w:r>
      <w:r w:rsidRPr="00FD2484">
        <w:rPr>
          <w:rFonts w:ascii="Times New Roman" w:hAnsi="Times New Roman" w:cs="Times New Roman"/>
          <w:color w:val="000000"/>
          <w:spacing w:val="1"/>
          <w:sz w:val="24"/>
          <w:szCs w:val="24"/>
        </w:rPr>
        <w:t xml:space="preserve">материалов. Повышаются требования к последовательности в работе и конструктивному </w:t>
      </w:r>
      <w:r w:rsidRPr="00FD2484">
        <w:rPr>
          <w:rFonts w:ascii="Times New Roman" w:hAnsi="Times New Roman" w:cs="Times New Roman"/>
          <w:color w:val="000000"/>
          <w:sz w:val="24"/>
          <w:szCs w:val="24"/>
        </w:rPr>
        <w:t>анализу формы предметов.</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0"/>
          <w:sz w:val="24"/>
          <w:szCs w:val="24"/>
        </w:rPr>
        <w:t xml:space="preserve">Рисунок группы из двух предметов,  расположенных на полу;  табурет и  ведро, </w:t>
      </w:r>
      <w:r w:rsidR="00FD2484" w:rsidRPr="00FD2484">
        <w:rPr>
          <w:rFonts w:ascii="Times New Roman" w:hAnsi="Times New Roman" w:cs="Times New Roman"/>
          <w:color w:val="000000"/>
          <w:spacing w:val="-2"/>
          <w:sz w:val="24"/>
          <w:szCs w:val="24"/>
        </w:rPr>
        <w:t>лежащее рядом.</w:t>
      </w:r>
    </w:p>
    <w:p w:rsidR="00FD2484" w:rsidRPr="00FD2484" w:rsidRDefault="00FD2484" w:rsidP="00FD2484">
      <w:pPr>
        <w:widowControl w:val="0"/>
        <w:shd w:val="clear" w:color="auto" w:fill="FFFFFF"/>
        <w:tabs>
          <w:tab w:val="left" w:pos="10773"/>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w:t>
      </w:r>
      <w:r w:rsidRPr="00FD2484">
        <w:rPr>
          <w:rFonts w:ascii="Times New Roman" w:hAnsi="Times New Roman" w:cs="Times New Roman"/>
          <w:color w:val="000000"/>
          <w:sz w:val="24"/>
          <w:szCs w:val="24"/>
        </w:rPr>
        <w:t xml:space="preserve">Решение: штрих и светотень. </w:t>
      </w:r>
      <w:r w:rsidRPr="00FD2484">
        <w:rPr>
          <w:rFonts w:ascii="Times New Roman" w:hAnsi="Times New Roman" w:cs="Times New Roman"/>
          <w:color w:val="000000"/>
          <w:spacing w:val="3"/>
          <w:sz w:val="24"/>
          <w:szCs w:val="24"/>
        </w:rPr>
        <w:t xml:space="preserve">Размер-А-3. </w:t>
      </w:r>
      <w:r w:rsidRPr="00FD2484">
        <w:rPr>
          <w:rFonts w:ascii="Times New Roman" w:hAnsi="Times New Roman" w:cs="Times New Roman"/>
          <w:color w:val="000000"/>
          <w:spacing w:val="1"/>
          <w:sz w:val="24"/>
          <w:szCs w:val="24"/>
        </w:rPr>
        <w:t>Материал - карандаш М</w:t>
      </w:r>
      <w:proofErr w:type="gramStart"/>
      <w:r w:rsidRPr="00FD2484">
        <w:rPr>
          <w:rFonts w:ascii="Times New Roman" w:hAnsi="Times New Roman" w:cs="Times New Roman"/>
          <w:color w:val="000000"/>
          <w:spacing w:val="1"/>
          <w:sz w:val="24"/>
          <w:szCs w:val="24"/>
        </w:rPr>
        <w:t>2</w:t>
      </w:r>
      <w:proofErr w:type="gramEnd"/>
      <w:r w:rsidRPr="00FD2484">
        <w:rPr>
          <w:rFonts w:ascii="Times New Roman" w:hAnsi="Times New Roman" w:cs="Times New Roman"/>
          <w:color w:val="000000"/>
          <w:spacing w:val="1"/>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7"/>
          <w:sz w:val="24"/>
          <w:szCs w:val="24"/>
        </w:rPr>
        <w:t xml:space="preserve">Правильное построение предметов прямоугольной формы и усеченного конуса в </w:t>
      </w:r>
      <w:r w:rsidRPr="00FD2484">
        <w:rPr>
          <w:rFonts w:ascii="Times New Roman" w:hAnsi="Times New Roman" w:cs="Times New Roman"/>
          <w:color w:val="000000"/>
          <w:spacing w:val="-2"/>
          <w:sz w:val="24"/>
          <w:szCs w:val="24"/>
        </w:rPr>
        <w:t>перспективе.</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5"/>
          <w:sz w:val="24"/>
          <w:szCs w:val="24"/>
        </w:rPr>
        <w:t xml:space="preserve">Рисунок чучела птицы и деревянной бадейки напоминающей по форме усечённый </w:t>
      </w:r>
      <w:r w:rsidR="00FD2484" w:rsidRPr="00FD2484">
        <w:rPr>
          <w:rFonts w:ascii="Times New Roman" w:hAnsi="Times New Roman" w:cs="Times New Roman"/>
          <w:color w:val="000000"/>
          <w:spacing w:val="-5"/>
          <w:sz w:val="24"/>
          <w:szCs w:val="24"/>
        </w:rPr>
        <w:t>конус.</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pacing w:val="2"/>
          <w:sz w:val="24"/>
          <w:szCs w:val="24"/>
        </w:rPr>
        <w:t xml:space="preserve">Освещение - общее неяркое. </w:t>
      </w:r>
      <w:r w:rsidRPr="00FD2484">
        <w:rPr>
          <w:rFonts w:ascii="Times New Roman" w:hAnsi="Times New Roman" w:cs="Times New Roman"/>
          <w:color w:val="000000"/>
          <w:sz w:val="24"/>
          <w:szCs w:val="24"/>
        </w:rPr>
        <w:t xml:space="preserve">Решение - штрих и светотень. </w:t>
      </w:r>
      <w:r w:rsidRPr="00FD2484">
        <w:rPr>
          <w:rFonts w:ascii="Times New Roman" w:hAnsi="Times New Roman" w:cs="Times New Roman"/>
          <w:color w:val="000000"/>
          <w:spacing w:val="2"/>
          <w:sz w:val="24"/>
          <w:szCs w:val="24"/>
        </w:rPr>
        <w:t xml:space="preserve">Размер </w:t>
      </w:r>
      <w:proofErr w:type="gramStart"/>
      <w:r w:rsidRPr="00FD2484">
        <w:rPr>
          <w:rFonts w:ascii="Times New Roman" w:hAnsi="Times New Roman" w:cs="Times New Roman"/>
          <w:color w:val="000000"/>
          <w:spacing w:val="2"/>
          <w:sz w:val="24"/>
          <w:szCs w:val="24"/>
        </w:rPr>
        <w:t>–А</w:t>
      </w:r>
      <w:proofErr w:type="gramEnd"/>
      <w:r w:rsidRPr="00FD2484">
        <w:rPr>
          <w:rFonts w:ascii="Times New Roman" w:hAnsi="Times New Roman" w:cs="Times New Roman"/>
          <w:color w:val="000000"/>
          <w:spacing w:val="2"/>
          <w:sz w:val="24"/>
          <w:szCs w:val="24"/>
        </w:rPr>
        <w:t xml:space="preserve">-3. </w:t>
      </w:r>
      <w:r w:rsidRPr="00FD2484">
        <w:rPr>
          <w:rFonts w:ascii="Times New Roman" w:hAnsi="Times New Roman" w:cs="Times New Roman"/>
          <w:color w:val="000000"/>
          <w:sz w:val="24"/>
          <w:szCs w:val="24"/>
        </w:rPr>
        <w:t>Материал - карандаш М</w:t>
      </w:r>
      <w:proofErr w:type="gramStart"/>
      <w:r w:rsidRPr="00FD2484">
        <w:rPr>
          <w:rFonts w:ascii="Times New Roman" w:hAnsi="Times New Roman" w:cs="Times New Roman"/>
          <w:color w:val="000000"/>
          <w:sz w:val="24"/>
          <w:szCs w:val="24"/>
        </w:rPr>
        <w:t>2</w:t>
      </w:r>
      <w:proofErr w:type="gramEnd"/>
      <w:r w:rsidRPr="00FD2484">
        <w:rPr>
          <w:rFonts w:ascii="Times New Roman" w:hAnsi="Times New Roman" w:cs="Times New Roman"/>
          <w:color w:val="000000"/>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7"/>
          <w:sz w:val="24"/>
          <w:szCs w:val="24"/>
        </w:rPr>
        <w:t xml:space="preserve">Найти удачное композиционное решение, связав в рисунке предметы общим </w:t>
      </w:r>
      <w:r w:rsidRPr="00FD2484">
        <w:rPr>
          <w:rFonts w:ascii="Times New Roman" w:hAnsi="Times New Roman" w:cs="Times New Roman"/>
          <w:color w:val="000000"/>
          <w:spacing w:val="1"/>
          <w:sz w:val="24"/>
          <w:szCs w:val="24"/>
        </w:rPr>
        <w:t>действием (сорока заглядывает в бадейку и т.п.).</w:t>
      </w:r>
    </w:p>
    <w:p w:rsidR="00FD2484" w:rsidRPr="00BE76F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BE76F4" w:rsidRDefault="00FD2484" w:rsidP="00BE76F4">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BE76F4">
        <w:rPr>
          <w:rFonts w:ascii="Times New Roman" w:hAnsi="Times New Roman" w:cs="Times New Roman"/>
          <w:b/>
          <w:bCs/>
          <w:iCs/>
          <w:color w:val="000000"/>
          <w:spacing w:val="2"/>
          <w:sz w:val="24"/>
          <w:szCs w:val="24"/>
          <w:lang w:val="en-US"/>
        </w:rPr>
        <w:t>IV</w:t>
      </w:r>
      <w:r w:rsidRPr="00BE76F4">
        <w:rPr>
          <w:rFonts w:ascii="Times New Roman" w:hAnsi="Times New Roman" w:cs="Times New Roman"/>
          <w:b/>
          <w:bCs/>
          <w:iCs/>
          <w:color w:val="000000"/>
          <w:spacing w:val="2"/>
          <w:sz w:val="24"/>
          <w:szCs w:val="24"/>
        </w:rPr>
        <w:t xml:space="preserve"> четверть </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3"/>
          <w:sz w:val="24"/>
          <w:szCs w:val="24"/>
        </w:rPr>
        <w:t xml:space="preserve">Рисунок натюрморта, состоящего из белой кастрюли стоящей на разделочной доске </w:t>
      </w:r>
      <w:r w:rsidR="00FD2484" w:rsidRPr="00FD2484">
        <w:rPr>
          <w:rFonts w:ascii="Times New Roman" w:hAnsi="Times New Roman" w:cs="Times New Roman"/>
          <w:color w:val="000000"/>
          <w:spacing w:val="1"/>
          <w:sz w:val="24"/>
          <w:szCs w:val="24"/>
        </w:rPr>
        <w:t xml:space="preserve">и </w:t>
      </w:r>
      <w:proofErr w:type="spellStart"/>
      <w:r w:rsidR="00FD2484" w:rsidRPr="00FD2484">
        <w:rPr>
          <w:rFonts w:ascii="Times New Roman" w:hAnsi="Times New Roman" w:cs="Times New Roman"/>
          <w:color w:val="000000"/>
          <w:spacing w:val="1"/>
          <w:sz w:val="24"/>
          <w:szCs w:val="24"/>
        </w:rPr>
        <w:t>толкушки</w:t>
      </w:r>
      <w:proofErr w:type="spellEnd"/>
      <w:r w:rsidR="00FD2484" w:rsidRPr="00FD2484">
        <w:rPr>
          <w:rFonts w:ascii="Times New Roman" w:hAnsi="Times New Roman" w:cs="Times New Roman"/>
          <w:color w:val="000000"/>
          <w:spacing w:val="1"/>
          <w:sz w:val="24"/>
          <w:szCs w:val="24"/>
        </w:rPr>
        <w:t xml:space="preserve"> цилиндрической формы, </w:t>
      </w:r>
      <w:proofErr w:type="gramStart"/>
      <w:r w:rsidR="00FD2484" w:rsidRPr="00FD2484">
        <w:rPr>
          <w:rFonts w:ascii="Times New Roman" w:hAnsi="Times New Roman" w:cs="Times New Roman"/>
          <w:color w:val="000000"/>
          <w:spacing w:val="1"/>
          <w:sz w:val="24"/>
          <w:szCs w:val="24"/>
        </w:rPr>
        <w:t>расположенных</w:t>
      </w:r>
      <w:proofErr w:type="gramEnd"/>
      <w:r w:rsidR="00FD2484" w:rsidRPr="00FD2484">
        <w:rPr>
          <w:rFonts w:ascii="Times New Roman" w:hAnsi="Times New Roman" w:cs="Times New Roman"/>
          <w:color w:val="000000"/>
          <w:spacing w:val="1"/>
          <w:sz w:val="24"/>
          <w:szCs w:val="24"/>
        </w:rPr>
        <w:t xml:space="preserve"> ниже уровня горизонта.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Решение - штрих и светотень. Размер - 1/4 листа. Материал </w:t>
      </w:r>
      <w:r w:rsidR="00FD2484" w:rsidRPr="00FD2484">
        <w:rPr>
          <w:rFonts w:ascii="Times New Roman" w:hAnsi="Times New Roman" w:cs="Times New Roman"/>
          <w:i/>
          <w:iCs/>
          <w:color w:val="000000"/>
          <w:spacing w:val="2"/>
          <w:sz w:val="24"/>
          <w:szCs w:val="24"/>
        </w:rPr>
        <w:t xml:space="preserve">- </w:t>
      </w:r>
      <w:r w:rsidR="00FD2484" w:rsidRPr="00FD2484">
        <w:rPr>
          <w:rFonts w:ascii="Times New Roman" w:hAnsi="Times New Roman" w:cs="Times New Roman"/>
          <w:color w:val="000000"/>
          <w:spacing w:val="2"/>
          <w:sz w:val="24"/>
          <w:szCs w:val="24"/>
        </w:rPr>
        <w:t>карандаш М</w:t>
      </w:r>
      <w:proofErr w:type="gramStart"/>
      <w:r w:rsidR="00FD2484" w:rsidRPr="00FD2484">
        <w:rPr>
          <w:rFonts w:ascii="Times New Roman" w:hAnsi="Times New Roman" w:cs="Times New Roman"/>
          <w:color w:val="000000"/>
          <w:spacing w:val="2"/>
          <w:sz w:val="24"/>
          <w:szCs w:val="24"/>
        </w:rPr>
        <w:t>2</w:t>
      </w:r>
      <w:proofErr w:type="gramEnd"/>
      <w:r w:rsidR="00FD2484" w:rsidRPr="00FD2484">
        <w:rPr>
          <w:rFonts w:ascii="Times New Roman" w:hAnsi="Times New Roman" w:cs="Times New Roman"/>
          <w:color w:val="000000"/>
          <w:spacing w:val="2"/>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Композиционно правильная компоновка предметов в листе, последовательное построение </w:t>
      </w:r>
      <w:r w:rsidRPr="00FD2484">
        <w:rPr>
          <w:rFonts w:ascii="Times New Roman" w:hAnsi="Times New Roman" w:cs="Times New Roman"/>
          <w:color w:val="000000"/>
          <w:spacing w:val="9"/>
          <w:sz w:val="24"/>
          <w:szCs w:val="24"/>
        </w:rPr>
        <w:t xml:space="preserve">с соблюдением точных пропорций, передача объёма светотенью с соблюдением </w:t>
      </w:r>
      <w:r w:rsidRPr="00FD2484">
        <w:rPr>
          <w:rFonts w:ascii="Times New Roman" w:hAnsi="Times New Roman" w:cs="Times New Roman"/>
          <w:color w:val="000000"/>
          <w:spacing w:val="1"/>
          <w:sz w:val="24"/>
          <w:szCs w:val="24"/>
        </w:rPr>
        <w:t>тональных отношений.</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Зарисовка простого натюрморта на тему «Весенний».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Фон - светло-серая стена.</w:t>
      </w:r>
      <w:r w:rsidR="00BE76F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1"/>
          <w:sz w:val="24"/>
          <w:szCs w:val="24"/>
        </w:rPr>
        <w:t>Решение - штрих и светотень.</w:t>
      </w:r>
      <w:r w:rsidR="00BE76F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Размер - 1/4 листа.</w:t>
      </w:r>
      <w:r w:rsidR="00BE76F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карандаш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9"/>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5"/>
          <w:sz w:val="24"/>
          <w:szCs w:val="24"/>
        </w:rPr>
        <w:t xml:space="preserve">Хорошо скомпоновать рисунок, передать характерную форму предметов, их </w:t>
      </w:r>
      <w:r w:rsidRPr="00FD2484">
        <w:rPr>
          <w:rFonts w:ascii="Times New Roman" w:hAnsi="Times New Roman" w:cs="Times New Roman"/>
          <w:color w:val="000000"/>
          <w:spacing w:val="1"/>
          <w:sz w:val="24"/>
          <w:szCs w:val="24"/>
        </w:rPr>
        <w:t>окрашенность и материальность, взаиморасположение на плоскости.</w:t>
      </w:r>
    </w:p>
    <w:p w:rsidR="00FD2484" w:rsidRPr="00BE76F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BE76F4" w:rsidRDefault="00BE76F4" w:rsidP="00FD2484">
      <w:pPr>
        <w:widowControl w:val="0"/>
        <w:shd w:val="clear" w:color="auto" w:fill="FFFFFF"/>
        <w:autoSpaceDE w:val="0"/>
        <w:autoSpaceDN w:val="0"/>
        <w:adjustRightInd w:val="0"/>
        <w:spacing w:after="0" w:line="240" w:lineRule="auto"/>
        <w:jc w:val="center"/>
        <w:rPr>
          <w:rFonts w:ascii="Times New Roman" w:hAnsi="Times New Roman" w:cs="Times New Roman"/>
          <w:b/>
          <w:bCs/>
          <w:color w:val="000000"/>
          <w:spacing w:val="2"/>
          <w:sz w:val="24"/>
          <w:szCs w:val="24"/>
        </w:rPr>
      </w:pPr>
      <w:r>
        <w:rPr>
          <w:rFonts w:ascii="Times New Roman" w:hAnsi="Times New Roman" w:cs="Times New Roman"/>
          <w:b/>
          <w:bCs/>
          <w:color w:val="000000"/>
          <w:spacing w:val="2"/>
          <w:sz w:val="24"/>
          <w:szCs w:val="24"/>
        </w:rPr>
        <w:t>3 класс</w:t>
      </w:r>
    </w:p>
    <w:p w:rsidR="00FD2484" w:rsidRPr="00FD2484" w:rsidRDefault="00FD2484" w:rsidP="00FD2484">
      <w:pPr>
        <w:widowControl w:val="0"/>
        <w:shd w:val="clear" w:color="auto" w:fill="FFFFFF"/>
        <w:autoSpaceDE w:val="0"/>
        <w:autoSpaceDN w:val="0"/>
        <w:adjustRightInd w:val="0"/>
        <w:spacing w:after="0" w:line="240" w:lineRule="auto"/>
        <w:ind w:firstLine="851"/>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2"/>
          <w:sz w:val="24"/>
          <w:szCs w:val="24"/>
        </w:rPr>
        <w:t xml:space="preserve">В первом полугодии третьего класса продолжается </w:t>
      </w:r>
      <w:r w:rsidRPr="00FD2484">
        <w:rPr>
          <w:rFonts w:ascii="Times New Roman" w:hAnsi="Times New Roman" w:cs="Times New Roman"/>
          <w:color w:val="000000"/>
          <w:spacing w:val="1"/>
          <w:sz w:val="24"/>
          <w:szCs w:val="24"/>
        </w:rPr>
        <w:t>изучение формы в ограниченном пространстве, только задачи ставятся более сложные: изучение перспективного построения сложных предметов.</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Продолжается конструктивный анализ формы </w:t>
      </w:r>
      <w:r w:rsidRPr="00FD2484">
        <w:rPr>
          <w:rFonts w:ascii="Times New Roman" w:hAnsi="Times New Roman" w:cs="Times New Roman"/>
          <w:color w:val="000000"/>
          <w:spacing w:val="1"/>
          <w:sz w:val="24"/>
          <w:szCs w:val="24"/>
        </w:rPr>
        <w:t xml:space="preserve">живой и мертвой натуры, её перспективное построение. Учащиеся изучают построение сложных форм на учебных натюрмортах. </w:t>
      </w:r>
      <w:r w:rsidRPr="00FD2484">
        <w:rPr>
          <w:rFonts w:ascii="Times New Roman" w:hAnsi="Times New Roman" w:cs="Times New Roman"/>
          <w:color w:val="000000"/>
          <w:spacing w:val="1"/>
          <w:sz w:val="24"/>
          <w:szCs w:val="24"/>
        </w:rPr>
        <w:br/>
        <w:t>Работают над стилем штриха. Учатся точной тональной передаче. Получают предварительные сведения об особенностях построения фигуры и головы человека.</w:t>
      </w:r>
    </w:p>
    <w:p w:rsidR="00FD2484" w:rsidRPr="00BE76F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16"/>
          <w:szCs w:val="16"/>
        </w:rPr>
      </w:pPr>
    </w:p>
    <w:p w:rsidR="00FD2484" w:rsidRPr="00BE76F4" w:rsidRDefault="00FD2484" w:rsidP="00BE76F4">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BE76F4">
        <w:rPr>
          <w:rFonts w:ascii="Times New Roman" w:hAnsi="Times New Roman" w:cs="Times New Roman"/>
          <w:b/>
          <w:bCs/>
          <w:iCs/>
          <w:color w:val="000000"/>
          <w:spacing w:val="2"/>
          <w:sz w:val="24"/>
          <w:szCs w:val="24"/>
          <w:lang w:val="en-US"/>
        </w:rPr>
        <w:lastRenderedPageBreak/>
        <w:t>I</w:t>
      </w:r>
      <w:r w:rsidRPr="00BE76F4">
        <w:rPr>
          <w:rFonts w:ascii="Times New Roman" w:hAnsi="Times New Roman" w:cs="Times New Roman"/>
          <w:b/>
          <w:bCs/>
          <w:iCs/>
          <w:color w:val="000000"/>
          <w:spacing w:val="2"/>
          <w:sz w:val="24"/>
          <w:szCs w:val="24"/>
        </w:rPr>
        <w:t xml:space="preserve"> четверть </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2"/>
          <w:sz w:val="24"/>
          <w:szCs w:val="24"/>
        </w:rPr>
        <w:t xml:space="preserve">Зарисовка с натуры небольшого чемодана призматической формы в  трех </w:t>
      </w:r>
      <w:r w:rsidR="00FD2484" w:rsidRPr="00FD2484">
        <w:rPr>
          <w:rFonts w:ascii="Times New Roman" w:hAnsi="Times New Roman" w:cs="Times New Roman"/>
          <w:color w:val="000000"/>
          <w:sz w:val="24"/>
          <w:szCs w:val="24"/>
        </w:rPr>
        <w:t>положениях. 6 часов.</w:t>
      </w:r>
    </w:p>
    <w:p w:rsidR="00BE76F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sidRPr="00FD2484">
        <w:rPr>
          <w:rFonts w:ascii="Times New Roman" w:hAnsi="Times New Roman" w:cs="Times New Roman"/>
          <w:color w:val="000000"/>
          <w:spacing w:val="-1"/>
          <w:sz w:val="24"/>
          <w:szCs w:val="24"/>
        </w:rPr>
        <w:t xml:space="preserve">Зарисовка решета в трёх положениях. 6 часов. </w:t>
      </w: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без фона. Решение - штрих и светотень. Размер - 1/4 листа. Материал - карандаш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z w:val="24"/>
          <w:szCs w:val="24"/>
        </w:rPr>
        <w:t>Повторение    правил    перспективного    построения    различно    расположенных  в</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z w:val="24"/>
          <w:szCs w:val="24"/>
        </w:rPr>
        <w:t>пространстве предметов простой формы. Передача индивидуальных признаков предметов.</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7"/>
          <w:sz w:val="24"/>
          <w:szCs w:val="24"/>
        </w:rPr>
        <w:t xml:space="preserve">Интерьерная зарисовка:  изображение угла классной комнаты  с окном  и частью </w:t>
      </w:r>
      <w:r w:rsidR="00FD2484" w:rsidRPr="00FD2484">
        <w:rPr>
          <w:rFonts w:ascii="Times New Roman" w:hAnsi="Times New Roman" w:cs="Times New Roman"/>
          <w:color w:val="000000"/>
          <w:sz w:val="24"/>
          <w:szCs w:val="24"/>
        </w:rPr>
        <w:t>потолка. В углу стоит стол.</w:t>
      </w:r>
    </w:p>
    <w:p w:rsidR="00FD2484" w:rsidRPr="00FD2484" w:rsidRDefault="00FD2484" w:rsidP="00FD2484">
      <w:pPr>
        <w:widowControl w:val="0"/>
        <w:shd w:val="clear" w:color="auto" w:fill="FFFFFF"/>
        <w:tabs>
          <w:tab w:val="left" w:pos="8364"/>
          <w:tab w:val="left" w:pos="9475"/>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Освещение - дневное из окна. Решение - штрих и светотень.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3"/>
          <w:sz w:val="24"/>
          <w:szCs w:val="24"/>
        </w:rPr>
      </w:pPr>
      <w:r w:rsidRPr="00FD2484">
        <w:rPr>
          <w:rFonts w:ascii="Times New Roman" w:hAnsi="Times New Roman" w:cs="Times New Roman"/>
          <w:color w:val="000000"/>
          <w:spacing w:val="3"/>
          <w:sz w:val="24"/>
          <w:szCs w:val="24"/>
        </w:rPr>
        <w:t xml:space="preserve">Размер – А-3. </w:t>
      </w:r>
      <w:r w:rsidRPr="00FD2484">
        <w:rPr>
          <w:rFonts w:ascii="Times New Roman" w:hAnsi="Times New Roman" w:cs="Times New Roman"/>
          <w:color w:val="000000"/>
          <w:sz w:val="24"/>
          <w:szCs w:val="24"/>
        </w:rPr>
        <w:t>Материал - карандаш М</w:t>
      </w:r>
      <w:proofErr w:type="gramStart"/>
      <w:r w:rsidRPr="00FD2484">
        <w:rPr>
          <w:rFonts w:ascii="Times New Roman" w:hAnsi="Times New Roman" w:cs="Times New Roman"/>
          <w:color w:val="000000"/>
          <w:sz w:val="24"/>
          <w:szCs w:val="24"/>
        </w:rPr>
        <w:t>2</w:t>
      </w:r>
      <w:proofErr w:type="gramEnd"/>
      <w:r w:rsidRPr="00FD2484">
        <w:rPr>
          <w:rFonts w:ascii="Times New Roman" w:hAnsi="Times New Roman" w:cs="Times New Roman"/>
          <w:color w:val="000000"/>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pacing w:val="1"/>
          <w:sz w:val="24"/>
          <w:szCs w:val="24"/>
        </w:rPr>
        <w:t xml:space="preserve">Изображение предметов расположенных выше и ниже уровня горизонта. Передача </w:t>
      </w:r>
      <w:r w:rsidRPr="00FD2484">
        <w:rPr>
          <w:rFonts w:ascii="Times New Roman" w:hAnsi="Times New Roman" w:cs="Times New Roman"/>
          <w:color w:val="000000"/>
          <w:sz w:val="24"/>
          <w:szCs w:val="24"/>
        </w:rPr>
        <w:t>пространства и освещения.</w:t>
      </w:r>
    </w:p>
    <w:p w:rsidR="00FD2484" w:rsidRPr="00BE76F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16"/>
          <w:szCs w:val="16"/>
        </w:rPr>
      </w:pPr>
    </w:p>
    <w:p w:rsidR="00FD2484" w:rsidRPr="00BE76F4" w:rsidRDefault="00FD2484" w:rsidP="00BE76F4">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BE76F4">
        <w:rPr>
          <w:rFonts w:ascii="Times New Roman" w:hAnsi="Times New Roman" w:cs="Times New Roman"/>
          <w:b/>
          <w:bCs/>
          <w:iCs/>
          <w:color w:val="000000"/>
          <w:spacing w:val="2"/>
          <w:sz w:val="24"/>
          <w:szCs w:val="24"/>
          <w:lang w:val="en-US"/>
        </w:rPr>
        <w:t>II</w:t>
      </w:r>
      <w:r w:rsidRPr="00BE76F4">
        <w:rPr>
          <w:rFonts w:ascii="Times New Roman" w:hAnsi="Times New Roman" w:cs="Times New Roman"/>
          <w:b/>
          <w:bCs/>
          <w:iCs/>
          <w:color w:val="000000"/>
          <w:spacing w:val="2"/>
          <w:sz w:val="24"/>
          <w:szCs w:val="24"/>
        </w:rPr>
        <w:t xml:space="preserve"> четверть </w:t>
      </w:r>
    </w:p>
    <w:p w:rsidR="00BE76F4" w:rsidRDefault="00BE76F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2"/>
          <w:sz w:val="24"/>
          <w:szCs w:val="24"/>
        </w:rPr>
        <w:t xml:space="preserve">Рисунок  натюрморта  из  двух  предметов:   прямоугольная  корзина,   плетённая  из </w:t>
      </w:r>
      <w:r w:rsidR="00FD2484" w:rsidRPr="00FD2484">
        <w:rPr>
          <w:rFonts w:ascii="Times New Roman" w:hAnsi="Times New Roman" w:cs="Times New Roman"/>
          <w:color w:val="000000"/>
          <w:spacing w:val="1"/>
          <w:sz w:val="24"/>
          <w:szCs w:val="24"/>
        </w:rPr>
        <w:t xml:space="preserve">тонкой щепы и белая кружка с ручкой на светлом фоне.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Решение - штрих и светотень. Размер - 1/3 листа. Материал - карандаш М</w:t>
      </w:r>
      <w:proofErr w:type="gramStart"/>
      <w:r w:rsidR="00FD2484" w:rsidRPr="00FD2484">
        <w:rPr>
          <w:rFonts w:ascii="Times New Roman" w:hAnsi="Times New Roman" w:cs="Times New Roman"/>
          <w:color w:val="000000"/>
          <w:spacing w:val="2"/>
          <w:sz w:val="24"/>
          <w:szCs w:val="24"/>
        </w:rPr>
        <w:t>2</w:t>
      </w:r>
      <w:proofErr w:type="gramEnd"/>
      <w:r w:rsidR="00FD2484" w:rsidRPr="00FD2484">
        <w:rPr>
          <w:rFonts w:ascii="Times New Roman" w:hAnsi="Times New Roman" w:cs="Times New Roman"/>
          <w:color w:val="000000"/>
          <w:spacing w:val="2"/>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Передача в рисунке контраста в характере формы предметов, их материальности </w:t>
      </w:r>
      <w:r w:rsidRPr="00FD2484">
        <w:rPr>
          <w:rFonts w:ascii="Times New Roman" w:hAnsi="Times New Roman" w:cs="Times New Roman"/>
          <w:color w:val="000000"/>
          <w:spacing w:val="2"/>
          <w:sz w:val="24"/>
          <w:szCs w:val="24"/>
        </w:rPr>
        <w:t xml:space="preserve">и окрашенности. Построение формы предметов, передача индивидуального характера </w:t>
      </w:r>
      <w:r w:rsidRPr="00FD2484">
        <w:rPr>
          <w:rFonts w:ascii="Times New Roman" w:hAnsi="Times New Roman" w:cs="Times New Roman"/>
          <w:color w:val="000000"/>
          <w:sz w:val="24"/>
          <w:szCs w:val="24"/>
        </w:rPr>
        <w:t>«живой» формы.</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z w:val="24"/>
          <w:szCs w:val="24"/>
        </w:rPr>
        <w:t xml:space="preserve">Зарисовка в двух положениях чучела птицы с гладким оперением в профиль и </w:t>
      </w:r>
      <w:proofErr w:type="gramStart"/>
      <w:r w:rsidR="00FD2484" w:rsidRPr="00FD2484">
        <w:rPr>
          <w:rFonts w:ascii="Times New Roman" w:hAnsi="Times New Roman" w:cs="Times New Roman"/>
          <w:color w:val="000000"/>
          <w:sz w:val="24"/>
          <w:szCs w:val="24"/>
        </w:rPr>
        <w:t>в</w:t>
      </w:r>
      <w:proofErr w:type="gramEnd"/>
      <w:r w:rsidR="00FD2484" w:rsidRPr="00FD2484">
        <w:rPr>
          <w:rFonts w:ascii="Times New Roman" w:hAnsi="Times New Roman" w:cs="Times New Roman"/>
          <w:color w:val="000000"/>
          <w:sz w:val="24"/>
          <w:szCs w:val="24"/>
        </w:rPr>
        <w:t xml:space="preserve"> ¾.</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Решение - штрих и светотень.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Размер - А-3.</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Материал - карандаш М</w:t>
      </w:r>
      <w:proofErr w:type="gramStart"/>
      <w:r w:rsidRPr="00FD2484">
        <w:rPr>
          <w:rFonts w:ascii="Times New Roman" w:hAnsi="Times New Roman" w:cs="Times New Roman"/>
          <w:color w:val="000000"/>
          <w:spacing w:val="2"/>
          <w:sz w:val="24"/>
          <w:szCs w:val="24"/>
        </w:rPr>
        <w:t>2</w:t>
      </w:r>
      <w:proofErr w:type="gramEnd"/>
      <w:r w:rsidRPr="00FD2484">
        <w:rPr>
          <w:rFonts w:ascii="Times New Roman" w:hAnsi="Times New Roman" w:cs="Times New Roman"/>
          <w:color w:val="000000"/>
          <w:spacing w:val="2"/>
          <w:sz w:val="24"/>
          <w:szCs w:val="24"/>
        </w:rPr>
        <w:t>, МЗ.</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z w:val="24"/>
          <w:szCs w:val="24"/>
        </w:rPr>
        <w:t xml:space="preserve">Общее ознакомление со строением птицы. Рисунок характерного внешнего облика с </w:t>
      </w:r>
      <w:r w:rsidRPr="00FD2484">
        <w:rPr>
          <w:rFonts w:ascii="Times New Roman" w:hAnsi="Times New Roman" w:cs="Times New Roman"/>
          <w:color w:val="000000"/>
          <w:spacing w:val="1"/>
          <w:sz w:val="24"/>
          <w:szCs w:val="24"/>
        </w:rPr>
        <w:t>соблюдением правильных пропорций отдельных частей, передача материальности.</w:t>
      </w:r>
    </w:p>
    <w:p w:rsidR="00FD2484" w:rsidRPr="00BE76F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BE76F4" w:rsidRDefault="00FD2484" w:rsidP="00BE76F4">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BE76F4">
        <w:rPr>
          <w:rFonts w:ascii="Times New Roman" w:hAnsi="Times New Roman" w:cs="Times New Roman"/>
          <w:b/>
          <w:bCs/>
          <w:iCs/>
          <w:color w:val="000000"/>
          <w:spacing w:val="2"/>
          <w:sz w:val="24"/>
          <w:szCs w:val="24"/>
          <w:lang w:val="en-US"/>
        </w:rPr>
        <w:t>III</w:t>
      </w:r>
      <w:r w:rsidR="00BE76F4">
        <w:rPr>
          <w:rFonts w:ascii="Times New Roman" w:hAnsi="Times New Roman" w:cs="Times New Roman"/>
          <w:b/>
          <w:bCs/>
          <w:iCs/>
          <w:color w:val="000000"/>
          <w:spacing w:val="2"/>
          <w:sz w:val="24"/>
          <w:szCs w:val="24"/>
        </w:rPr>
        <w:t xml:space="preserve"> четверть</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1"/>
          <w:sz w:val="24"/>
          <w:szCs w:val="24"/>
        </w:rPr>
        <w:t xml:space="preserve">Рисунок натюрморта на тему «Завтрак», состоящий из сковородки с ручкой и с </w:t>
      </w:r>
      <w:r w:rsidR="00FD2484" w:rsidRPr="00FD2484">
        <w:rPr>
          <w:rFonts w:ascii="Times New Roman" w:hAnsi="Times New Roman" w:cs="Times New Roman"/>
          <w:color w:val="000000"/>
          <w:spacing w:val="1"/>
          <w:sz w:val="24"/>
          <w:szCs w:val="24"/>
        </w:rPr>
        <w:t xml:space="preserve">яичницей, разделочной доски, белого кофейника и части белого батона.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Фон - светло-серый. Решение - тональное. Размер - 1/4 листа. Материал - карандаш МЗ, уголь.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 </w:t>
      </w:r>
      <w:r w:rsidRPr="00FD2484">
        <w:rPr>
          <w:rFonts w:ascii="Times New Roman" w:hAnsi="Times New Roman" w:cs="Times New Roman"/>
          <w:i/>
          <w:iCs/>
          <w:color w:val="000000"/>
          <w:spacing w:val="-3"/>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Повышение требований к композиционному решению рисунка, умение организовать </w:t>
      </w:r>
      <w:r w:rsidRPr="00FD2484">
        <w:rPr>
          <w:rFonts w:ascii="Times New Roman" w:hAnsi="Times New Roman" w:cs="Times New Roman"/>
          <w:color w:val="000000"/>
          <w:spacing w:val="2"/>
          <w:sz w:val="24"/>
          <w:szCs w:val="24"/>
        </w:rPr>
        <w:t xml:space="preserve">среду и пространство средствами светотени и тона, передача материальности предмета и </w:t>
      </w:r>
      <w:r w:rsidRPr="00FD2484">
        <w:rPr>
          <w:rFonts w:ascii="Times New Roman" w:hAnsi="Times New Roman" w:cs="Times New Roman"/>
          <w:color w:val="000000"/>
          <w:spacing w:val="-1"/>
          <w:sz w:val="24"/>
          <w:szCs w:val="24"/>
        </w:rPr>
        <w:t>их окрашенности.</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Зарисовка куклы одетой в пальто и шапку.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Без фона. Решение - штрих и светотень. Размер А-3.  Материал – карандаш М3. Время 6 часов.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Конструктивное построение сложной формы. Передача выразительного движения, </w:t>
      </w:r>
      <w:r w:rsidRPr="00FD2484">
        <w:rPr>
          <w:rFonts w:ascii="Times New Roman" w:hAnsi="Times New Roman" w:cs="Times New Roman"/>
          <w:color w:val="000000"/>
          <w:sz w:val="24"/>
          <w:szCs w:val="24"/>
        </w:rPr>
        <w:t>объёма, окрашенности, материальности.</w:t>
      </w:r>
    </w:p>
    <w:p w:rsidR="00FD2484" w:rsidRPr="00FD2484" w:rsidRDefault="00BE76F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7"/>
          <w:sz w:val="24"/>
          <w:szCs w:val="24"/>
        </w:rPr>
        <w:t xml:space="preserve">Рисунок сложного натюрморта, состоящего  из большого сита, глиняного </w:t>
      </w:r>
      <w:r w:rsidR="00FD2484" w:rsidRPr="00FD2484">
        <w:rPr>
          <w:rFonts w:ascii="Times New Roman" w:hAnsi="Times New Roman" w:cs="Times New Roman"/>
          <w:color w:val="000000"/>
          <w:sz w:val="24"/>
          <w:szCs w:val="24"/>
        </w:rPr>
        <w:t>кувшина, полотенца и кружки.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Решение - тональное. Размер - 1/2 листа. </w:t>
      </w:r>
      <w:r w:rsidRPr="00FD2484">
        <w:rPr>
          <w:rFonts w:ascii="Times New Roman" w:hAnsi="Times New Roman" w:cs="Times New Roman"/>
          <w:color w:val="000000"/>
          <w:spacing w:val="1"/>
          <w:sz w:val="24"/>
          <w:szCs w:val="24"/>
        </w:rPr>
        <w:t>Материал - карандаш М</w:t>
      </w:r>
      <w:proofErr w:type="gramStart"/>
      <w:r w:rsidRPr="00FD2484">
        <w:rPr>
          <w:rFonts w:ascii="Times New Roman" w:hAnsi="Times New Roman" w:cs="Times New Roman"/>
          <w:color w:val="000000"/>
          <w:spacing w:val="1"/>
          <w:sz w:val="24"/>
          <w:szCs w:val="24"/>
        </w:rPr>
        <w:t>2</w:t>
      </w:r>
      <w:proofErr w:type="gramEnd"/>
      <w:r w:rsidRPr="00FD2484">
        <w:rPr>
          <w:rFonts w:ascii="Times New Roman" w:hAnsi="Times New Roman" w:cs="Times New Roman"/>
          <w:color w:val="000000"/>
          <w:spacing w:val="1"/>
          <w:sz w:val="24"/>
          <w:szCs w:val="24"/>
        </w:rPr>
        <w:t xml:space="preserve">, М4.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8"/>
          <w:sz w:val="24"/>
          <w:szCs w:val="24"/>
        </w:rPr>
      </w:pPr>
      <w:r w:rsidRPr="00FD2484">
        <w:rPr>
          <w:rFonts w:ascii="Times New Roman" w:hAnsi="Times New Roman" w:cs="Times New Roman"/>
          <w:color w:val="000000"/>
          <w:spacing w:val="-4"/>
          <w:sz w:val="24"/>
          <w:szCs w:val="24"/>
        </w:rPr>
        <w:t xml:space="preserve">Применение тона, как средства передачи материальности предметов и пространства </w:t>
      </w:r>
      <w:r w:rsidRPr="00FD2484">
        <w:rPr>
          <w:rFonts w:ascii="Times New Roman" w:hAnsi="Times New Roman" w:cs="Times New Roman"/>
          <w:color w:val="000000"/>
          <w:spacing w:val="-3"/>
          <w:sz w:val="24"/>
          <w:szCs w:val="24"/>
        </w:rPr>
        <w:t xml:space="preserve">между </w:t>
      </w:r>
      <w:r w:rsidRPr="00FD2484">
        <w:rPr>
          <w:rFonts w:ascii="Times New Roman" w:hAnsi="Times New Roman" w:cs="Times New Roman"/>
          <w:color w:val="000000"/>
          <w:spacing w:val="-3"/>
          <w:sz w:val="24"/>
          <w:szCs w:val="24"/>
        </w:rPr>
        <w:lastRenderedPageBreak/>
        <w:t xml:space="preserve">ними. Точность пропорциональных отношений между предметами. Легкость исполнения </w:t>
      </w:r>
      <w:r w:rsidRPr="00FD2484">
        <w:rPr>
          <w:rFonts w:ascii="Times New Roman" w:hAnsi="Times New Roman" w:cs="Times New Roman"/>
          <w:color w:val="000000"/>
          <w:spacing w:val="-8"/>
          <w:sz w:val="24"/>
          <w:szCs w:val="24"/>
        </w:rPr>
        <w:t>рисунка.</w:t>
      </w:r>
    </w:p>
    <w:p w:rsidR="00FD2484" w:rsidRPr="00BE76F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8"/>
          <w:sz w:val="16"/>
          <w:szCs w:val="16"/>
        </w:rPr>
      </w:pP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8"/>
          <w:sz w:val="24"/>
          <w:szCs w:val="24"/>
        </w:rPr>
      </w:pPr>
      <w:r w:rsidRPr="00553B21">
        <w:rPr>
          <w:rFonts w:ascii="Times New Roman" w:hAnsi="Times New Roman" w:cs="Times New Roman"/>
          <w:b/>
          <w:color w:val="000000"/>
          <w:spacing w:val="-8"/>
          <w:sz w:val="24"/>
          <w:szCs w:val="24"/>
          <w:lang w:val="en-US"/>
        </w:rPr>
        <w:t>IV</w:t>
      </w:r>
      <w:r w:rsidRPr="00553B21">
        <w:rPr>
          <w:rFonts w:ascii="Times New Roman" w:hAnsi="Times New Roman" w:cs="Times New Roman"/>
          <w:b/>
          <w:color w:val="000000"/>
          <w:spacing w:val="-8"/>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Зарисовка натюрморта, состоящего из гипсового куба и большой малярной кисти </w:t>
      </w:r>
      <w:r w:rsidR="00FD2484" w:rsidRPr="00FD2484">
        <w:rPr>
          <w:rFonts w:ascii="Times New Roman" w:hAnsi="Times New Roman" w:cs="Times New Roman"/>
          <w:color w:val="000000"/>
          <w:sz w:val="24"/>
          <w:szCs w:val="24"/>
        </w:rPr>
        <w:t>расположенной на столе.</w:t>
      </w:r>
    </w:p>
    <w:p w:rsidR="00FD2484" w:rsidRPr="00FD2484" w:rsidRDefault="00FD2484" w:rsidP="00FD2484">
      <w:pPr>
        <w:widowControl w:val="0"/>
        <w:shd w:val="clear" w:color="auto" w:fill="FFFFFF"/>
        <w:tabs>
          <w:tab w:val="left" w:pos="9497"/>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Освещение - резкое, направленное сверху-спереди. </w:t>
      </w:r>
      <w:r w:rsidRPr="00FD2484">
        <w:rPr>
          <w:rFonts w:ascii="Times New Roman" w:hAnsi="Times New Roman" w:cs="Times New Roman"/>
          <w:color w:val="000000"/>
          <w:spacing w:val="2"/>
          <w:sz w:val="24"/>
          <w:szCs w:val="24"/>
        </w:rPr>
        <w:t xml:space="preserve">Решение - штрих и светотень. Размер - 1/4 листа. Материал - карандаш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6"/>
          <w:sz w:val="24"/>
          <w:szCs w:val="24"/>
        </w:rPr>
        <w:t>Задача:</w:t>
      </w:r>
    </w:p>
    <w:p w:rsidR="00FD2484" w:rsidRPr="00553B21"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Конструктивное построение формы предметов, точная постановка предметов на </w:t>
      </w:r>
      <w:r w:rsidRPr="00FD2484">
        <w:rPr>
          <w:rFonts w:ascii="Times New Roman" w:hAnsi="Times New Roman" w:cs="Times New Roman"/>
          <w:color w:val="000000"/>
          <w:spacing w:val="14"/>
          <w:sz w:val="24"/>
          <w:szCs w:val="24"/>
        </w:rPr>
        <w:t xml:space="preserve">плоскости, закономерная передача объёма светотенью, падающих теней, </w:t>
      </w:r>
      <w:proofErr w:type="spellStart"/>
      <w:r w:rsidRPr="00FD2484">
        <w:rPr>
          <w:rFonts w:ascii="Times New Roman" w:hAnsi="Times New Roman" w:cs="Times New Roman"/>
          <w:color w:val="000000"/>
          <w:spacing w:val="1"/>
          <w:sz w:val="24"/>
          <w:szCs w:val="24"/>
        </w:rPr>
        <w:t>разноокрашенность</w:t>
      </w:r>
      <w:proofErr w:type="spellEnd"/>
      <w:r w:rsidRPr="00FD2484">
        <w:rPr>
          <w:rFonts w:ascii="Times New Roman" w:hAnsi="Times New Roman" w:cs="Times New Roman"/>
          <w:color w:val="000000"/>
          <w:spacing w:val="1"/>
          <w:sz w:val="24"/>
          <w:szCs w:val="24"/>
        </w:rPr>
        <w:t xml:space="preserve"> предметов, масштабность.</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1"/>
          <w:sz w:val="24"/>
          <w:szCs w:val="24"/>
        </w:rPr>
        <w:t xml:space="preserve">Рисунок   гипсового   слепка   рельефного   растительного   орнамента   «трилистник», </w:t>
      </w:r>
      <w:r w:rsidR="00FD2484" w:rsidRPr="00FD2484">
        <w:rPr>
          <w:rFonts w:ascii="Times New Roman" w:hAnsi="Times New Roman" w:cs="Times New Roman"/>
          <w:color w:val="000000"/>
          <w:spacing w:val="1"/>
          <w:sz w:val="24"/>
          <w:szCs w:val="24"/>
        </w:rPr>
        <w:t xml:space="preserve">стоящего на столе наклонно прислонённым к стене на сером гладком фоне. </w:t>
      </w:r>
      <w:r w:rsidR="00FD2484" w:rsidRPr="00FD2484">
        <w:rPr>
          <w:rFonts w:ascii="Times New Roman" w:hAnsi="Times New Roman" w:cs="Times New Roman"/>
          <w:color w:val="000000"/>
          <w:spacing w:val="2"/>
          <w:sz w:val="24"/>
          <w:szCs w:val="24"/>
        </w:rPr>
        <w:t xml:space="preserve">Освещение </w:t>
      </w:r>
      <w:r>
        <w:rPr>
          <w:rFonts w:ascii="Times New Roman" w:hAnsi="Times New Roman" w:cs="Times New Roman"/>
          <w:color w:val="000000"/>
          <w:spacing w:val="2"/>
          <w:sz w:val="24"/>
          <w:szCs w:val="24"/>
        </w:rPr>
        <w:t>–</w:t>
      </w:r>
      <w:r w:rsidR="00FD2484" w:rsidRPr="00FD2484">
        <w:rPr>
          <w:rFonts w:ascii="Times New Roman" w:hAnsi="Times New Roman" w:cs="Times New Roman"/>
          <w:color w:val="000000"/>
          <w:spacing w:val="2"/>
          <w:sz w:val="24"/>
          <w:szCs w:val="24"/>
        </w:rPr>
        <w:t xml:space="preserve"> </w:t>
      </w:r>
      <w:proofErr w:type="gramStart"/>
      <w:r w:rsidR="00FD2484" w:rsidRPr="00FD2484">
        <w:rPr>
          <w:rFonts w:ascii="Times New Roman" w:hAnsi="Times New Roman" w:cs="Times New Roman"/>
          <w:color w:val="000000"/>
          <w:spacing w:val="2"/>
          <w:sz w:val="24"/>
          <w:szCs w:val="24"/>
        </w:rPr>
        <w:t>верхне</w:t>
      </w:r>
      <w:r>
        <w:rPr>
          <w:rFonts w:ascii="Times New Roman" w:hAnsi="Times New Roman" w:cs="Times New Roman"/>
          <w:color w:val="000000"/>
          <w:spacing w:val="2"/>
          <w:sz w:val="24"/>
          <w:szCs w:val="24"/>
        </w:rPr>
        <w:t xml:space="preserve"> </w:t>
      </w:r>
      <w:r w:rsidR="00FD2484" w:rsidRPr="00FD2484">
        <w:rPr>
          <w:rFonts w:ascii="Times New Roman" w:hAnsi="Times New Roman" w:cs="Times New Roman"/>
          <w:color w:val="000000"/>
          <w:spacing w:val="2"/>
          <w:sz w:val="24"/>
          <w:szCs w:val="24"/>
        </w:rPr>
        <w:t>-</w:t>
      </w:r>
      <w:r>
        <w:rPr>
          <w:rFonts w:ascii="Times New Roman" w:hAnsi="Times New Roman" w:cs="Times New Roman"/>
          <w:color w:val="000000"/>
          <w:spacing w:val="2"/>
          <w:sz w:val="24"/>
          <w:szCs w:val="24"/>
        </w:rPr>
        <w:t xml:space="preserve"> </w:t>
      </w:r>
      <w:r w:rsidR="00FD2484" w:rsidRPr="00FD2484">
        <w:rPr>
          <w:rFonts w:ascii="Times New Roman" w:hAnsi="Times New Roman" w:cs="Times New Roman"/>
          <w:color w:val="000000"/>
          <w:spacing w:val="2"/>
          <w:sz w:val="24"/>
          <w:szCs w:val="24"/>
        </w:rPr>
        <w:t>боковое</w:t>
      </w:r>
      <w:proofErr w:type="gramEnd"/>
      <w:r w:rsidR="00FD2484" w:rsidRPr="00FD2484">
        <w:rPr>
          <w:rFonts w:ascii="Times New Roman" w:hAnsi="Times New Roman" w:cs="Times New Roman"/>
          <w:color w:val="000000"/>
          <w:spacing w:val="2"/>
          <w:sz w:val="24"/>
          <w:szCs w:val="24"/>
        </w:rPr>
        <w:t>. Решение - тональное. Размер - 1/4 листа. Материал - карандаш М</w:t>
      </w:r>
      <w:proofErr w:type="gramStart"/>
      <w:r w:rsidR="00FD2484" w:rsidRPr="00FD2484">
        <w:rPr>
          <w:rFonts w:ascii="Times New Roman" w:hAnsi="Times New Roman" w:cs="Times New Roman"/>
          <w:color w:val="000000"/>
          <w:spacing w:val="2"/>
          <w:sz w:val="24"/>
          <w:szCs w:val="24"/>
        </w:rPr>
        <w:t>2</w:t>
      </w:r>
      <w:proofErr w:type="gramEnd"/>
      <w:r w:rsidR="00FD2484" w:rsidRPr="00FD2484">
        <w:rPr>
          <w:rFonts w:ascii="Times New Roman" w:hAnsi="Times New Roman" w:cs="Times New Roman"/>
          <w:color w:val="000000"/>
          <w:spacing w:val="2"/>
          <w:sz w:val="24"/>
          <w:szCs w:val="24"/>
        </w:rPr>
        <w:t xml:space="preserve">, МЗ.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4"/>
          <w:sz w:val="24"/>
          <w:szCs w:val="24"/>
        </w:rPr>
        <w:t xml:space="preserve">Перспективное </w:t>
      </w:r>
      <w:r w:rsidRPr="00FD2484">
        <w:rPr>
          <w:rFonts w:ascii="Times New Roman" w:hAnsi="Times New Roman" w:cs="Times New Roman"/>
          <w:color w:val="000000"/>
          <w:spacing w:val="1"/>
          <w:sz w:val="24"/>
          <w:szCs w:val="24"/>
        </w:rPr>
        <w:t xml:space="preserve">построение и выявление формы </w:t>
      </w:r>
      <w:r w:rsidRPr="00FD2484">
        <w:rPr>
          <w:rFonts w:ascii="Times New Roman" w:hAnsi="Times New Roman" w:cs="Times New Roman"/>
          <w:color w:val="000000"/>
          <w:spacing w:val="4"/>
          <w:sz w:val="24"/>
          <w:szCs w:val="24"/>
        </w:rPr>
        <w:t>простого гипсового орнамента</w:t>
      </w:r>
      <w:r w:rsidR="00553B21">
        <w:rPr>
          <w:rFonts w:ascii="Times New Roman" w:hAnsi="Times New Roman" w:cs="Times New Roman"/>
          <w:color w:val="000000"/>
          <w:spacing w:val="1"/>
          <w:sz w:val="24"/>
          <w:szCs w:val="24"/>
        </w:rPr>
        <w:t xml:space="preserve"> средствами тона.</w:t>
      </w:r>
    </w:p>
    <w:p w:rsidR="00FD2484" w:rsidRPr="00553B21" w:rsidRDefault="00553B21"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4"/>
          <w:szCs w:val="24"/>
        </w:rPr>
      </w:pPr>
      <w:r>
        <w:rPr>
          <w:rFonts w:ascii="Times New Roman" w:hAnsi="Times New Roman" w:cs="Times New Roman"/>
          <w:b/>
          <w:color w:val="000000"/>
          <w:spacing w:val="1"/>
          <w:sz w:val="24"/>
          <w:szCs w:val="24"/>
        </w:rPr>
        <w:t>4 класс</w:t>
      </w:r>
    </w:p>
    <w:p w:rsidR="00FD2484" w:rsidRPr="00FD2484" w:rsidRDefault="00FD2484" w:rsidP="00FD2484">
      <w:pPr>
        <w:widowControl w:val="0"/>
        <w:shd w:val="clear" w:color="auto" w:fill="FFFFFF"/>
        <w:autoSpaceDE w:val="0"/>
        <w:autoSpaceDN w:val="0"/>
        <w:adjustRightInd w:val="0"/>
        <w:spacing w:after="0" w:line="240" w:lineRule="auto"/>
        <w:ind w:firstLine="851"/>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Изучение особенностей  перспективного построения предметов в натюрмортных и интерьерных постановках, усложненных фактурными задачами. Изучение рисунка черепа, живой головы человека, с привлечением наглядного материала «</w:t>
      </w:r>
      <w:proofErr w:type="spellStart"/>
      <w:r w:rsidRPr="00FD2484">
        <w:rPr>
          <w:rFonts w:ascii="Times New Roman" w:hAnsi="Times New Roman" w:cs="Times New Roman"/>
          <w:color w:val="000000"/>
          <w:spacing w:val="1"/>
          <w:sz w:val="24"/>
          <w:szCs w:val="24"/>
        </w:rPr>
        <w:t>экорше</w:t>
      </w:r>
      <w:proofErr w:type="spellEnd"/>
      <w:r w:rsidRPr="00FD2484">
        <w:rPr>
          <w:rFonts w:ascii="Times New Roman" w:hAnsi="Times New Roman" w:cs="Times New Roman"/>
          <w:color w:val="000000"/>
          <w:spacing w:val="1"/>
          <w:sz w:val="24"/>
          <w:szCs w:val="24"/>
        </w:rPr>
        <w:t>», «</w:t>
      </w:r>
      <w:proofErr w:type="spellStart"/>
      <w:r w:rsidRPr="00FD2484">
        <w:rPr>
          <w:rFonts w:ascii="Times New Roman" w:hAnsi="Times New Roman" w:cs="Times New Roman"/>
          <w:color w:val="000000"/>
          <w:spacing w:val="1"/>
          <w:sz w:val="24"/>
          <w:szCs w:val="24"/>
        </w:rPr>
        <w:t>обрубовочной</w:t>
      </w:r>
      <w:proofErr w:type="spellEnd"/>
      <w:r w:rsidRPr="00FD2484">
        <w:rPr>
          <w:rFonts w:ascii="Times New Roman" w:hAnsi="Times New Roman" w:cs="Times New Roman"/>
          <w:color w:val="000000"/>
          <w:spacing w:val="1"/>
          <w:sz w:val="24"/>
          <w:szCs w:val="24"/>
        </w:rPr>
        <w:t>» головы и гипсовых античных слепков. На каждом занятии выделяется время на выполнение 2-3 набросков или кратковременной зарисовки одетой фигуры.</w:t>
      </w: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FD2484">
        <w:rPr>
          <w:rFonts w:ascii="Times New Roman" w:hAnsi="Times New Roman" w:cs="Times New Roman"/>
          <w:b/>
          <w:bCs/>
          <w:i/>
          <w:iCs/>
          <w:color w:val="000000"/>
          <w:spacing w:val="2"/>
          <w:sz w:val="24"/>
          <w:szCs w:val="24"/>
        </w:rPr>
        <w:br/>
      </w:r>
      <w:r w:rsidRPr="00553B21">
        <w:rPr>
          <w:rFonts w:ascii="Times New Roman" w:hAnsi="Times New Roman" w:cs="Times New Roman"/>
          <w:b/>
          <w:bCs/>
          <w:iCs/>
          <w:color w:val="000000"/>
          <w:spacing w:val="2"/>
          <w:sz w:val="24"/>
          <w:szCs w:val="24"/>
          <w:lang w:val="en-US"/>
        </w:rPr>
        <w:t>I</w:t>
      </w:r>
      <w:r w:rsidRPr="00553B21">
        <w:rPr>
          <w:rFonts w:ascii="Times New Roman" w:hAnsi="Times New Roman" w:cs="Times New Roman"/>
          <w:b/>
          <w:bCs/>
          <w:iCs/>
          <w:color w:val="000000"/>
          <w:spacing w:val="2"/>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color w:val="000000"/>
          <w:spacing w:val="3"/>
          <w:sz w:val="24"/>
          <w:szCs w:val="24"/>
        </w:rPr>
        <w:t xml:space="preserve">- </w:t>
      </w:r>
      <w:r w:rsidR="00FD2484" w:rsidRPr="00FD2484">
        <w:rPr>
          <w:rFonts w:ascii="Times New Roman" w:hAnsi="Times New Roman" w:cs="Times New Roman"/>
          <w:color w:val="000000"/>
          <w:spacing w:val="3"/>
          <w:sz w:val="24"/>
          <w:szCs w:val="24"/>
        </w:rPr>
        <w:t>Зарисовка драпировки, наброшенной на открытый тёмный чемодан</w:t>
      </w:r>
      <w:r w:rsidR="00FD2484" w:rsidRPr="00FD2484">
        <w:rPr>
          <w:rFonts w:ascii="Times New Roman" w:hAnsi="Times New Roman" w:cs="Times New Roman"/>
          <w:color w:val="000000"/>
          <w:spacing w:val="1"/>
          <w:sz w:val="24"/>
          <w:szCs w:val="24"/>
        </w:rPr>
        <w:t xml:space="preserve">. Драпировка подчеркивает форму чемодана, оставляя часть его открытой.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Решение - штрих и светотень. Размер - 1/4 листа. Материал </w:t>
      </w:r>
      <w:r w:rsidR="00FD2484" w:rsidRPr="00FD2484">
        <w:rPr>
          <w:rFonts w:ascii="Times New Roman" w:hAnsi="Times New Roman" w:cs="Times New Roman"/>
          <w:i/>
          <w:iCs/>
          <w:color w:val="000000"/>
          <w:spacing w:val="2"/>
          <w:sz w:val="24"/>
          <w:szCs w:val="24"/>
        </w:rPr>
        <w:t xml:space="preserve">- </w:t>
      </w:r>
      <w:r w:rsidR="00FD2484" w:rsidRPr="00FD2484">
        <w:rPr>
          <w:rFonts w:ascii="Times New Roman" w:hAnsi="Times New Roman" w:cs="Times New Roman"/>
          <w:color w:val="000000"/>
          <w:spacing w:val="2"/>
          <w:sz w:val="24"/>
          <w:szCs w:val="24"/>
        </w:rPr>
        <w:t>карандаш М</w:t>
      </w:r>
      <w:proofErr w:type="gramStart"/>
      <w:r w:rsidR="00FD2484" w:rsidRPr="00FD2484">
        <w:rPr>
          <w:rFonts w:ascii="Times New Roman" w:hAnsi="Times New Roman" w:cs="Times New Roman"/>
          <w:color w:val="000000"/>
          <w:spacing w:val="2"/>
          <w:sz w:val="24"/>
          <w:szCs w:val="24"/>
        </w:rPr>
        <w:t>2</w:t>
      </w:r>
      <w:proofErr w:type="gramEnd"/>
      <w:r w:rsidR="00FD2484" w:rsidRPr="00FD2484">
        <w:rPr>
          <w:rFonts w:ascii="Times New Roman" w:hAnsi="Times New Roman" w:cs="Times New Roman"/>
          <w:color w:val="000000"/>
          <w:spacing w:val="2"/>
          <w:sz w:val="24"/>
          <w:szCs w:val="24"/>
        </w:rPr>
        <w:t xml:space="preserve">, МЗ. </w:t>
      </w:r>
      <w:r w:rsidR="00FD2484"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Показать органическую связь драпировки с предметом, форма которого частично определяет форму закрывающей его драпировки. Определить точки напряжения материи, вызывающие образование складок. Понять причины образования главных складок ткани.</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Зарисовки одетой фигуры на тему: «Кто как рисует». В качестве модели поочерёдно </w:t>
      </w:r>
      <w:r w:rsidR="00FD2484" w:rsidRPr="00FD2484">
        <w:rPr>
          <w:rFonts w:ascii="Times New Roman" w:hAnsi="Times New Roman" w:cs="Times New Roman"/>
          <w:color w:val="000000"/>
          <w:spacing w:val="-1"/>
          <w:sz w:val="24"/>
          <w:szCs w:val="24"/>
        </w:rPr>
        <w:t>позируют учащиеся.</w:t>
      </w:r>
    </w:p>
    <w:p w:rsid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sidRPr="00FD2484">
        <w:rPr>
          <w:rFonts w:ascii="Times New Roman" w:hAnsi="Times New Roman" w:cs="Times New Roman"/>
          <w:color w:val="000000"/>
          <w:sz w:val="24"/>
          <w:szCs w:val="24"/>
        </w:rPr>
        <w:t xml:space="preserve">Освещение - </w:t>
      </w:r>
      <w:proofErr w:type="gramStart"/>
      <w:r w:rsidRPr="00FD2484">
        <w:rPr>
          <w:rFonts w:ascii="Times New Roman" w:hAnsi="Times New Roman" w:cs="Times New Roman"/>
          <w:color w:val="000000"/>
          <w:sz w:val="24"/>
          <w:szCs w:val="24"/>
        </w:rPr>
        <w:t>верхне-боковое</w:t>
      </w:r>
      <w:proofErr w:type="gramEnd"/>
      <w:r w:rsidRPr="00FD2484">
        <w:rPr>
          <w:rFonts w:ascii="Times New Roman" w:hAnsi="Times New Roman" w:cs="Times New Roman"/>
          <w:color w:val="000000"/>
          <w:sz w:val="24"/>
          <w:szCs w:val="24"/>
        </w:rPr>
        <w:t xml:space="preserve">, сильное. </w:t>
      </w:r>
      <w:r w:rsidRPr="00FD2484">
        <w:rPr>
          <w:rFonts w:ascii="Times New Roman" w:hAnsi="Times New Roman" w:cs="Times New Roman"/>
          <w:color w:val="000000"/>
          <w:spacing w:val="2"/>
          <w:sz w:val="24"/>
          <w:szCs w:val="24"/>
        </w:rPr>
        <w:t xml:space="preserve">Решение - штрих и светотень. Размер зарисовки - 1/8 листа. Материал - по выбору.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7"/>
          <w:sz w:val="24"/>
          <w:szCs w:val="24"/>
        </w:rPr>
        <w:t xml:space="preserve">Выразительная передача движения модели, позы, пропорций в обобщённом </w:t>
      </w:r>
      <w:r w:rsidRPr="00FD2484">
        <w:rPr>
          <w:rFonts w:ascii="Times New Roman" w:hAnsi="Times New Roman" w:cs="Times New Roman"/>
          <w:color w:val="000000"/>
          <w:spacing w:val="-1"/>
          <w:sz w:val="24"/>
          <w:szCs w:val="24"/>
        </w:rPr>
        <w:t>изображении фигуры.</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6"/>
          <w:sz w:val="24"/>
          <w:szCs w:val="24"/>
        </w:rPr>
        <w:t xml:space="preserve">Зарисовка табурета с наброшенной на него светлой драпировкой. Складки на </w:t>
      </w:r>
      <w:r w:rsidR="00FD2484" w:rsidRPr="00FD2484">
        <w:rPr>
          <w:rFonts w:ascii="Times New Roman" w:hAnsi="Times New Roman" w:cs="Times New Roman"/>
          <w:color w:val="000000"/>
          <w:sz w:val="24"/>
          <w:szCs w:val="24"/>
        </w:rPr>
        <w:t>драпировке всех типов.</w:t>
      </w:r>
    </w:p>
    <w:p w:rsidR="00FD2484" w:rsidRPr="00FD2484" w:rsidRDefault="00FD2484" w:rsidP="00FD2484">
      <w:pPr>
        <w:widowControl w:val="0"/>
        <w:shd w:val="clear" w:color="auto" w:fill="FFFFFF"/>
        <w:tabs>
          <w:tab w:val="left" w:pos="9497"/>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Освещение - </w:t>
      </w:r>
      <w:proofErr w:type="gramStart"/>
      <w:r w:rsidRPr="00FD2484">
        <w:rPr>
          <w:rFonts w:ascii="Times New Roman" w:hAnsi="Times New Roman" w:cs="Times New Roman"/>
          <w:color w:val="000000"/>
          <w:sz w:val="24"/>
          <w:szCs w:val="24"/>
        </w:rPr>
        <w:t>верхне-боковое</w:t>
      </w:r>
      <w:proofErr w:type="gramEnd"/>
      <w:r w:rsidRPr="00FD2484">
        <w:rPr>
          <w:rFonts w:ascii="Times New Roman" w:hAnsi="Times New Roman" w:cs="Times New Roman"/>
          <w:color w:val="000000"/>
          <w:sz w:val="24"/>
          <w:szCs w:val="24"/>
        </w:rPr>
        <w:t xml:space="preserve">, сильное. </w:t>
      </w:r>
      <w:r w:rsidRPr="00FD2484">
        <w:rPr>
          <w:rFonts w:ascii="Times New Roman" w:hAnsi="Times New Roman" w:cs="Times New Roman"/>
          <w:color w:val="000000"/>
          <w:spacing w:val="2"/>
          <w:sz w:val="24"/>
          <w:szCs w:val="24"/>
        </w:rPr>
        <w:t xml:space="preserve">Решение - штрих и светотень. Размер зарисовки - 1/4 листа. Материал - по выбору.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7"/>
          <w:sz w:val="24"/>
          <w:szCs w:val="24"/>
        </w:rPr>
        <w:t xml:space="preserve">Передача складок драпировки, их формы, связь с формой скрытого материей </w:t>
      </w:r>
      <w:r w:rsidRPr="00FD2484">
        <w:rPr>
          <w:rFonts w:ascii="Times New Roman" w:hAnsi="Times New Roman" w:cs="Times New Roman"/>
          <w:color w:val="000000"/>
          <w:spacing w:val="1"/>
          <w:sz w:val="24"/>
          <w:szCs w:val="24"/>
        </w:rPr>
        <w:t>предмета, передача пространства и формы светотенью.</w:t>
      </w:r>
    </w:p>
    <w:p w:rsidR="00FD2484" w:rsidRP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553B21">
        <w:rPr>
          <w:rFonts w:ascii="Times New Roman" w:hAnsi="Times New Roman" w:cs="Times New Roman"/>
          <w:b/>
          <w:color w:val="000000"/>
          <w:spacing w:val="1"/>
          <w:sz w:val="24"/>
          <w:szCs w:val="24"/>
          <w:lang w:val="en-US"/>
        </w:rPr>
        <w:t>II</w:t>
      </w:r>
      <w:r w:rsidRPr="00553B21">
        <w:rPr>
          <w:rFonts w:ascii="Times New Roman" w:hAnsi="Times New Roman" w:cs="Times New Roman"/>
          <w:b/>
          <w:color w:val="000000"/>
          <w:spacing w:val="1"/>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Наброски с чучела животных. 2-3 наброска. </w:t>
      </w:r>
      <w:r w:rsidR="00FD2484" w:rsidRPr="00FD2484">
        <w:rPr>
          <w:rFonts w:ascii="Times New Roman" w:hAnsi="Times New Roman" w:cs="Times New Roman"/>
          <w:color w:val="000000"/>
          <w:spacing w:val="2"/>
          <w:sz w:val="24"/>
          <w:szCs w:val="24"/>
        </w:rPr>
        <w:t>Размер зарисовки - 1/8 листа. Материал - по выбору.</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Обобщённое изображение животных, расположенных в характерных для них позах и </w:t>
      </w:r>
      <w:r w:rsidRPr="00FD2484">
        <w:rPr>
          <w:rFonts w:ascii="Times New Roman" w:hAnsi="Times New Roman" w:cs="Times New Roman"/>
          <w:color w:val="000000"/>
          <w:spacing w:val="1"/>
          <w:sz w:val="24"/>
          <w:szCs w:val="24"/>
        </w:rPr>
        <w:lastRenderedPageBreak/>
        <w:t>движении. Передача пропорций, строения, материальности.</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w:t>
      </w:r>
      <w:r>
        <w:rPr>
          <w:rFonts w:ascii="Times New Roman" w:eastAsiaTheme="minorEastAsia" w:hAnsi="Times New Roman" w:cs="Times New Roman"/>
          <w:sz w:val="24"/>
          <w:szCs w:val="24"/>
        </w:rPr>
        <w:t xml:space="preserve"> </w:t>
      </w:r>
      <w:r w:rsidR="00FD2484" w:rsidRPr="00FD2484">
        <w:rPr>
          <w:rFonts w:ascii="Times New Roman" w:hAnsi="Times New Roman" w:cs="Times New Roman"/>
          <w:color w:val="000000"/>
          <w:spacing w:val="3"/>
          <w:sz w:val="24"/>
          <w:szCs w:val="24"/>
        </w:rPr>
        <w:t xml:space="preserve">Рисунок гипсовой розетки невысокого рельефа, прислонённой к стене и драпировки </w:t>
      </w:r>
      <w:r w:rsidR="00FD2484" w:rsidRPr="00FD2484">
        <w:rPr>
          <w:rFonts w:ascii="Times New Roman" w:hAnsi="Times New Roman" w:cs="Times New Roman"/>
          <w:color w:val="000000"/>
          <w:sz w:val="24"/>
          <w:szCs w:val="24"/>
        </w:rPr>
        <w:t>с несложными крупными складками.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Освещение - верхне-переднее, яркое. </w:t>
      </w:r>
      <w:r w:rsidRPr="00FD2484">
        <w:rPr>
          <w:rFonts w:ascii="Times New Roman" w:hAnsi="Times New Roman" w:cs="Times New Roman"/>
          <w:color w:val="000000"/>
          <w:spacing w:val="2"/>
          <w:sz w:val="24"/>
          <w:szCs w:val="24"/>
        </w:rPr>
        <w:t xml:space="preserve">Решение - тональное. Размер зарисовки </w:t>
      </w:r>
      <w:proofErr w:type="gramStart"/>
      <w:r w:rsidRPr="00FD2484">
        <w:rPr>
          <w:rFonts w:ascii="Times New Roman" w:hAnsi="Times New Roman" w:cs="Times New Roman"/>
          <w:color w:val="000000"/>
          <w:spacing w:val="2"/>
          <w:sz w:val="24"/>
          <w:szCs w:val="24"/>
        </w:rPr>
        <w:t>–А</w:t>
      </w:r>
      <w:proofErr w:type="gramEnd"/>
      <w:r w:rsidRPr="00FD2484">
        <w:rPr>
          <w:rFonts w:ascii="Times New Roman" w:hAnsi="Times New Roman" w:cs="Times New Roman"/>
          <w:color w:val="000000"/>
          <w:spacing w:val="2"/>
          <w:sz w:val="24"/>
          <w:szCs w:val="24"/>
        </w:rPr>
        <w:t>-3.</w:t>
      </w:r>
    </w:p>
    <w:p w:rsid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3"/>
          <w:sz w:val="24"/>
          <w:szCs w:val="24"/>
        </w:rPr>
      </w:pPr>
      <w:r w:rsidRPr="00FD2484">
        <w:rPr>
          <w:rFonts w:ascii="Times New Roman" w:hAnsi="Times New Roman" w:cs="Times New Roman"/>
          <w:color w:val="000000"/>
          <w:sz w:val="24"/>
          <w:szCs w:val="24"/>
        </w:rPr>
        <w:t xml:space="preserve">Материал - карандаши 2М, 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Строгое    конструктивное    и    закономерное    светотеневое    построение    форм    в </w:t>
      </w:r>
      <w:r w:rsidRPr="00FD2484">
        <w:rPr>
          <w:rFonts w:ascii="Times New Roman" w:hAnsi="Times New Roman" w:cs="Times New Roman"/>
          <w:color w:val="000000"/>
          <w:spacing w:val="1"/>
          <w:sz w:val="24"/>
          <w:szCs w:val="24"/>
        </w:rPr>
        <w:t>пространстве. Точность отношения светосилы.</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5"/>
          <w:sz w:val="24"/>
          <w:szCs w:val="24"/>
        </w:rPr>
        <w:t xml:space="preserve">Рисунок натюрморта, состоящего из столярных инструментов (рубанок, киянка на </w:t>
      </w:r>
      <w:r w:rsidR="00FD2484" w:rsidRPr="00FD2484">
        <w:rPr>
          <w:rFonts w:ascii="Times New Roman" w:hAnsi="Times New Roman" w:cs="Times New Roman"/>
          <w:color w:val="000000"/>
          <w:spacing w:val="-1"/>
          <w:sz w:val="24"/>
          <w:szCs w:val="24"/>
        </w:rPr>
        <w:t>обрезке доски).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направленное на центральный предмет.</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Решение - тональное.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Размер зарисовки </w:t>
      </w:r>
      <w:proofErr w:type="gramStart"/>
      <w:r w:rsidRPr="00FD2484">
        <w:rPr>
          <w:rFonts w:ascii="Times New Roman" w:hAnsi="Times New Roman" w:cs="Times New Roman"/>
          <w:color w:val="000000"/>
          <w:spacing w:val="-2"/>
          <w:sz w:val="24"/>
          <w:szCs w:val="24"/>
        </w:rPr>
        <w:t>–</w:t>
      </w:r>
      <w:r w:rsidRPr="00FD2484">
        <w:rPr>
          <w:rFonts w:ascii="Times New Roman" w:hAnsi="Times New Roman" w:cs="Times New Roman"/>
          <w:iCs/>
          <w:color w:val="000000"/>
          <w:spacing w:val="-2"/>
          <w:sz w:val="24"/>
          <w:szCs w:val="24"/>
        </w:rPr>
        <w:t>А</w:t>
      </w:r>
      <w:proofErr w:type="gramEnd"/>
      <w:r w:rsidRPr="00FD2484">
        <w:rPr>
          <w:rFonts w:ascii="Times New Roman" w:hAnsi="Times New Roman" w:cs="Times New Roman"/>
          <w:iCs/>
          <w:color w:val="000000"/>
          <w:spacing w:val="-2"/>
          <w:sz w:val="24"/>
          <w:szCs w:val="24"/>
        </w:rPr>
        <w:t>-3</w:t>
      </w:r>
      <w:r w:rsidRPr="00FD2484">
        <w:rPr>
          <w:rFonts w:ascii="Times New Roman" w:hAnsi="Times New Roman" w:cs="Times New Roman"/>
          <w:color w:val="000000"/>
          <w:spacing w:val="-2"/>
          <w:sz w:val="24"/>
          <w:szCs w:val="24"/>
        </w:rPr>
        <w:t>.</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Материал - карандаш 2М-4М.</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4"/>
          <w:sz w:val="24"/>
          <w:szCs w:val="24"/>
        </w:rPr>
        <w:t xml:space="preserve">Передача строения, материальности предметов, погруженности их в пространство, </w:t>
      </w:r>
      <w:r w:rsidRPr="00FD2484">
        <w:rPr>
          <w:rFonts w:ascii="Times New Roman" w:hAnsi="Times New Roman" w:cs="Times New Roman"/>
          <w:color w:val="000000"/>
          <w:spacing w:val="1"/>
          <w:sz w:val="24"/>
          <w:szCs w:val="24"/>
        </w:rPr>
        <w:t>цельность и собранность изображения.</w:t>
      </w:r>
    </w:p>
    <w:p w:rsidR="00FD2484" w:rsidRP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553B21">
        <w:rPr>
          <w:rFonts w:ascii="Times New Roman" w:hAnsi="Times New Roman" w:cs="Times New Roman"/>
          <w:b/>
          <w:color w:val="000000"/>
          <w:spacing w:val="1"/>
          <w:sz w:val="24"/>
          <w:szCs w:val="24"/>
          <w:lang w:val="en-US"/>
        </w:rPr>
        <w:t>III</w:t>
      </w:r>
      <w:r w:rsidRPr="00553B21">
        <w:rPr>
          <w:rFonts w:ascii="Times New Roman" w:hAnsi="Times New Roman" w:cs="Times New Roman"/>
          <w:b/>
          <w:color w:val="000000"/>
          <w:spacing w:val="1"/>
          <w:sz w:val="24"/>
          <w:szCs w:val="24"/>
        </w:rPr>
        <w:t xml:space="preserve"> четверть</w:t>
      </w:r>
    </w:p>
    <w:p w:rsidR="00553B21" w:rsidRDefault="00553B21"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Зарисовка   натюрморта   «Осенний»   (большая   тарелка   с   яблоком   на   светлой драпировке, столовый нож и 2-3 крупные сливы).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Решение - штрих и светотень. </w:t>
      </w:r>
      <w:r w:rsidR="00FD2484" w:rsidRPr="00FD2484">
        <w:rPr>
          <w:rFonts w:ascii="Times New Roman" w:hAnsi="Times New Roman" w:cs="Times New Roman"/>
          <w:color w:val="000000"/>
          <w:spacing w:val="6"/>
          <w:sz w:val="24"/>
          <w:szCs w:val="24"/>
        </w:rPr>
        <w:t xml:space="preserve">Размер зарисовки - </w:t>
      </w:r>
      <w:r w:rsidR="00FD2484" w:rsidRPr="00FD2484">
        <w:rPr>
          <w:rFonts w:ascii="Times New Roman" w:hAnsi="Times New Roman" w:cs="Times New Roman"/>
          <w:iCs/>
          <w:color w:val="000000"/>
          <w:spacing w:val="6"/>
          <w:sz w:val="24"/>
          <w:szCs w:val="24"/>
        </w:rPr>
        <w:t>А-3</w:t>
      </w:r>
      <w:r w:rsidR="00FD2484" w:rsidRPr="00FD2484">
        <w:rPr>
          <w:rFonts w:ascii="Times New Roman" w:hAnsi="Times New Roman" w:cs="Times New Roman"/>
          <w:color w:val="000000"/>
          <w:spacing w:val="6"/>
          <w:sz w:val="24"/>
          <w:szCs w:val="24"/>
        </w:rPr>
        <w:t xml:space="preserve">. </w:t>
      </w:r>
      <w:r w:rsidR="00FD2484" w:rsidRPr="00FD2484">
        <w:rPr>
          <w:rFonts w:ascii="Times New Roman" w:hAnsi="Times New Roman" w:cs="Times New Roman"/>
          <w:color w:val="000000"/>
          <w:spacing w:val="2"/>
          <w:sz w:val="24"/>
          <w:szCs w:val="24"/>
        </w:rPr>
        <w:t xml:space="preserve">Материал - карандаш ЗМ-4М, акварель (гризайль).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Хорошая компоновка рисунка, обобщенная, выразительная передача характерной </w:t>
      </w:r>
      <w:r w:rsidRPr="00FD2484">
        <w:rPr>
          <w:rFonts w:ascii="Times New Roman" w:hAnsi="Times New Roman" w:cs="Times New Roman"/>
          <w:color w:val="000000"/>
          <w:spacing w:val="1"/>
          <w:sz w:val="24"/>
          <w:szCs w:val="24"/>
        </w:rPr>
        <w:t xml:space="preserve">формы плодов и предметов составляющих натюрморт. Легкость и </w:t>
      </w:r>
      <w:proofErr w:type="spellStart"/>
      <w:r w:rsidRPr="00FD2484">
        <w:rPr>
          <w:rFonts w:ascii="Times New Roman" w:hAnsi="Times New Roman" w:cs="Times New Roman"/>
          <w:color w:val="000000"/>
          <w:spacing w:val="1"/>
          <w:sz w:val="24"/>
          <w:szCs w:val="24"/>
        </w:rPr>
        <w:t>пространственность</w:t>
      </w:r>
      <w:proofErr w:type="spellEnd"/>
      <w:r w:rsidRPr="00FD2484">
        <w:rPr>
          <w:rFonts w:ascii="Times New Roman" w:hAnsi="Times New Roman" w:cs="Times New Roman"/>
          <w:color w:val="000000"/>
          <w:spacing w:val="1"/>
          <w:sz w:val="24"/>
          <w:szCs w:val="24"/>
        </w:rPr>
        <w:t xml:space="preserve"> </w:t>
      </w:r>
      <w:r w:rsidRPr="00FD2484">
        <w:rPr>
          <w:rFonts w:ascii="Times New Roman" w:hAnsi="Times New Roman" w:cs="Times New Roman"/>
          <w:color w:val="000000"/>
          <w:spacing w:val="-4"/>
          <w:sz w:val="24"/>
          <w:szCs w:val="24"/>
        </w:rPr>
        <w:t>рисунка.</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4"/>
          <w:sz w:val="24"/>
          <w:szCs w:val="24"/>
        </w:rPr>
        <w:t xml:space="preserve">Рисунок  натюрморта  из  двух  предметов:   небольшой  гипсовый  шар  и  черный </w:t>
      </w:r>
      <w:r w:rsidR="00FD2484" w:rsidRPr="00FD2484">
        <w:rPr>
          <w:rFonts w:ascii="Times New Roman" w:hAnsi="Times New Roman" w:cs="Times New Roman"/>
          <w:color w:val="000000"/>
          <w:spacing w:val="1"/>
          <w:sz w:val="24"/>
          <w:szCs w:val="24"/>
        </w:rPr>
        <w:t xml:space="preserve">пластмассовый стаканчик с вложенным карандашом.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w:t>
      </w:r>
      <w:r w:rsidR="00FD2484" w:rsidRPr="00FD2484">
        <w:rPr>
          <w:rFonts w:ascii="Times New Roman" w:hAnsi="Times New Roman" w:cs="Times New Roman"/>
          <w:color w:val="000000"/>
          <w:sz w:val="24"/>
          <w:szCs w:val="24"/>
        </w:rPr>
        <w:t xml:space="preserve">Фон - гладкий, темно-серый. </w:t>
      </w:r>
      <w:r w:rsidR="00FD2484" w:rsidRPr="00FD2484">
        <w:rPr>
          <w:rFonts w:ascii="Times New Roman" w:hAnsi="Times New Roman" w:cs="Times New Roman"/>
          <w:color w:val="000000"/>
          <w:spacing w:val="2"/>
          <w:sz w:val="24"/>
          <w:szCs w:val="24"/>
        </w:rPr>
        <w:t xml:space="preserve">Решение - тональное. </w:t>
      </w:r>
      <w:r w:rsidR="00FD2484" w:rsidRPr="00FD2484">
        <w:rPr>
          <w:rFonts w:ascii="Times New Roman" w:hAnsi="Times New Roman" w:cs="Times New Roman"/>
          <w:color w:val="000000"/>
          <w:spacing w:val="6"/>
          <w:sz w:val="24"/>
          <w:szCs w:val="24"/>
        </w:rPr>
        <w:t xml:space="preserve">Размер зарисовки – А-3 листа. </w:t>
      </w:r>
      <w:r w:rsidR="00FD2484" w:rsidRPr="00FD2484">
        <w:rPr>
          <w:rFonts w:ascii="Times New Roman" w:hAnsi="Times New Roman" w:cs="Times New Roman"/>
          <w:color w:val="000000"/>
          <w:spacing w:val="2"/>
          <w:sz w:val="24"/>
          <w:szCs w:val="24"/>
        </w:rPr>
        <w:t xml:space="preserve">Материал - карандаш 2М-ЗМ.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Правильное, перспективное построение группы предметов и передача их формы, пространственного положения и материальности средствами тона.</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Рисунок натюрморта «Спортивный» (спортивная сумка, мяч и т.п.).</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Освещение - искусственное.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Решение - тональное.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3"/>
          <w:sz w:val="24"/>
          <w:szCs w:val="24"/>
        </w:rPr>
        <w:t xml:space="preserve">Размер зарисовки – </w:t>
      </w:r>
      <w:r w:rsidRPr="00FD2484">
        <w:rPr>
          <w:rFonts w:ascii="Times New Roman" w:hAnsi="Times New Roman" w:cs="Times New Roman"/>
          <w:iCs/>
          <w:color w:val="000000"/>
          <w:spacing w:val="3"/>
          <w:sz w:val="24"/>
          <w:szCs w:val="24"/>
        </w:rPr>
        <w:t xml:space="preserve">планшет 40-50, </w:t>
      </w:r>
      <w:proofErr w:type="gramStart"/>
      <w:r w:rsidRPr="00FD2484">
        <w:rPr>
          <w:rFonts w:ascii="Times New Roman" w:hAnsi="Times New Roman" w:cs="Times New Roman"/>
          <w:iCs/>
          <w:color w:val="000000"/>
          <w:spacing w:val="3"/>
          <w:sz w:val="24"/>
          <w:szCs w:val="24"/>
        </w:rPr>
        <w:t xml:space="preserve">( </w:t>
      </w:r>
      <w:proofErr w:type="gramEnd"/>
      <w:r w:rsidRPr="00FD2484">
        <w:rPr>
          <w:rFonts w:ascii="Times New Roman" w:hAnsi="Times New Roman" w:cs="Times New Roman"/>
          <w:iCs/>
          <w:color w:val="000000"/>
          <w:spacing w:val="3"/>
          <w:sz w:val="24"/>
          <w:szCs w:val="24"/>
        </w:rPr>
        <w:t>А-3)</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4"/>
          <w:sz w:val="24"/>
          <w:szCs w:val="24"/>
        </w:rPr>
        <w:t>Материал - свободный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4"/>
          <w:sz w:val="24"/>
          <w:szCs w:val="24"/>
        </w:rPr>
        <w:t xml:space="preserve">Изображение предметов, форма которых основана на шаре. Точность соотношения </w:t>
      </w:r>
      <w:r w:rsidRPr="00FD2484">
        <w:rPr>
          <w:rFonts w:ascii="Times New Roman" w:hAnsi="Times New Roman" w:cs="Times New Roman"/>
          <w:color w:val="000000"/>
          <w:spacing w:val="1"/>
          <w:sz w:val="24"/>
          <w:szCs w:val="24"/>
        </w:rPr>
        <w:t>светосилы, правильное конструктивное и светотеневое построение.</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Рисунок гипсового слепка базы дорической колонны.</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Решение - штрих и светотень.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7"/>
          <w:sz w:val="24"/>
          <w:szCs w:val="24"/>
        </w:rPr>
        <w:t>Размер зарисовки - А-3</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sz w:val="24"/>
          <w:szCs w:val="24"/>
        </w:rPr>
        <w:t xml:space="preserve">Материал </w:t>
      </w:r>
      <w:r w:rsidRPr="00FD2484">
        <w:rPr>
          <w:rFonts w:ascii="Times New Roman" w:hAnsi="Times New Roman" w:cs="Times New Roman"/>
          <w:i/>
          <w:iCs/>
          <w:color w:val="000000"/>
          <w:spacing w:val="3"/>
          <w:sz w:val="24"/>
          <w:szCs w:val="24"/>
        </w:rPr>
        <w:t xml:space="preserve">- </w:t>
      </w:r>
      <w:r w:rsidRPr="00FD2484">
        <w:rPr>
          <w:rFonts w:ascii="Times New Roman" w:hAnsi="Times New Roman" w:cs="Times New Roman"/>
          <w:color w:val="000000"/>
          <w:spacing w:val="3"/>
          <w:sz w:val="24"/>
          <w:szCs w:val="24"/>
        </w:rPr>
        <w:t>карандаш 2М</w:t>
      </w:r>
      <w:r w:rsidRPr="00FD2484">
        <w:rPr>
          <w:rFonts w:ascii="Times New Roman" w:eastAsiaTheme="minorEastAsia" w:hAnsi="Times New Roman" w:cs="Times New Roman"/>
          <w:sz w:val="24"/>
          <w:szCs w:val="24"/>
        </w:rPr>
        <w:t xml:space="preserve">.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1"/>
          <w:sz w:val="24"/>
          <w:szCs w:val="24"/>
        </w:rPr>
        <w:t>Линейно-конструктивное построение формы гипсового слепка.</w:t>
      </w:r>
    </w:p>
    <w:p w:rsidR="00FD2484" w:rsidRP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16"/>
          <w:szCs w:val="16"/>
        </w:rPr>
      </w:pP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553B21">
        <w:rPr>
          <w:rFonts w:ascii="Times New Roman" w:hAnsi="Times New Roman" w:cs="Times New Roman"/>
          <w:b/>
          <w:color w:val="000000"/>
          <w:spacing w:val="1"/>
          <w:sz w:val="24"/>
          <w:szCs w:val="24"/>
          <w:lang w:val="en-US"/>
        </w:rPr>
        <w:t>IV</w:t>
      </w:r>
      <w:r w:rsidRPr="00553B21">
        <w:rPr>
          <w:rFonts w:ascii="Times New Roman" w:hAnsi="Times New Roman" w:cs="Times New Roman"/>
          <w:b/>
          <w:color w:val="000000"/>
          <w:spacing w:val="1"/>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8"/>
          <w:sz w:val="24"/>
          <w:szCs w:val="24"/>
        </w:rPr>
        <w:t xml:space="preserve">Рисунок интерьерной постановки.  В углу комнаты табурет с белым тазом. Угол </w:t>
      </w:r>
      <w:r w:rsidR="00FD2484" w:rsidRPr="00FD2484">
        <w:rPr>
          <w:rFonts w:ascii="Times New Roman" w:hAnsi="Times New Roman" w:cs="Times New Roman"/>
          <w:color w:val="000000"/>
          <w:spacing w:val="1"/>
          <w:sz w:val="24"/>
          <w:szCs w:val="24"/>
        </w:rPr>
        <w:t>комнаты закрыт простынёй.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3"/>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Решение светотеневое. </w:t>
      </w:r>
      <w:r w:rsidRPr="00FD2484">
        <w:rPr>
          <w:rFonts w:ascii="Times New Roman" w:hAnsi="Times New Roman" w:cs="Times New Roman"/>
          <w:color w:val="000000"/>
          <w:spacing w:val="3"/>
          <w:sz w:val="24"/>
          <w:szCs w:val="24"/>
        </w:rPr>
        <w:t>Размер зарисовки – А-3.</w:t>
      </w:r>
    </w:p>
    <w:p w:rsid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7"/>
          <w:sz w:val="24"/>
          <w:szCs w:val="24"/>
        </w:rPr>
      </w:pPr>
      <w:r w:rsidRPr="00FD2484">
        <w:rPr>
          <w:rFonts w:ascii="Times New Roman" w:hAnsi="Times New Roman" w:cs="Times New Roman"/>
          <w:color w:val="000000"/>
          <w:sz w:val="24"/>
          <w:szCs w:val="24"/>
        </w:rPr>
        <w:t xml:space="preserve">Материал - карандаш 2М-ЗМ, уголь.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6"/>
          <w:sz w:val="24"/>
          <w:szCs w:val="24"/>
        </w:rPr>
        <w:lastRenderedPageBreak/>
        <w:t xml:space="preserve">Четкое  композиционное решение.  Перспективное построение пола и табурета. </w:t>
      </w:r>
      <w:r w:rsidRPr="00FD2484">
        <w:rPr>
          <w:rFonts w:ascii="Times New Roman" w:hAnsi="Times New Roman" w:cs="Times New Roman"/>
          <w:color w:val="000000"/>
          <w:spacing w:val="1"/>
          <w:sz w:val="24"/>
          <w:szCs w:val="24"/>
        </w:rPr>
        <w:t>Сознательная передача глубины пространства графическими средствами.</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Зарисовка гипсового слепка головы </w:t>
      </w:r>
      <w:proofErr w:type="spellStart"/>
      <w:r w:rsidR="00FD2484" w:rsidRPr="00FD2484">
        <w:rPr>
          <w:rFonts w:ascii="Times New Roman" w:hAnsi="Times New Roman" w:cs="Times New Roman"/>
          <w:color w:val="000000"/>
          <w:spacing w:val="1"/>
          <w:sz w:val="24"/>
          <w:szCs w:val="24"/>
        </w:rPr>
        <w:t>Диадумена</w:t>
      </w:r>
      <w:proofErr w:type="spellEnd"/>
      <w:r w:rsidR="00FD2484" w:rsidRPr="00FD2484">
        <w:rPr>
          <w:rFonts w:ascii="Times New Roman" w:hAnsi="Times New Roman" w:cs="Times New Roman"/>
          <w:color w:val="000000"/>
          <w:spacing w:val="1"/>
          <w:sz w:val="24"/>
          <w:szCs w:val="24"/>
        </w:rPr>
        <w:t xml:space="preserve">. </w:t>
      </w:r>
      <w:r w:rsidR="00FD2484" w:rsidRPr="00FD2484">
        <w:rPr>
          <w:rFonts w:ascii="Times New Roman" w:hAnsi="Times New Roman" w:cs="Times New Roman"/>
          <w:color w:val="000000"/>
          <w:sz w:val="24"/>
          <w:szCs w:val="24"/>
        </w:rPr>
        <w:t xml:space="preserve">Освещение - сверху, спереди, сильное, направленное. </w:t>
      </w:r>
      <w:r w:rsidR="00FD2484" w:rsidRPr="00FD2484">
        <w:rPr>
          <w:rFonts w:ascii="Times New Roman" w:hAnsi="Times New Roman" w:cs="Times New Roman"/>
          <w:color w:val="000000"/>
          <w:spacing w:val="2"/>
          <w:sz w:val="24"/>
          <w:szCs w:val="24"/>
        </w:rPr>
        <w:t>Решение - штрих и светотень. Размер зарисовки -  1/8 листа. Материал - карандаш 2М-ЗМ.</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Изображение    головы    на    основе    анализа    строения    черепа    и    характерных особенностей формы головы.</w:t>
      </w:r>
    </w:p>
    <w:p w:rsidR="00FD2484" w:rsidRP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16"/>
          <w:szCs w:val="16"/>
        </w:rPr>
      </w:pPr>
    </w:p>
    <w:p w:rsidR="00FD2484" w:rsidRPr="00553B21" w:rsidRDefault="00553B21"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5 класс</w:t>
      </w:r>
    </w:p>
    <w:p w:rsidR="00FD2484" w:rsidRPr="00FD2484" w:rsidRDefault="00FD2484" w:rsidP="00553B21">
      <w:pPr>
        <w:widowControl w:val="0"/>
        <w:shd w:val="clear" w:color="auto" w:fill="FFFFFF"/>
        <w:autoSpaceDE w:val="0"/>
        <w:autoSpaceDN w:val="0"/>
        <w:adjustRightInd w:val="0"/>
        <w:spacing w:after="0" w:line="240" w:lineRule="auto"/>
        <w:ind w:firstLine="851"/>
        <w:jc w:val="both"/>
        <w:rPr>
          <w:rFonts w:ascii="Times New Roman" w:hAnsi="Times New Roman" w:cs="Times New Roman"/>
          <w:color w:val="000000"/>
          <w:sz w:val="24"/>
          <w:szCs w:val="24"/>
        </w:rPr>
      </w:pPr>
      <w:r w:rsidRPr="00FD2484">
        <w:rPr>
          <w:rFonts w:ascii="Times New Roman" w:hAnsi="Times New Roman" w:cs="Times New Roman"/>
          <w:color w:val="000000"/>
          <w:sz w:val="24"/>
          <w:szCs w:val="24"/>
        </w:rPr>
        <w:t>Посвящается рисунку сложных натюрмортов в ограниченном пространстве интерьера, изучение головы человека, большое внимание уделяетс</w:t>
      </w:r>
      <w:r w:rsidR="00553B21">
        <w:rPr>
          <w:rFonts w:ascii="Times New Roman" w:hAnsi="Times New Roman" w:cs="Times New Roman"/>
          <w:color w:val="000000"/>
          <w:sz w:val="24"/>
          <w:szCs w:val="24"/>
        </w:rPr>
        <w:t>я наброскам разного характера.</w:t>
      </w: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553B21">
        <w:rPr>
          <w:rFonts w:ascii="Times New Roman" w:hAnsi="Times New Roman" w:cs="Times New Roman"/>
          <w:b/>
          <w:color w:val="000000"/>
          <w:sz w:val="24"/>
          <w:szCs w:val="24"/>
          <w:lang w:val="en-US"/>
        </w:rPr>
        <w:t>I</w:t>
      </w:r>
      <w:r w:rsidRPr="00553B21">
        <w:rPr>
          <w:rFonts w:ascii="Times New Roman" w:hAnsi="Times New Roman" w:cs="Times New Roman"/>
          <w:b/>
          <w:color w:val="000000"/>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b/>
          <w:i/>
          <w:sz w:val="24"/>
          <w:szCs w:val="24"/>
          <w:u w:val="single"/>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 xml:space="preserve">Рисунок    натюрморта,    состоящего    из    настольной    лампы,    раскрытой    книги, </w:t>
      </w:r>
      <w:r w:rsidR="00FD2484" w:rsidRPr="00FD2484">
        <w:rPr>
          <w:rFonts w:ascii="Times New Roman" w:hAnsi="Times New Roman" w:cs="Times New Roman"/>
          <w:color w:val="000000"/>
          <w:sz w:val="24"/>
          <w:szCs w:val="24"/>
        </w:rPr>
        <w:t xml:space="preserve">чернильницы и календаря. </w:t>
      </w:r>
      <w:r w:rsidR="00FD2484" w:rsidRPr="00FD2484">
        <w:rPr>
          <w:rFonts w:ascii="Times New Roman" w:hAnsi="Times New Roman" w:cs="Times New Roman"/>
          <w:color w:val="000000"/>
          <w:spacing w:val="2"/>
          <w:sz w:val="24"/>
          <w:szCs w:val="24"/>
        </w:rPr>
        <w:t xml:space="preserve">Освещение - общее. </w:t>
      </w:r>
      <w:r w:rsidR="00FD2484" w:rsidRPr="00FD2484">
        <w:rPr>
          <w:rFonts w:ascii="Times New Roman" w:hAnsi="Times New Roman" w:cs="Times New Roman"/>
          <w:color w:val="000000"/>
          <w:spacing w:val="-6"/>
          <w:sz w:val="24"/>
          <w:szCs w:val="24"/>
        </w:rPr>
        <w:t xml:space="preserve">Решение — штрих и тон. </w:t>
      </w:r>
      <w:r w:rsidR="00FD2484" w:rsidRPr="00FD2484">
        <w:rPr>
          <w:rFonts w:ascii="Times New Roman" w:hAnsi="Times New Roman" w:cs="Times New Roman"/>
          <w:color w:val="000000"/>
          <w:spacing w:val="3"/>
          <w:sz w:val="24"/>
          <w:szCs w:val="24"/>
        </w:rPr>
        <w:t xml:space="preserve">Размер зарисовки – 1/2 листа. </w:t>
      </w:r>
      <w:r w:rsidR="00FD2484" w:rsidRPr="00FD2484">
        <w:rPr>
          <w:rFonts w:ascii="Times New Roman" w:hAnsi="Times New Roman" w:cs="Times New Roman"/>
          <w:color w:val="000000"/>
          <w:spacing w:val="2"/>
          <w:sz w:val="24"/>
          <w:szCs w:val="24"/>
        </w:rPr>
        <w:t xml:space="preserve">Материал - карандаш ЗМ-6М, уголь.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b/>
          <w:i/>
          <w:sz w:val="24"/>
          <w:szCs w:val="24"/>
          <w:u w:val="single"/>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6"/>
          <w:sz w:val="24"/>
          <w:szCs w:val="24"/>
        </w:rPr>
        <w:t xml:space="preserve">Хорошая компоновка, убедительная передача вечернего освещения, создание </w:t>
      </w:r>
      <w:r w:rsidRPr="00FD2484">
        <w:rPr>
          <w:rFonts w:ascii="Times New Roman" w:hAnsi="Times New Roman" w:cs="Times New Roman"/>
          <w:color w:val="000000"/>
          <w:spacing w:val="10"/>
          <w:sz w:val="24"/>
          <w:szCs w:val="24"/>
        </w:rPr>
        <w:t xml:space="preserve">ощущение погруженности предметов в глубину пространства. Материальность </w:t>
      </w:r>
      <w:r w:rsidRPr="00FD2484">
        <w:rPr>
          <w:rFonts w:ascii="Times New Roman" w:hAnsi="Times New Roman" w:cs="Times New Roman"/>
          <w:color w:val="000000"/>
          <w:spacing w:val="-2"/>
          <w:sz w:val="24"/>
          <w:szCs w:val="24"/>
        </w:rPr>
        <w:t>предметов.</w:t>
      </w:r>
    </w:p>
    <w:p w:rsidR="00553B21" w:rsidRDefault="00553B21"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3"/>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2"/>
          <w:sz w:val="24"/>
          <w:szCs w:val="24"/>
        </w:rPr>
        <w:t xml:space="preserve">Рисунок гипсового слепка  симметричного орнамента, повешенного на фоне светлой </w:t>
      </w:r>
      <w:r w:rsidR="00FD2484" w:rsidRPr="00FD2484">
        <w:rPr>
          <w:rFonts w:ascii="Times New Roman" w:hAnsi="Times New Roman" w:cs="Times New Roman"/>
          <w:color w:val="000000"/>
          <w:sz w:val="24"/>
          <w:szCs w:val="24"/>
        </w:rPr>
        <w:t xml:space="preserve">стены чуть выше линии горизонта.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Решение - штрих и светотень. </w:t>
      </w:r>
      <w:r w:rsidR="00FD2484" w:rsidRPr="00FD2484">
        <w:rPr>
          <w:rFonts w:ascii="Times New Roman" w:hAnsi="Times New Roman" w:cs="Times New Roman"/>
          <w:color w:val="000000"/>
          <w:spacing w:val="-2"/>
          <w:sz w:val="24"/>
          <w:szCs w:val="24"/>
        </w:rPr>
        <w:t xml:space="preserve">Размер зарисовки – 1/2 листа. </w:t>
      </w:r>
      <w:r w:rsidR="00FD2484" w:rsidRPr="00FD2484">
        <w:rPr>
          <w:rFonts w:ascii="Times New Roman" w:hAnsi="Times New Roman" w:cs="Times New Roman"/>
          <w:color w:val="000000"/>
          <w:spacing w:val="2"/>
          <w:sz w:val="24"/>
          <w:szCs w:val="24"/>
        </w:rPr>
        <w:t xml:space="preserve">Материал - карандаш 2М.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7"/>
          <w:sz w:val="24"/>
          <w:szCs w:val="24"/>
        </w:rPr>
        <w:t xml:space="preserve">Изучение построения симметричного орнамента высокого рельефа, выявление </w:t>
      </w:r>
      <w:r w:rsidRPr="00FD2484">
        <w:rPr>
          <w:rFonts w:ascii="Times New Roman" w:hAnsi="Times New Roman" w:cs="Times New Roman"/>
          <w:color w:val="000000"/>
          <w:spacing w:val="1"/>
          <w:sz w:val="24"/>
          <w:szCs w:val="24"/>
        </w:rPr>
        <w:t>формы средствами светотени и лепка формы тоном.</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553B21">
        <w:rPr>
          <w:rFonts w:ascii="Times New Roman" w:hAnsi="Times New Roman" w:cs="Times New Roman"/>
          <w:b/>
          <w:color w:val="000000"/>
          <w:spacing w:val="1"/>
          <w:sz w:val="24"/>
          <w:szCs w:val="24"/>
          <w:lang w:val="en-US"/>
        </w:rPr>
        <w:t>II</w:t>
      </w:r>
      <w:r w:rsidRPr="00553B21">
        <w:rPr>
          <w:rFonts w:ascii="Times New Roman" w:hAnsi="Times New Roman" w:cs="Times New Roman"/>
          <w:b/>
          <w:color w:val="000000"/>
          <w:spacing w:val="1"/>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z w:val="24"/>
          <w:szCs w:val="24"/>
        </w:rPr>
        <w:t xml:space="preserve">Рисунок натюрморта на тему «Спортивный» или «Туристический» из 5-6 предметов.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Фон - светлый.</w:t>
      </w:r>
    </w:p>
    <w:p w:rsid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3"/>
          <w:sz w:val="24"/>
          <w:szCs w:val="24"/>
        </w:rPr>
      </w:pPr>
      <w:r w:rsidRPr="00FD2484">
        <w:rPr>
          <w:rFonts w:ascii="Times New Roman" w:hAnsi="Times New Roman" w:cs="Times New Roman"/>
          <w:color w:val="000000"/>
          <w:spacing w:val="2"/>
          <w:sz w:val="24"/>
          <w:szCs w:val="24"/>
        </w:rPr>
        <w:t xml:space="preserve">Решение - тональное. </w:t>
      </w:r>
      <w:r w:rsidRPr="00FD2484">
        <w:rPr>
          <w:rFonts w:ascii="Times New Roman" w:hAnsi="Times New Roman" w:cs="Times New Roman"/>
          <w:color w:val="000000"/>
          <w:spacing w:val="1"/>
          <w:sz w:val="24"/>
          <w:szCs w:val="24"/>
        </w:rPr>
        <w:t xml:space="preserve">Размер зарисовки – 1/2 листа. </w:t>
      </w:r>
      <w:r w:rsidRPr="00FD2484">
        <w:rPr>
          <w:rFonts w:ascii="Times New Roman" w:hAnsi="Times New Roman" w:cs="Times New Roman"/>
          <w:color w:val="000000"/>
          <w:spacing w:val="2"/>
          <w:sz w:val="24"/>
          <w:szCs w:val="24"/>
        </w:rPr>
        <w:t xml:space="preserve">Материал - по выбору.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Привлечение учащихся к самостоятельной постановке натюрморта. Композиция предметов в листе с </w:t>
      </w:r>
      <w:r w:rsidRPr="00FD2484">
        <w:rPr>
          <w:rFonts w:ascii="Times New Roman" w:hAnsi="Times New Roman" w:cs="Times New Roman"/>
          <w:color w:val="000000"/>
          <w:spacing w:val="10"/>
          <w:sz w:val="24"/>
          <w:szCs w:val="24"/>
        </w:rPr>
        <w:t xml:space="preserve">выявлением главного. Передача материальности, погруженности предметов в </w:t>
      </w:r>
      <w:r w:rsidRPr="00FD2484">
        <w:rPr>
          <w:rFonts w:ascii="Times New Roman" w:hAnsi="Times New Roman" w:cs="Times New Roman"/>
          <w:color w:val="000000"/>
          <w:spacing w:val="-2"/>
          <w:sz w:val="24"/>
          <w:szCs w:val="24"/>
        </w:rPr>
        <w:t>пространство.</w:t>
      </w:r>
    </w:p>
    <w:p w:rsidR="00553B21" w:rsidRDefault="00553B21"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4"/>
          <w:sz w:val="24"/>
          <w:szCs w:val="24"/>
        </w:rPr>
      </w:pPr>
      <w:r>
        <w:rPr>
          <w:rFonts w:ascii="Times New Roman" w:hAnsi="Times New Roman" w:cs="Times New Roman"/>
          <w:b/>
          <w:bCs/>
          <w:i/>
          <w:iCs/>
          <w:color w:val="000000"/>
          <w:spacing w:val="3"/>
          <w:sz w:val="24"/>
          <w:szCs w:val="24"/>
        </w:rPr>
        <w:t xml:space="preserve">- </w:t>
      </w:r>
      <w:r w:rsidR="00FD2484" w:rsidRPr="00FD2484">
        <w:rPr>
          <w:rFonts w:ascii="Times New Roman" w:hAnsi="Times New Roman" w:cs="Times New Roman"/>
          <w:color w:val="000000"/>
          <w:sz w:val="24"/>
          <w:szCs w:val="24"/>
        </w:rPr>
        <w:t xml:space="preserve">Зарисовка черепа в двух положениях. </w:t>
      </w:r>
      <w:r w:rsidR="00FD2484" w:rsidRPr="00FD2484">
        <w:rPr>
          <w:rFonts w:ascii="Times New Roman" w:hAnsi="Times New Roman" w:cs="Times New Roman"/>
          <w:color w:val="000000"/>
          <w:spacing w:val="2"/>
          <w:sz w:val="24"/>
          <w:szCs w:val="24"/>
        </w:rPr>
        <w:t xml:space="preserve">Освещение - </w:t>
      </w:r>
      <w:proofErr w:type="gramStart"/>
      <w:r w:rsidR="00FD2484" w:rsidRPr="00FD2484">
        <w:rPr>
          <w:rFonts w:ascii="Times New Roman" w:hAnsi="Times New Roman" w:cs="Times New Roman"/>
          <w:color w:val="000000"/>
          <w:spacing w:val="2"/>
          <w:sz w:val="24"/>
          <w:szCs w:val="24"/>
        </w:rPr>
        <w:t>верхне-боковое</w:t>
      </w:r>
      <w:proofErr w:type="gramEnd"/>
      <w:r w:rsidR="00FD2484" w:rsidRPr="00FD2484">
        <w:rPr>
          <w:rFonts w:ascii="Times New Roman" w:hAnsi="Times New Roman" w:cs="Times New Roman"/>
          <w:color w:val="000000"/>
          <w:spacing w:val="2"/>
          <w:sz w:val="24"/>
          <w:szCs w:val="24"/>
        </w:rPr>
        <w:t xml:space="preserve">. Решение - штрих и светотень. </w:t>
      </w:r>
      <w:r w:rsidR="00FD2484" w:rsidRPr="00FD2484">
        <w:rPr>
          <w:rFonts w:ascii="Times New Roman" w:hAnsi="Times New Roman" w:cs="Times New Roman"/>
          <w:color w:val="000000"/>
          <w:spacing w:val="4"/>
          <w:sz w:val="24"/>
          <w:szCs w:val="24"/>
        </w:rPr>
        <w:t xml:space="preserve">Размер зарисовки - 1/2 листа (планшет). </w:t>
      </w:r>
      <w:r w:rsidR="00FD2484" w:rsidRPr="00FD2484">
        <w:rPr>
          <w:rFonts w:ascii="Times New Roman" w:hAnsi="Times New Roman" w:cs="Times New Roman"/>
          <w:color w:val="000000"/>
          <w:spacing w:val="2"/>
          <w:sz w:val="24"/>
          <w:szCs w:val="24"/>
        </w:rPr>
        <w:t xml:space="preserve">Материал - карандаш 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4"/>
          <w:sz w:val="24"/>
          <w:szCs w:val="24"/>
        </w:rPr>
        <w:t xml:space="preserve">Изучение   черепа,   как   основы   головы   и   его   построения   с   использованием </w:t>
      </w:r>
      <w:r w:rsidRPr="00FD2484">
        <w:rPr>
          <w:rFonts w:ascii="Times New Roman" w:hAnsi="Times New Roman" w:cs="Times New Roman"/>
          <w:color w:val="000000"/>
          <w:spacing w:val="1"/>
          <w:sz w:val="24"/>
          <w:szCs w:val="24"/>
        </w:rPr>
        <w:t>«крестовины», серединной и профильной линий.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i/>
          <w:color w:val="000000"/>
          <w:spacing w:val="1"/>
          <w:sz w:val="24"/>
          <w:szCs w:val="24"/>
          <w:u w:val="single"/>
        </w:rPr>
      </w:pPr>
    </w:p>
    <w:p w:rsidR="00FD2484" w:rsidRPr="00553B21" w:rsidRDefault="00FD2484" w:rsidP="00553B21">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553B21">
        <w:rPr>
          <w:rFonts w:ascii="Times New Roman" w:hAnsi="Times New Roman" w:cs="Times New Roman"/>
          <w:b/>
          <w:color w:val="000000"/>
          <w:spacing w:val="1"/>
          <w:sz w:val="24"/>
          <w:szCs w:val="24"/>
          <w:lang w:val="en-US"/>
        </w:rPr>
        <w:t>III</w:t>
      </w:r>
      <w:r w:rsidRPr="00553B21">
        <w:rPr>
          <w:rFonts w:ascii="Times New Roman" w:hAnsi="Times New Roman" w:cs="Times New Roman"/>
          <w:b/>
          <w:color w:val="000000"/>
          <w:spacing w:val="1"/>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pacing w:val="1"/>
          <w:sz w:val="24"/>
          <w:szCs w:val="24"/>
        </w:rPr>
        <w:t>Рисунок гипсового слепка головы.</w:t>
      </w:r>
    </w:p>
    <w:p w:rsidR="00FD2484" w:rsidRPr="00FD2484" w:rsidRDefault="00FD2484" w:rsidP="00FD2484">
      <w:pPr>
        <w:widowControl w:val="0"/>
        <w:shd w:val="clear" w:color="auto" w:fill="FFFFFF"/>
        <w:tabs>
          <w:tab w:val="left" w:pos="9497"/>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xml:space="preserve">. </w:t>
      </w:r>
      <w:r w:rsidRPr="00FD2484">
        <w:rPr>
          <w:rFonts w:ascii="Times New Roman" w:hAnsi="Times New Roman" w:cs="Times New Roman"/>
          <w:color w:val="000000"/>
          <w:sz w:val="24"/>
          <w:szCs w:val="24"/>
        </w:rPr>
        <w:t xml:space="preserve">Решение - штрих и светотень. </w:t>
      </w:r>
      <w:r w:rsidRPr="00FD2484">
        <w:rPr>
          <w:rFonts w:ascii="Times New Roman" w:hAnsi="Times New Roman" w:cs="Times New Roman"/>
          <w:color w:val="000000"/>
          <w:spacing w:val="2"/>
          <w:sz w:val="24"/>
          <w:szCs w:val="24"/>
        </w:rPr>
        <w:t xml:space="preserve">Размер зарисовки – 1/2 листа. </w:t>
      </w:r>
      <w:r w:rsidRPr="00FD2484">
        <w:rPr>
          <w:rFonts w:ascii="Times New Roman" w:hAnsi="Times New Roman" w:cs="Times New Roman"/>
          <w:color w:val="000000"/>
          <w:spacing w:val="1"/>
          <w:sz w:val="24"/>
          <w:szCs w:val="24"/>
        </w:rPr>
        <w:t xml:space="preserve">Материал - карандаш 2М-ЗМ.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Передача характерных особенностей формы головы.</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2"/>
          <w:sz w:val="24"/>
          <w:szCs w:val="24"/>
        </w:rPr>
        <w:t xml:space="preserve">- </w:t>
      </w:r>
      <w:r w:rsidR="00FD2484" w:rsidRPr="00FD2484">
        <w:rPr>
          <w:rFonts w:ascii="Times New Roman" w:hAnsi="Times New Roman" w:cs="Times New Roman"/>
          <w:color w:val="000000"/>
          <w:sz w:val="24"/>
          <w:szCs w:val="24"/>
        </w:rPr>
        <w:t>Рисунок дорической капители.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Освещение - направленное сильное. </w:t>
      </w:r>
      <w:r w:rsidRPr="00FD2484">
        <w:rPr>
          <w:rFonts w:ascii="Times New Roman" w:hAnsi="Times New Roman" w:cs="Times New Roman"/>
          <w:color w:val="000000"/>
          <w:spacing w:val="2"/>
          <w:sz w:val="24"/>
          <w:szCs w:val="24"/>
        </w:rPr>
        <w:t>Решение - штрих и светотень.</w:t>
      </w:r>
    </w:p>
    <w:p w:rsid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8"/>
          <w:sz w:val="24"/>
          <w:szCs w:val="24"/>
        </w:rPr>
      </w:pPr>
      <w:r w:rsidRPr="00FD2484">
        <w:rPr>
          <w:rFonts w:ascii="Times New Roman" w:hAnsi="Times New Roman" w:cs="Times New Roman"/>
          <w:color w:val="000000"/>
          <w:spacing w:val="-1"/>
          <w:sz w:val="24"/>
          <w:szCs w:val="24"/>
        </w:rPr>
        <w:t xml:space="preserve">Размер зарисовки – </w:t>
      </w:r>
      <w:r w:rsidRPr="00FD2484">
        <w:rPr>
          <w:rFonts w:ascii="Times New Roman" w:hAnsi="Times New Roman" w:cs="Times New Roman"/>
          <w:iCs/>
          <w:color w:val="000000"/>
          <w:spacing w:val="-1"/>
          <w:sz w:val="24"/>
          <w:szCs w:val="24"/>
        </w:rPr>
        <w:t>А-3</w:t>
      </w:r>
      <w:r w:rsidRPr="00FD2484">
        <w:rPr>
          <w:rFonts w:ascii="Times New Roman" w:hAnsi="Times New Roman" w:cs="Times New Roman"/>
          <w:i/>
          <w:iCs/>
          <w:color w:val="000000"/>
          <w:spacing w:val="-1"/>
          <w:sz w:val="24"/>
          <w:szCs w:val="24"/>
        </w:rPr>
        <w:t xml:space="preserve"> </w:t>
      </w:r>
      <w:r w:rsidRPr="00FD2484">
        <w:rPr>
          <w:rFonts w:ascii="Times New Roman" w:hAnsi="Times New Roman" w:cs="Times New Roman"/>
          <w:color w:val="000000"/>
          <w:spacing w:val="-1"/>
          <w:sz w:val="24"/>
          <w:szCs w:val="24"/>
        </w:rPr>
        <w:t xml:space="preserve">листа. Материал - карандаш 2М-ЗМ.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6"/>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lastRenderedPageBreak/>
        <w:t>Конструктивный анализ и построение капители. Последовательность в работе.</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pacing w:val="1"/>
          <w:sz w:val="24"/>
          <w:szCs w:val="24"/>
        </w:rPr>
        <w:t xml:space="preserve">- </w:t>
      </w:r>
      <w:r w:rsidR="00FD2484" w:rsidRPr="00FD2484">
        <w:rPr>
          <w:rFonts w:ascii="Times New Roman" w:hAnsi="Times New Roman" w:cs="Times New Roman"/>
          <w:color w:val="000000"/>
          <w:spacing w:val="1"/>
          <w:sz w:val="24"/>
          <w:szCs w:val="24"/>
        </w:rPr>
        <w:t>Рисунок    натюрморта    состоящего    из    гипсовой    розетки    высокого    рельефа, металлического кувшинчика и драпировки.</w:t>
      </w:r>
    </w:p>
    <w:p w:rsidR="00FD2484" w:rsidRPr="00FD2484" w:rsidRDefault="00FD2484" w:rsidP="00FD2484">
      <w:pPr>
        <w:widowControl w:val="0"/>
        <w:shd w:val="clear" w:color="auto" w:fill="FFFFFF"/>
        <w:tabs>
          <w:tab w:val="left" w:pos="9497"/>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Освещение - направленное на слепок, яркое. </w:t>
      </w:r>
      <w:r w:rsidRPr="00FD2484">
        <w:rPr>
          <w:rFonts w:ascii="Times New Roman" w:hAnsi="Times New Roman" w:cs="Times New Roman"/>
          <w:color w:val="000000"/>
          <w:spacing w:val="2"/>
          <w:sz w:val="24"/>
          <w:szCs w:val="24"/>
        </w:rPr>
        <w:t xml:space="preserve">Решение - тональное. </w:t>
      </w:r>
      <w:r w:rsidRPr="00FD2484">
        <w:rPr>
          <w:rFonts w:ascii="Times New Roman" w:hAnsi="Times New Roman" w:cs="Times New Roman"/>
          <w:color w:val="000000"/>
          <w:spacing w:val="3"/>
          <w:sz w:val="24"/>
          <w:szCs w:val="24"/>
        </w:rPr>
        <w:t xml:space="preserve">Размер зарисовки – </w:t>
      </w:r>
      <w:r w:rsidRPr="00FD2484">
        <w:rPr>
          <w:rFonts w:ascii="Times New Roman" w:hAnsi="Times New Roman" w:cs="Times New Roman"/>
          <w:iCs/>
          <w:color w:val="000000"/>
          <w:spacing w:val="3"/>
          <w:sz w:val="24"/>
          <w:szCs w:val="24"/>
        </w:rPr>
        <w:t>1/2</w:t>
      </w:r>
      <w:r w:rsidRPr="00FD2484">
        <w:rPr>
          <w:rFonts w:ascii="Times New Roman" w:hAnsi="Times New Roman" w:cs="Times New Roman"/>
          <w:i/>
          <w:iCs/>
          <w:color w:val="000000"/>
          <w:spacing w:val="3"/>
          <w:sz w:val="24"/>
          <w:szCs w:val="24"/>
        </w:rPr>
        <w:t xml:space="preserve"> </w:t>
      </w:r>
      <w:r w:rsidRPr="00FD2484">
        <w:rPr>
          <w:rFonts w:ascii="Times New Roman" w:hAnsi="Times New Roman" w:cs="Times New Roman"/>
          <w:color w:val="000000"/>
          <w:spacing w:val="3"/>
          <w:sz w:val="24"/>
          <w:szCs w:val="24"/>
        </w:rPr>
        <w:t xml:space="preserve">листа. Материал - карандаш 2М-ЗМ.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3"/>
          <w:sz w:val="24"/>
          <w:szCs w:val="24"/>
        </w:rPr>
        <w:t xml:space="preserve">Конструктивное построение формы, пространственное решение. Точность передачи </w:t>
      </w:r>
      <w:r w:rsidRPr="00FD2484">
        <w:rPr>
          <w:rFonts w:ascii="Times New Roman" w:hAnsi="Times New Roman" w:cs="Times New Roman"/>
          <w:color w:val="000000"/>
          <w:spacing w:val="1"/>
          <w:sz w:val="24"/>
          <w:szCs w:val="24"/>
        </w:rPr>
        <w:t xml:space="preserve">светотени, материальности, </w:t>
      </w:r>
      <w:proofErr w:type="spellStart"/>
      <w:r w:rsidRPr="00FD2484">
        <w:rPr>
          <w:rFonts w:ascii="Times New Roman" w:hAnsi="Times New Roman" w:cs="Times New Roman"/>
          <w:color w:val="000000"/>
          <w:spacing w:val="1"/>
          <w:sz w:val="24"/>
          <w:szCs w:val="24"/>
        </w:rPr>
        <w:t>разноокрашенности</w:t>
      </w:r>
      <w:proofErr w:type="spellEnd"/>
      <w:r w:rsidRPr="00FD2484">
        <w:rPr>
          <w:rFonts w:ascii="Times New Roman" w:hAnsi="Times New Roman" w:cs="Times New Roman"/>
          <w:color w:val="000000"/>
          <w:spacing w:val="1"/>
          <w:sz w:val="24"/>
          <w:szCs w:val="24"/>
        </w:rPr>
        <w:t xml:space="preserve"> и освещенности предметов.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6"/>
          <w:sz w:val="24"/>
          <w:szCs w:val="24"/>
        </w:rPr>
      </w:pPr>
      <w:r w:rsidRPr="00FD2484">
        <w:rPr>
          <w:rFonts w:ascii="Times New Roman" w:hAnsi="Times New Roman" w:cs="Times New Roman"/>
          <w:color w:val="000000"/>
          <w:spacing w:val="16"/>
          <w:sz w:val="24"/>
          <w:szCs w:val="24"/>
        </w:rPr>
        <w:t xml:space="preserve">Исполнение </w:t>
      </w:r>
      <w:r w:rsidRPr="00FD2484">
        <w:rPr>
          <w:rFonts w:ascii="Times New Roman" w:hAnsi="Times New Roman" w:cs="Times New Roman"/>
          <w:color w:val="000000"/>
          <w:spacing w:val="6"/>
          <w:sz w:val="24"/>
          <w:szCs w:val="24"/>
        </w:rPr>
        <w:t>тематических зарисовок и набросков фигуры человека.</w:t>
      </w:r>
    </w:p>
    <w:p w:rsidR="00FD2484" w:rsidRPr="00553B21"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6"/>
          <w:sz w:val="16"/>
          <w:szCs w:val="16"/>
        </w:rPr>
      </w:pPr>
    </w:p>
    <w:p w:rsidR="00FD2484" w:rsidRPr="00553B21"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b/>
          <w:sz w:val="24"/>
          <w:szCs w:val="24"/>
        </w:rPr>
      </w:pPr>
      <w:r w:rsidRPr="00553B21">
        <w:rPr>
          <w:rFonts w:ascii="Times New Roman" w:hAnsi="Times New Roman" w:cs="Times New Roman"/>
          <w:b/>
          <w:color w:val="000000"/>
          <w:spacing w:val="6"/>
          <w:sz w:val="24"/>
          <w:szCs w:val="24"/>
        </w:rPr>
        <w:t xml:space="preserve">                                        </w:t>
      </w:r>
      <w:r w:rsidR="00FD2484" w:rsidRPr="00553B21">
        <w:rPr>
          <w:rFonts w:ascii="Times New Roman" w:hAnsi="Times New Roman" w:cs="Times New Roman"/>
          <w:b/>
          <w:color w:val="000000"/>
          <w:spacing w:val="6"/>
          <w:sz w:val="24"/>
          <w:szCs w:val="24"/>
          <w:lang w:val="en-US"/>
        </w:rPr>
        <w:t>IV</w:t>
      </w:r>
      <w:r w:rsidR="00FD2484" w:rsidRPr="00553B21">
        <w:rPr>
          <w:rFonts w:ascii="Times New Roman" w:hAnsi="Times New Roman" w:cs="Times New Roman"/>
          <w:b/>
          <w:color w:val="000000"/>
          <w:spacing w:val="6"/>
          <w:sz w:val="24"/>
          <w:szCs w:val="24"/>
        </w:rPr>
        <w:t xml:space="preserve"> четверть </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3"/>
          <w:sz w:val="24"/>
          <w:szCs w:val="24"/>
        </w:rPr>
        <w:t xml:space="preserve">- </w:t>
      </w:r>
      <w:r w:rsidR="00FD2484" w:rsidRPr="00FD2484">
        <w:rPr>
          <w:rFonts w:ascii="Times New Roman" w:hAnsi="Times New Roman" w:cs="Times New Roman"/>
          <w:color w:val="000000"/>
          <w:spacing w:val="3"/>
          <w:sz w:val="24"/>
          <w:szCs w:val="24"/>
        </w:rPr>
        <w:t xml:space="preserve">Зарисовки и наброски на тему: «Наш город». </w:t>
      </w:r>
      <w:r w:rsidR="00FD2484" w:rsidRPr="00FD2484">
        <w:rPr>
          <w:rFonts w:ascii="Times New Roman" w:hAnsi="Times New Roman" w:cs="Times New Roman"/>
          <w:color w:val="000000"/>
          <w:spacing w:val="6"/>
          <w:sz w:val="24"/>
          <w:szCs w:val="24"/>
        </w:rPr>
        <w:t xml:space="preserve">Более глубокое представление о задачах пейзажа. Расширение опыта и знаний о </w:t>
      </w:r>
      <w:r w:rsidR="00FD2484" w:rsidRPr="00FD2484">
        <w:rPr>
          <w:rFonts w:ascii="Times New Roman" w:hAnsi="Times New Roman" w:cs="Times New Roman"/>
          <w:color w:val="000000"/>
          <w:spacing w:val="16"/>
          <w:sz w:val="24"/>
          <w:szCs w:val="24"/>
        </w:rPr>
        <w:t xml:space="preserve">художественных возможностях разных графических материалов. </w:t>
      </w:r>
      <w:r w:rsidR="00FD2484" w:rsidRPr="00FD2484">
        <w:rPr>
          <w:rFonts w:ascii="Times New Roman" w:hAnsi="Times New Roman" w:cs="Times New Roman"/>
          <w:color w:val="000000"/>
          <w:spacing w:val="7"/>
          <w:sz w:val="24"/>
          <w:szCs w:val="24"/>
        </w:rPr>
        <w:t xml:space="preserve">Размер - 1/2 листа. </w:t>
      </w:r>
      <w:r w:rsidR="00FD2484" w:rsidRPr="00FD2484">
        <w:rPr>
          <w:rFonts w:ascii="Times New Roman" w:hAnsi="Times New Roman" w:cs="Times New Roman"/>
          <w:color w:val="000000"/>
          <w:spacing w:val="6"/>
          <w:sz w:val="24"/>
          <w:szCs w:val="24"/>
        </w:rPr>
        <w:t xml:space="preserve">Материал - по выбору. </w:t>
      </w:r>
      <w:r w:rsidR="00FD2484" w:rsidRPr="00FD2484">
        <w:rPr>
          <w:rFonts w:ascii="Times New Roman" w:hAnsi="Times New Roman" w:cs="Times New Roman"/>
          <w:color w:val="000000"/>
          <w:spacing w:val="7"/>
          <w:sz w:val="24"/>
          <w:szCs w:val="24"/>
        </w:rPr>
        <w:t>Время - 16 часов.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i/>
          <w:color w:val="000000"/>
          <w:spacing w:val="7"/>
          <w:sz w:val="24"/>
          <w:szCs w:val="24"/>
        </w:rPr>
      </w:pPr>
      <w:r w:rsidRPr="00FD2484">
        <w:rPr>
          <w:rFonts w:ascii="Times New Roman" w:hAnsi="Times New Roman" w:cs="Times New Roman"/>
          <w:i/>
          <w:color w:val="000000"/>
          <w:spacing w:val="7"/>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7"/>
          <w:sz w:val="24"/>
          <w:szCs w:val="24"/>
        </w:rPr>
        <w:t>Пространственное решение пейзажа.</w:t>
      </w:r>
    </w:p>
    <w:p w:rsidR="00FD2484" w:rsidRPr="00FD2484" w:rsidRDefault="00553B21"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hAnsi="Times New Roman" w:cs="Times New Roman"/>
          <w:b/>
          <w:bCs/>
          <w:i/>
          <w:iCs/>
          <w:color w:val="000000"/>
          <w:sz w:val="24"/>
          <w:szCs w:val="24"/>
        </w:rPr>
        <w:t xml:space="preserve">- </w:t>
      </w:r>
      <w:r w:rsidR="00FD2484" w:rsidRPr="00FD2484">
        <w:rPr>
          <w:rFonts w:ascii="Times New Roman" w:hAnsi="Times New Roman" w:cs="Times New Roman"/>
          <w:color w:val="000000"/>
          <w:spacing w:val="5"/>
          <w:sz w:val="24"/>
          <w:szCs w:val="24"/>
        </w:rPr>
        <w:t>Рисунок гипсовой маски льва.</w:t>
      </w:r>
    </w:p>
    <w:p w:rsidR="00FD2484" w:rsidRPr="00FD2484" w:rsidRDefault="00FD2484" w:rsidP="00FD2484">
      <w:pPr>
        <w:widowControl w:val="0"/>
        <w:shd w:val="clear" w:color="auto" w:fill="FFFFFF"/>
        <w:tabs>
          <w:tab w:val="left" w:pos="9497"/>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5"/>
          <w:sz w:val="24"/>
          <w:szCs w:val="24"/>
        </w:rPr>
        <w:t xml:space="preserve">Освещение - </w:t>
      </w:r>
      <w:proofErr w:type="gramStart"/>
      <w:r w:rsidRPr="00FD2484">
        <w:rPr>
          <w:rFonts w:ascii="Times New Roman" w:hAnsi="Times New Roman" w:cs="Times New Roman"/>
          <w:color w:val="000000"/>
          <w:spacing w:val="5"/>
          <w:sz w:val="24"/>
          <w:szCs w:val="24"/>
        </w:rPr>
        <w:t>верхне-боковое</w:t>
      </w:r>
      <w:proofErr w:type="gramEnd"/>
      <w:r w:rsidRPr="00FD2484">
        <w:rPr>
          <w:rFonts w:ascii="Times New Roman" w:hAnsi="Times New Roman" w:cs="Times New Roman"/>
          <w:color w:val="000000"/>
          <w:spacing w:val="5"/>
          <w:sz w:val="24"/>
          <w:szCs w:val="24"/>
        </w:rPr>
        <w:t xml:space="preserve">. Решение - штрих и светотень. Материал - карандаш 2М-ЗМ. </w:t>
      </w:r>
      <w:r w:rsidRPr="00FD2484">
        <w:rPr>
          <w:rFonts w:ascii="Times New Roman" w:hAnsi="Times New Roman" w:cs="Times New Roman"/>
          <w:color w:val="000000"/>
          <w:spacing w:val="3"/>
          <w:sz w:val="24"/>
          <w:szCs w:val="24"/>
        </w:rPr>
        <w:t xml:space="preserve">Размер - 1/2 листа.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6"/>
          <w:sz w:val="24"/>
          <w:szCs w:val="24"/>
        </w:rPr>
      </w:pPr>
      <w:r w:rsidRPr="00FD2484">
        <w:rPr>
          <w:rFonts w:ascii="Times New Roman" w:hAnsi="Times New Roman" w:cs="Times New Roman"/>
          <w:color w:val="000000"/>
          <w:spacing w:val="-4"/>
          <w:sz w:val="24"/>
          <w:szCs w:val="24"/>
        </w:rPr>
        <w:t xml:space="preserve">Обобщение изображения головы. Работа парными формами с ориентировкой на </w:t>
      </w:r>
      <w:r w:rsidRPr="00FD2484">
        <w:rPr>
          <w:rFonts w:ascii="Times New Roman" w:hAnsi="Times New Roman" w:cs="Times New Roman"/>
          <w:color w:val="000000"/>
          <w:spacing w:val="-6"/>
          <w:sz w:val="24"/>
          <w:szCs w:val="24"/>
        </w:rPr>
        <w:t>профильную линию.</w:t>
      </w: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6"/>
          <w:sz w:val="24"/>
          <w:szCs w:val="24"/>
        </w:rPr>
      </w:pPr>
      <w:r w:rsidRPr="00FD2484">
        <w:rPr>
          <w:rFonts w:ascii="Times New Roman" w:hAnsi="Times New Roman" w:cs="Times New Roman"/>
          <w:b/>
          <w:color w:val="000000"/>
          <w:spacing w:val="-6"/>
          <w:sz w:val="24"/>
          <w:szCs w:val="24"/>
        </w:rPr>
        <w:t>Дополнительный год</w:t>
      </w: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6"/>
          <w:sz w:val="24"/>
          <w:szCs w:val="24"/>
        </w:rPr>
      </w:pPr>
      <w:r w:rsidRPr="00FD2484">
        <w:rPr>
          <w:rFonts w:ascii="Times New Roman" w:hAnsi="Times New Roman" w:cs="Times New Roman"/>
          <w:b/>
          <w:color w:val="000000"/>
          <w:spacing w:val="-6"/>
          <w:sz w:val="24"/>
          <w:szCs w:val="24"/>
        </w:rPr>
        <w:t>предпрофессионального обучения</w:t>
      </w: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6"/>
          <w:sz w:val="24"/>
          <w:szCs w:val="24"/>
        </w:rPr>
      </w:pPr>
      <w:r w:rsidRPr="00FD2484">
        <w:rPr>
          <w:rFonts w:ascii="Times New Roman" w:hAnsi="Times New Roman" w:cs="Times New Roman"/>
          <w:b/>
          <w:color w:val="000000"/>
          <w:spacing w:val="-6"/>
          <w:sz w:val="24"/>
          <w:szCs w:val="24"/>
        </w:rPr>
        <w:t xml:space="preserve">ШЕСТОЙ КЛАСС </w:t>
      </w: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6"/>
          <w:sz w:val="24"/>
          <w:szCs w:val="24"/>
        </w:rPr>
      </w:pPr>
    </w:p>
    <w:p w:rsidR="00FD2484" w:rsidRPr="00FD2484" w:rsidRDefault="00FD2484" w:rsidP="00FD2484">
      <w:pPr>
        <w:widowControl w:val="0"/>
        <w:shd w:val="clear" w:color="auto" w:fill="FFFFFF"/>
        <w:autoSpaceDE w:val="0"/>
        <w:autoSpaceDN w:val="0"/>
        <w:adjustRightInd w:val="0"/>
        <w:spacing w:after="0" w:line="240" w:lineRule="auto"/>
        <w:ind w:firstLine="851"/>
        <w:jc w:val="both"/>
        <w:rPr>
          <w:rFonts w:ascii="Times New Roman" w:eastAsiaTheme="minorEastAsia" w:hAnsi="Times New Roman" w:cs="Times New Roman"/>
          <w:sz w:val="24"/>
          <w:szCs w:val="24"/>
        </w:rPr>
      </w:pPr>
      <w:proofErr w:type="spellStart"/>
      <w:r w:rsidRPr="00FD2484">
        <w:rPr>
          <w:rFonts w:ascii="Times New Roman" w:hAnsi="Times New Roman" w:cs="Times New Roman"/>
          <w:color w:val="000000"/>
          <w:sz w:val="24"/>
          <w:szCs w:val="24"/>
        </w:rPr>
        <w:t>Профориентационное</w:t>
      </w:r>
      <w:proofErr w:type="spellEnd"/>
      <w:r w:rsidRPr="00FD2484">
        <w:rPr>
          <w:rFonts w:ascii="Times New Roman" w:hAnsi="Times New Roman" w:cs="Times New Roman"/>
          <w:color w:val="000000"/>
          <w:sz w:val="24"/>
          <w:szCs w:val="24"/>
        </w:rPr>
        <w:t xml:space="preserve"> обучение в школе продолжается заданиями на основные темы: натюрморт, живая </w:t>
      </w:r>
      <w:r w:rsidRPr="00FD2484">
        <w:rPr>
          <w:rFonts w:ascii="Times New Roman" w:hAnsi="Times New Roman" w:cs="Times New Roman"/>
          <w:color w:val="000000"/>
          <w:spacing w:val="1"/>
          <w:sz w:val="24"/>
          <w:szCs w:val="24"/>
        </w:rPr>
        <w:t>голова, наброски и зарисовки фигуры человека, с постановкой более сложных задач: композиционное построение, глубокая проработка тоном, работа над фактурой.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1"/>
          <w:sz w:val="24"/>
          <w:szCs w:val="24"/>
        </w:rPr>
        <w:t>Последние задания являются экзаменационными.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FD2484">
        <w:rPr>
          <w:rFonts w:ascii="Times New Roman" w:eastAsiaTheme="minorEastAsia" w:hAnsi="Times New Roman" w:cs="Times New Roman"/>
          <w:b/>
          <w:sz w:val="24"/>
          <w:szCs w:val="24"/>
          <w:lang w:val="en-US"/>
        </w:rPr>
        <w:t>I</w:t>
      </w:r>
      <w:r w:rsidRPr="00FD2484">
        <w:rPr>
          <w:rFonts w:ascii="Times New Roman" w:eastAsiaTheme="minorEastAsia" w:hAnsi="Times New Roman" w:cs="Times New Roman"/>
          <w:b/>
          <w:sz w:val="24"/>
          <w:szCs w:val="24"/>
        </w:rPr>
        <w:t xml:space="preserve"> четверть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1"/>
          <w:sz w:val="24"/>
          <w:szCs w:val="24"/>
        </w:rPr>
        <w:t xml:space="preserve">- </w:t>
      </w:r>
      <w:r w:rsidRPr="00FD2484">
        <w:rPr>
          <w:rFonts w:ascii="Times New Roman" w:hAnsi="Times New Roman" w:cs="Times New Roman"/>
          <w:color w:val="000000"/>
          <w:spacing w:val="5"/>
          <w:sz w:val="24"/>
          <w:szCs w:val="24"/>
        </w:rPr>
        <w:t xml:space="preserve">Рисунок гипсовой головы. Освещение - </w:t>
      </w:r>
      <w:proofErr w:type="gramStart"/>
      <w:r w:rsidRPr="00FD2484">
        <w:rPr>
          <w:rFonts w:ascii="Times New Roman" w:hAnsi="Times New Roman" w:cs="Times New Roman"/>
          <w:color w:val="000000"/>
          <w:spacing w:val="5"/>
          <w:sz w:val="24"/>
          <w:szCs w:val="24"/>
        </w:rPr>
        <w:t>верхнее-боковое</w:t>
      </w:r>
      <w:proofErr w:type="gramEnd"/>
      <w:r w:rsidRPr="00FD2484">
        <w:rPr>
          <w:rFonts w:ascii="Times New Roman" w:hAnsi="Times New Roman" w:cs="Times New Roman"/>
          <w:color w:val="000000"/>
          <w:spacing w:val="5"/>
          <w:sz w:val="24"/>
          <w:szCs w:val="24"/>
        </w:rPr>
        <w:t xml:space="preserve">, </w:t>
      </w:r>
      <w:r w:rsidRPr="00FD2484">
        <w:rPr>
          <w:rFonts w:ascii="Times New Roman" w:hAnsi="Times New Roman" w:cs="Times New Roman"/>
          <w:color w:val="000000"/>
          <w:spacing w:val="6"/>
          <w:sz w:val="24"/>
          <w:szCs w:val="24"/>
        </w:rPr>
        <w:t xml:space="preserve">Решение - штрих и светотень. </w:t>
      </w:r>
      <w:r w:rsidRPr="00FD2484">
        <w:rPr>
          <w:rFonts w:ascii="Times New Roman" w:hAnsi="Times New Roman" w:cs="Times New Roman"/>
          <w:color w:val="000000"/>
          <w:spacing w:val="3"/>
          <w:sz w:val="24"/>
          <w:szCs w:val="24"/>
        </w:rPr>
        <w:t xml:space="preserve">Размер 1/2 листа. </w:t>
      </w:r>
      <w:r w:rsidRPr="00FD2484">
        <w:rPr>
          <w:rFonts w:ascii="Times New Roman" w:hAnsi="Times New Roman" w:cs="Times New Roman"/>
          <w:color w:val="000000"/>
          <w:spacing w:val="7"/>
          <w:sz w:val="24"/>
          <w:szCs w:val="24"/>
        </w:rPr>
        <w:t xml:space="preserve">Материал - карандаш 2М-ЗМ.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Упражнение на передачу большой формы головы с выявлением ее анатомических</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4"/>
          <w:sz w:val="24"/>
          <w:szCs w:val="24"/>
        </w:rPr>
        <w:t>особенностей.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7"/>
          <w:sz w:val="24"/>
          <w:szCs w:val="24"/>
        </w:rPr>
      </w:pPr>
      <w:r w:rsidRPr="00FD2484">
        <w:rPr>
          <w:rFonts w:ascii="Times New Roman" w:hAnsi="Times New Roman" w:cs="Times New Roman"/>
          <w:b/>
          <w:bCs/>
          <w:i/>
          <w:iCs/>
          <w:color w:val="000000"/>
          <w:spacing w:val="2"/>
          <w:sz w:val="24"/>
          <w:szCs w:val="24"/>
        </w:rPr>
        <w:t xml:space="preserve">- </w:t>
      </w:r>
      <w:r w:rsidRPr="00FD2484">
        <w:rPr>
          <w:rFonts w:ascii="Times New Roman" w:hAnsi="Times New Roman" w:cs="Times New Roman"/>
          <w:color w:val="000000"/>
          <w:spacing w:val="5"/>
          <w:sz w:val="24"/>
          <w:szCs w:val="24"/>
        </w:rPr>
        <w:t>Короткие зарисовки двух голов натурщиков, различных по характеру (голова пожилого мужчины и голова молодой женщины</w:t>
      </w:r>
      <w:r w:rsidRPr="00FD2484">
        <w:rPr>
          <w:rFonts w:ascii="Times New Roman" w:hAnsi="Times New Roman" w:cs="Times New Roman"/>
          <w:color w:val="000000"/>
          <w:spacing w:val="6"/>
          <w:sz w:val="24"/>
          <w:szCs w:val="24"/>
        </w:rPr>
        <w:t xml:space="preserve">). Два рисунка на одном листе. Освещение - верхнее, резкое, Решение светотеневое без фона. </w:t>
      </w:r>
      <w:r w:rsidRPr="00FD2484">
        <w:rPr>
          <w:rFonts w:ascii="Times New Roman" w:hAnsi="Times New Roman" w:cs="Times New Roman"/>
          <w:color w:val="000000"/>
          <w:spacing w:val="7"/>
          <w:sz w:val="24"/>
          <w:szCs w:val="24"/>
        </w:rPr>
        <w:t xml:space="preserve">Материал - свободный. </w:t>
      </w:r>
      <w:r w:rsidRPr="00FD2484">
        <w:rPr>
          <w:rFonts w:ascii="Times New Roman" w:hAnsi="Times New Roman" w:cs="Times New Roman"/>
          <w:color w:val="000000"/>
          <w:spacing w:val="4"/>
          <w:sz w:val="24"/>
          <w:szCs w:val="24"/>
        </w:rPr>
        <w:t xml:space="preserve">Размер - 1/4 листа.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Передача индивидуальных особенностей характера формы головы (обязательное </w:t>
      </w:r>
      <w:r w:rsidRPr="00FD2484">
        <w:rPr>
          <w:rFonts w:ascii="Times New Roman" w:hAnsi="Times New Roman" w:cs="Times New Roman"/>
          <w:color w:val="000000"/>
          <w:spacing w:val="1"/>
          <w:sz w:val="24"/>
          <w:szCs w:val="24"/>
        </w:rPr>
        <w:t>выполнение набросков головы в профиль).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2"/>
          <w:sz w:val="24"/>
          <w:szCs w:val="24"/>
        </w:rPr>
        <w:t xml:space="preserve">- </w:t>
      </w:r>
      <w:r w:rsidRPr="00FD2484">
        <w:rPr>
          <w:rFonts w:ascii="Times New Roman" w:hAnsi="Times New Roman" w:cs="Times New Roman"/>
          <w:color w:val="000000"/>
          <w:spacing w:val="3"/>
          <w:sz w:val="24"/>
          <w:szCs w:val="24"/>
        </w:rPr>
        <w:t xml:space="preserve">Рисунок натюрморта, состоящего из предметов сферической формы. Например: </w:t>
      </w:r>
      <w:r w:rsidRPr="00FD2484">
        <w:rPr>
          <w:rFonts w:ascii="Times New Roman" w:hAnsi="Times New Roman" w:cs="Times New Roman"/>
          <w:color w:val="000000"/>
          <w:spacing w:val="2"/>
          <w:sz w:val="24"/>
          <w:szCs w:val="24"/>
        </w:rPr>
        <w:t xml:space="preserve">большой темный кувшин с ручкой, половник, вазочка, лежащая на боку открытой частью направленная  </w:t>
      </w:r>
      <w:proofErr w:type="gramStart"/>
      <w:r w:rsidRPr="00FD2484">
        <w:rPr>
          <w:rFonts w:ascii="Times New Roman" w:hAnsi="Times New Roman" w:cs="Times New Roman"/>
          <w:color w:val="000000"/>
          <w:spacing w:val="1"/>
          <w:sz w:val="24"/>
          <w:szCs w:val="24"/>
        </w:rPr>
        <w:t>к</w:t>
      </w:r>
      <w:proofErr w:type="gramEnd"/>
      <w:r w:rsidRPr="00FD2484">
        <w:rPr>
          <w:rFonts w:ascii="Times New Roman" w:hAnsi="Times New Roman" w:cs="Times New Roman"/>
          <w:color w:val="000000"/>
          <w:spacing w:val="1"/>
          <w:sz w:val="24"/>
          <w:szCs w:val="24"/>
        </w:rPr>
        <w:t xml:space="preserve"> рисующим. Светлая драпировка.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верхнее-боковое</w:t>
      </w:r>
      <w:proofErr w:type="gramEnd"/>
      <w:r w:rsidRPr="00FD2484">
        <w:rPr>
          <w:rFonts w:ascii="Times New Roman" w:hAnsi="Times New Roman" w:cs="Times New Roman"/>
          <w:color w:val="000000"/>
          <w:spacing w:val="2"/>
          <w:sz w:val="24"/>
          <w:szCs w:val="24"/>
        </w:rPr>
        <w:t>, сильное.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Решение - тональное.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3"/>
          <w:sz w:val="24"/>
          <w:szCs w:val="24"/>
        </w:rPr>
        <w:t xml:space="preserve">Размер – </w:t>
      </w:r>
      <w:r w:rsidRPr="00FD2484">
        <w:rPr>
          <w:rFonts w:ascii="Times New Roman" w:hAnsi="Times New Roman" w:cs="Times New Roman"/>
          <w:iCs/>
          <w:smallCaps/>
          <w:color w:val="000000"/>
          <w:spacing w:val="3"/>
          <w:sz w:val="24"/>
          <w:szCs w:val="24"/>
        </w:rPr>
        <w:t>1/2</w:t>
      </w:r>
      <w:r w:rsidRPr="00FD2484">
        <w:rPr>
          <w:rFonts w:ascii="Times New Roman" w:hAnsi="Times New Roman" w:cs="Times New Roman"/>
          <w:i/>
          <w:iCs/>
          <w:smallCaps/>
          <w:color w:val="000000"/>
          <w:spacing w:val="3"/>
          <w:sz w:val="24"/>
          <w:szCs w:val="24"/>
        </w:rPr>
        <w:t xml:space="preserve"> </w:t>
      </w:r>
      <w:r w:rsidRPr="00FD2484">
        <w:rPr>
          <w:rFonts w:ascii="Times New Roman" w:hAnsi="Times New Roman" w:cs="Times New Roman"/>
          <w:color w:val="000000"/>
          <w:spacing w:val="3"/>
          <w:sz w:val="24"/>
          <w:szCs w:val="24"/>
        </w:rPr>
        <w:t>листа.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lastRenderedPageBreak/>
        <w:t>Материал - карандаш 2М-5М или уголь.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pacing w:val="1"/>
          <w:sz w:val="24"/>
          <w:szCs w:val="24"/>
        </w:rPr>
        <w:t>Хорошая компоновка рисунка, передача материальности предметов, пространственное решение с выделением композиционного центра тоном и проработкой.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FD2484">
        <w:rPr>
          <w:rFonts w:ascii="Times New Roman" w:hAnsi="Times New Roman" w:cs="Times New Roman"/>
          <w:b/>
          <w:color w:val="000000"/>
          <w:spacing w:val="1"/>
          <w:sz w:val="24"/>
          <w:szCs w:val="24"/>
          <w:lang w:val="en-US"/>
        </w:rPr>
        <w:t>II</w:t>
      </w:r>
      <w:r w:rsidRPr="00FD2484">
        <w:rPr>
          <w:rFonts w:ascii="Times New Roman" w:hAnsi="Times New Roman" w:cs="Times New Roman"/>
          <w:b/>
          <w:color w:val="000000"/>
          <w:spacing w:val="1"/>
          <w:sz w:val="24"/>
          <w:szCs w:val="24"/>
        </w:rPr>
        <w:t xml:space="preserve"> четверть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2"/>
          <w:sz w:val="24"/>
          <w:szCs w:val="24"/>
        </w:rPr>
        <w:t xml:space="preserve">- </w:t>
      </w:r>
      <w:r w:rsidRPr="00FD2484">
        <w:rPr>
          <w:rFonts w:ascii="Times New Roman" w:hAnsi="Times New Roman" w:cs="Times New Roman"/>
          <w:color w:val="000000"/>
          <w:spacing w:val="-4"/>
          <w:sz w:val="24"/>
          <w:szCs w:val="24"/>
        </w:rPr>
        <w:t>Зарисовка одетой фигуры в различных положениях.</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 резкое.</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Решение - штрих и светотень. </w:t>
      </w:r>
      <w:r w:rsidRPr="00FD2484">
        <w:rPr>
          <w:rFonts w:ascii="Times New Roman" w:hAnsi="Times New Roman" w:cs="Times New Roman"/>
          <w:color w:val="000000"/>
          <w:spacing w:val="-3"/>
          <w:sz w:val="24"/>
          <w:szCs w:val="24"/>
        </w:rPr>
        <w:t>Размер – 1/2 листа.</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кисть, тушь или черная акварель.</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Время - 14 часов.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8"/>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2"/>
          <w:sz w:val="24"/>
          <w:szCs w:val="24"/>
        </w:rPr>
        <w:t xml:space="preserve">Выполнение четырех зарисовок. Выражение складками одежды формы </w:t>
      </w:r>
      <w:r w:rsidRPr="00FD2484">
        <w:rPr>
          <w:rFonts w:ascii="Times New Roman" w:hAnsi="Times New Roman" w:cs="Times New Roman"/>
          <w:color w:val="000000"/>
          <w:spacing w:val="1"/>
          <w:sz w:val="24"/>
          <w:szCs w:val="24"/>
        </w:rPr>
        <w:t>человеческого тела и движения. Выбор главных складок.</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1"/>
          <w:sz w:val="24"/>
          <w:szCs w:val="24"/>
        </w:rPr>
        <w:t xml:space="preserve">- </w:t>
      </w:r>
      <w:r w:rsidRPr="00FD2484">
        <w:rPr>
          <w:rFonts w:ascii="Times New Roman" w:hAnsi="Times New Roman" w:cs="Times New Roman"/>
          <w:color w:val="000000"/>
          <w:spacing w:val="1"/>
          <w:sz w:val="24"/>
          <w:szCs w:val="24"/>
        </w:rPr>
        <w:t>Рисунок натюрморта, состоящего</w:t>
      </w:r>
      <w:r w:rsidRPr="00FD2484">
        <w:rPr>
          <w:rFonts w:ascii="Times New Roman" w:hAnsi="Times New Roman" w:cs="Times New Roman"/>
          <w:color w:val="000000"/>
          <w:spacing w:val="5"/>
          <w:sz w:val="24"/>
          <w:szCs w:val="24"/>
        </w:rPr>
        <w:t xml:space="preserve"> из </w:t>
      </w:r>
      <w:r w:rsidRPr="00FD2484">
        <w:rPr>
          <w:rFonts w:ascii="Times New Roman" w:hAnsi="Times New Roman" w:cs="Times New Roman"/>
          <w:color w:val="000000"/>
          <w:spacing w:val="1"/>
          <w:sz w:val="24"/>
          <w:szCs w:val="24"/>
        </w:rPr>
        <w:t>гипсовой вазы,</w:t>
      </w:r>
      <w:r w:rsidRPr="00FD2484">
        <w:rPr>
          <w:rFonts w:ascii="Times New Roman" w:hAnsi="Times New Roman" w:cs="Times New Roman"/>
          <w:color w:val="000000"/>
          <w:spacing w:val="5"/>
          <w:sz w:val="24"/>
          <w:szCs w:val="24"/>
        </w:rPr>
        <w:t xml:space="preserve"> кисти для живописи,</w:t>
      </w:r>
      <w:r w:rsidRPr="00FD2484">
        <w:rPr>
          <w:rFonts w:ascii="Times New Roman" w:hAnsi="Times New Roman" w:cs="Times New Roman"/>
          <w:color w:val="000000"/>
          <w:spacing w:val="1"/>
          <w:sz w:val="24"/>
          <w:szCs w:val="24"/>
        </w:rPr>
        <w:t xml:space="preserve"> двух-трех книг (одна из которых </w:t>
      </w:r>
      <w:r w:rsidRPr="00FD2484">
        <w:rPr>
          <w:rFonts w:ascii="Times New Roman" w:hAnsi="Times New Roman" w:cs="Times New Roman"/>
          <w:color w:val="000000"/>
          <w:spacing w:val="5"/>
          <w:sz w:val="24"/>
          <w:szCs w:val="24"/>
        </w:rPr>
        <w:t>раскрыта)</w:t>
      </w:r>
      <w:r w:rsidRPr="00FD2484">
        <w:rPr>
          <w:rFonts w:ascii="Times New Roman" w:hAnsi="Times New Roman" w:cs="Times New Roman"/>
          <w:color w:val="000000"/>
          <w:spacing w:val="-1"/>
          <w:sz w:val="24"/>
          <w:szCs w:val="24"/>
        </w:rPr>
        <w:t>,</w:t>
      </w:r>
      <w:r w:rsidRPr="00FD2484">
        <w:rPr>
          <w:rFonts w:ascii="Times New Roman" w:hAnsi="Times New Roman" w:cs="Times New Roman"/>
          <w:color w:val="000000"/>
          <w:spacing w:val="5"/>
          <w:sz w:val="24"/>
          <w:szCs w:val="24"/>
        </w:rPr>
        <w:t xml:space="preserve"> расположенных на столе, накрытом драпировкой с </w:t>
      </w:r>
      <w:r w:rsidRPr="00FD2484">
        <w:rPr>
          <w:rFonts w:ascii="Times New Roman" w:hAnsi="Times New Roman" w:cs="Times New Roman"/>
          <w:color w:val="000000"/>
          <w:spacing w:val="-1"/>
          <w:sz w:val="24"/>
          <w:szCs w:val="24"/>
        </w:rPr>
        <w:t>простыми складками</w:t>
      </w:r>
      <w:r w:rsidRPr="00FD2484">
        <w:rPr>
          <w:rFonts w:ascii="Times New Roman" w:hAnsi="Times New Roman" w:cs="Times New Roman"/>
          <w:color w:val="000000"/>
          <w:spacing w:val="1"/>
          <w:sz w:val="24"/>
          <w:szCs w:val="24"/>
        </w:rPr>
        <w:t>.</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Освещение направлено на книги.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Решение - тональное. </w:t>
      </w:r>
      <w:r w:rsidRPr="00FD2484">
        <w:rPr>
          <w:rFonts w:ascii="Times New Roman" w:hAnsi="Times New Roman" w:cs="Times New Roman"/>
          <w:color w:val="000000"/>
          <w:spacing w:val="-3"/>
          <w:sz w:val="24"/>
          <w:szCs w:val="24"/>
        </w:rPr>
        <w:t>Размер - 1/2 листа.</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свободный.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8"/>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5"/>
          <w:sz w:val="24"/>
          <w:szCs w:val="24"/>
        </w:rPr>
      </w:pPr>
      <w:r w:rsidRPr="00FD2484">
        <w:rPr>
          <w:rFonts w:ascii="Times New Roman" w:hAnsi="Times New Roman" w:cs="Times New Roman"/>
          <w:color w:val="000000"/>
          <w:spacing w:val="-4"/>
          <w:sz w:val="24"/>
          <w:szCs w:val="24"/>
        </w:rPr>
        <w:t xml:space="preserve">Самостоятельное решение натюрморта, выбор формата зависит от </w:t>
      </w:r>
      <w:r w:rsidRPr="00FD2484">
        <w:rPr>
          <w:rFonts w:ascii="Times New Roman" w:hAnsi="Times New Roman" w:cs="Times New Roman"/>
          <w:color w:val="000000"/>
          <w:spacing w:val="-5"/>
          <w:sz w:val="24"/>
          <w:szCs w:val="24"/>
        </w:rPr>
        <w:t>композиции рисунка.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hAnsi="Times New Roman" w:cs="Times New Roman"/>
          <w:b/>
          <w:bCs/>
          <w:iCs/>
          <w:color w:val="000000"/>
          <w:spacing w:val="2"/>
          <w:sz w:val="24"/>
          <w:szCs w:val="24"/>
        </w:rPr>
      </w:pPr>
      <w:r w:rsidRPr="00FD2484">
        <w:rPr>
          <w:rFonts w:ascii="Times New Roman" w:hAnsi="Times New Roman" w:cs="Times New Roman"/>
          <w:b/>
          <w:bCs/>
          <w:iCs/>
          <w:color w:val="000000"/>
          <w:spacing w:val="2"/>
          <w:sz w:val="24"/>
          <w:szCs w:val="24"/>
          <w:lang w:val="en-US"/>
        </w:rPr>
        <w:t>III</w:t>
      </w:r>
      <w:r w:rsidRPr="00FD2484">
        <w:rPr>
          <w:rFonts w:ascii="Times New Roman" w:hAnsi="Times New Roman" w:cs="Times New Roman"/>
          <w:b/>
          <w:bCs/>
          <w:iCs/>
          <w:color w:val="000000"/>
          <w:spacing w:val="2"/>
          <w:sz w:val="24"/>
          <w:szCs w:val="24"/>
        </w:rPr>
        <w:t xml:space="preserve"> четверть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Зарисовка гипсового слепка головы.</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3"/>
          <w:sz w:val="24"/>
          <w:szCs w:val="24"/>
        </w:rPr>
        <w:t xml:space="preserve">Освещение - </w:t>
      </w:r>
      <w:proofErr w:type="gramStart"/>
      <w:r w:rsidRPr="00FD2484">
        <w:rPr>
          <w:rFonts w:ascii="Times New Roman" w:hAnsi="Times New Roman" w:cs="Times New Roman"/>
          <w:color w:val="000000"/>
          <w:spacing w:val="-3"/>
          <w:sz w:val="24"/>
          <w:szCs w:val="24"/>
        </w:rPr>
        <w:t>верхнее-боковое</w:t>
      </w:r>
      <w:proofErr w:type="gramEnd"/>
      <w:r w:rsidRPr="00FD2484">
        <w:rPr>
          <w:rFonts w:ascii="Times New Roman" w:hAnsi="Times New Roman" w:cs="Times New Roman"/>
          <w:color w:val="000000"/>
          <w:spacing w:val="-3"/>
          <w:sz w:val="24"/>
          <w:szCs w:val="24"/>
        </w:rPr>
        <w:t>, снизу подложить лист белой бумаги (для рефлексов).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Решение - штрих и светотень.</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3"/>
          <w:sz w:val="24"/>
          <w:szCs w:val="24"/>
        </w:rPr>
        <w:t>Размер – 1/2</w:t>
      </w:r>
      <w:r w:rsidRPr="00FD2484">
        <w:rPr>
          <w:rFonts w:ascii="Times New Roman" w:hAnsi="Times New Roman" w:cs="Times New Roman"/>
          <w:i/>
          <w:iCs/>
          <w:color w:val="000000"/>
          <w:spacing w:val="-3"/>
          <w:sz w:val="24"/>
          <w:szCs w:val="24"/>
        </w:rPr>
        <w:t xml:space="preserve"> </w:t>
      </w:r>
      <w:r w:rsidRPr="00FD2484">
        <w:rPr>
          <w:rFonts w:ascii="Times New Roman" w:hAnsi="Times New Roman" w:cs="Times New Roman"/>
          <w:color w:val="000000"/>
          <w:spacing w:val="-3"/>
          <w:sz w:val="24"/>
          <w:szCs w:val="24"/>
        </w:rPr>
        <w:t>листа.</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карандаш 2</w:t>
      </w:r>
      <w:proofErr w:type="gramStart"/>
      <w:r w:rsidRPr="00FD2484">
        <w:rPr>
          <w:rFonts w:ascii="Times New Roman" w:hAnsi="Times New Roman" w:cs="Times New Roman"/>
          <w:color w:val="000000"/>
          <w:spacing w:val="2"/>
          <w:sz w:val="24"/>
          <w:szCs w:val="24"/>
        </w:rPr>
        <w:t>М-</w:t>
      </w:r>
      <w:proofErr w:type="gramEnd"/>
      <w:r w:rsidRPr="00FD2484">
        <w:rPr>
          <w:rFonts w:ascii="Times New Roman" w:hAnsi="Times New Roman" w:cs="Times New Roman"/>
          <w:color w:val="000000"/>
          <w:spacing w:val="2"/>
          <w:sz w:val="24"/>
          <w:szCs w:val="24"/>
        </w:rPr>
        <w:t xml:space="preserve"> ЗМ.</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z w:val="24"/>
          <w:szCs w:val="24"/>
        </w:rPr>
        <w:t>Время - 12 часов.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Последовательное выполнение работы над рисунком, выразительная передача формы.</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Рисунок характерной головы молодого человека в рубашке с расстегнутым воротом.</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2"/>
          <w:sz w:val="24"/>
          <w:szCs w:val="24"/>
        </w:rPr>
        <w:t xml:space="preserve">Освещение - </w:t>
      </w:r>
      <w:proofErr w:type="gramStart"/>
      <w:r w:rsidRPr="00FD2484">
        <w:rPr>
          <w:rFonts w:ascii="Times New Roman" w:hAnsi="Times New Roman" w:cs="Times New Roman"/>
          <w:color w:val="000000"/>
          <w:spacing w:val="2"/>
          <w:sz w:val="24"/>
          <w:szCs w:val="24"/>
        </w:rPr>
        <w:t>верхне-боковое</w:t>
      </w:r>
      <w:proofErr w:type="gramEnd"/>
      <w:r w:rsidRPr="00FD2484">
        <w:rPr>
          <w:rFonts w:ascii="Times New Roman" w:hAnsi="Times New Roman" w:cs="Times New Roman"/>
          <w:color w:val="000000"/>
          <w:spacing w:val="2"/>
          <w:sz w:val="24"/>
          <w:szCs w:val="24"/>
        </w:rPr>
        <w:t>.</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Решение - штрих и светотень.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6"/>
          <w:sz w:val="24"/>
          <w:szCs w:val="24"/>
        </w:rPr>
        <w:t>Размер - 1/2 листа.</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карандаш 2М-ЗМ или уголь.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 xml:space="preserve">Композиционно правильная компоновка головы с плечевым поясом на формате листа. Использование подсветки </w:t>
      </w:r>
      <w:r w:rsidRPr="00FD2484">
        <w:rPr>
          <w:rFonts w:ascii="Times New Roman" w:hAnsi="Times New Roman" w:cs="Times New Roman"/>
          <w:color w:val="000000"/>
          <w:spacing w:val="1"/>
          <w:sz w:val="24"/>
          <w:szCs w:val="24"/>
        </w:rPr>
        <w:t>для лучшего выявления формы теневой части головы.</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2"/>
          <w:sz w:val="24"/>
          <w:szCs w:val="24"/>
        </w:rPr>
      </w:pPr>
      <w:r w:rsidRPr="00FD2484">
        <w:rPr>
          <w:rFonts w:ascii="Times New Roman" w:hAnsi="Times New Roman" w:cs="Times New Roman"/>
          <w:b/>
          <w:bCs/>
          <w:i/>
          <w:iCs/>
          <w:color w:val="000000"/>
          <w:sz w:val="24"/>
          <w:szCs w:val="24"/>
        </w:rPr>
        <w:t xml:space="preserve">- </w:t>
      </w:r>
      <w:r w:rsidRPr="00FD2484">
        <w:rPr>
          <w:rFonts w:ascii="Times New Roman" w:hAnsi="Times New Roman" w:cs="Times New Roman"/>
          <w:color w:val="000000"/>
          <w:sz w:val="24"/>
          <w:szCs w:val="24"/>
        </w:rPr>
        <w:t xml:space="preserve">Рисунок натюрморта из 4-5 предметов («Каменщики», «Врачи», «Военные» и т. п.) </w:t>
      </w:r>
      <w:r w:rsidRPr="00FD2484">
        <w:rPr>
          <w:rFonts w:ascii="Times New Roman" w:hAnsi="Times New Roman" w:cs="Times New Roman"/>
          <w:color w:val="000000"/>
          <w:spacing w:val="1"/>
          <w:sz w:val="24"/>
          <w:szCs w:val="24"/>
        </w:rPr>
        <w:t xml:space="preserve">Натюрморт составляется учащимися по их эскизам. </w:t>
      </w:r>
      <w:r w:rsidRPr="00FD2484">
        <w:rPr>
          <w:rFonts w:ascii="Times New Roman" w:hAnsi="Times New Roman" w:cs="Times New Roman"/>
          <w:color w:val="000000"/>
          <w:spacing w:val="2"/>
          <w:sz w:val="24"/>
          <w:szCs w:val="24"/>
        </w:rPr>
        <w:t xml:space="preserve">Освещение - согласно замыслу. Решение - тональное. Размер - по выбору. Материал - свободный. </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8"/>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r w:rsidRPr="00FD2484">
        <w:rPr>
          <w:rFonts w:ascii="Times New Roman" w:hAnsi="Times New Roman" w:cs="Times New Roman"/>
          <w:color w:val="000000"/>
          <w:sz w:val="24"/>
          <w:szCs w:val="24"/>
        </w:rPr>
        <w:t>Решение тональное с фоном</w:t>
      </w:r>
      <w:r w:rsidRPr="00FD2484">
        <w:rPr>
          <w:rFonts w:ascii="Times New Roman" w:hAnsi="Times New Roman" w:cs="Times New Roman"/>
          <w:color w:val="000000"/>
          <w:spacing w:val="1"/>
          <w:sz w:val="24"/>
          <w:szCs w:val="24"/>
        </w:rPr>
        <w:t xml:space="preserve">. Передача материальности и </w:t>
      </w:r>
      <w:proofErr w:type="spellStart"/>
      <w:r w:rsidRPr="00FD2484">
        <w:rPr>
          <w:rFonts w:ascii="Times New Roman" w:hAnsi="Times New Roman" w:cs="Times New Roman"/>
          <w:color w:val="000000"/>
          <w:spacing w:val="1"/>
          <w:sz w:val="24"/>
          <w:szCs w:val="24"/>
        </w:rPr>
        <w:t>разноокрашенности</w:t>
      </w:r>
      <w:proofErr w:type="spellEnd"/>
      <w:r w:rsidRPr="00FD2484">
        <w:rPr>
          <w:rFonts w:ascii="Times New Roman" w:hAnsi="Times New Roman" w:cs="Times New Roman"/>
          <w:color w:val="000000"/>
          <w:spacing w:val="1"/>
          <w:sz w:val="24"/>
          <w:szCs w:val="24"/>
        </w:rPr>
        <w:t xml:space="preserve"> предметов.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1"/>
          <w:sz w:val="24"/>
          <w:szCs w:val="24"/>
        </w:rPr>
      </w:pPr>
    </w:p>
    <w:p w:rsidR="00FD2484" w:rsidRPr="00FD2484" w:rsidRDefault="00FD2484" w:rsidP="00FD2484">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b/>
          <w:sz w:val="24"/>
          <w:szCs w:val="24"/>
        </w:rPr>
      </w:pPr>
      <w:r w:rsidRPr="00FD2484">
        <w:rPr>
          <w:rFonts w:ascii="Times New Roman" w:hAnsi="Times New Roman" w:cs="Times New Roman"/>
          <w:b/>
          <w:color w:val="000000"/>
          <w:spacing w:val="1"/>
          <w:sz w:val="24"/>
          <w:szCs w:val="24"/>
          <w:lang w:val="en-US"/>
        </w:rPr>
        <w:t>VI</w:t>
      </w:r>
      <w:r w:rsidRPr="00FD2484">
        <w:rPr>
          <w:rFonts w:ascii="Times New Roman" w:hAnsi="Times New Roman" w:cs="Times New Roman"/>
          <w:b/>
          <w:color w:val="000000"/>
          <w:spacing w:val="1"/>
          <w:sz w:val="24"/>
          <w:szCs w:val="24"/>
        </w:rPr>
        <w:t xml:space="preserve"> четверть</w:t>
      </w:r>
    </w:p>
    <w:p w:rsidR="00FD2484" w:rsidRPr="00FD2484" w:rsidRDefault="00FD2484" w:rsidP="00FD2484">
      <w:pPr>
        <w:widowControl w:val="0"/>
        <w:shd w:val="clear" w:color="auto" w:fill="FFFFFF"/>
        <w:tabs>
          <w:tab w:val="left" w:pos="9497"/>
        </w:tabs>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color w:val="000000"/>
          <w:spacing w:val="1"/>
          <w:sz w:val="24"/>
          <w:szCs w:val="24"/>
        </w:rPr>
        <w:t xml:space="preserve">- </w:t>
      </w:r>
      <w:r w:rsidRPr="00FD2484">
        <w:rPr>
          <w:rFonts w:ascii="Times New Roman" w:hAnsi="Times New Roman" w:cs="Times New Roman"/>
          <w:color w:val="000000"/>
          <w:spacing w:val="-1"/>
          <w:sz w:val="24"/>
          <w:szCs w:val="24"/>
        </w:rPr>
        <w:t xml:space="preserve">Рисунок крупной архитектурной детали. </w:t>
      </w:r>
      <w:r w:rsidRPr="00FD2484">
        <w:rPr>
          <w:rFonts w:ascii="Times New Roman" w:hAnsi="Times New Roman" w:cs="Times New Roman"/>
          <w:color w:val="000000"/>
          <w:spacing w:val="2"/>
          <w:sz w:val="24"/>
          <w:szCs w:val="24"/>
        </w:rPr>
        <w:t>Освещение направленное резкое.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3"/>
          <w:sz w:val="24"/>
          <w:szCs w:val="24"/>
        </w:rPr>
        <w:t xml:space="preserve">Решение - тональное. </w:t>
      </w:r>
      <w:r w:rsidRPr="00FD2484">
        <w:rPr>
          <w:rFonts w:ascii="Times New Roman" w:hAnsi="Times New Roman" w:cs="Times New Roman"/>
          <w:color w:val="000000"/>
          <w:spacing w:val="2"/>
          <w:sz w:val="24"/>
          <w:szCs w:val="24"/>
        </w:rPr>
        <w:t xml:space="preserve">Размер – </w:t>
      </w:r>
      <w:r w:rsidRPr="00FD2484">
        <w:rPr>
          <w:rFonts w:ascii="Times New Roman" w:hAnsi="Times New Roman" w:cs="Times New Roman"/>
          <w:smallCaps/>
          <w:color w:val="000000"/>
          <w:spacing w:val="2"/>
          <w:sz w:val="24"/>
          <w:szCs w:val="24"/>
        </w:rPr>
        <w:t xml:space="preserve">А-3 </w:t>
      </w:r>
      <w:r w:rsidRPr="00FD2484">
        <w:rPr>
          <w:rFonts w:ascii="Times New Roman" w:hAnsi="Times New Roman" w:cs="Times New Roman"/>
          <w:color w:val="000000"/>
          <w:spacing w:val="2"/>
          <w:sz w:val="24"/>
          <w:szCs w:val="24"/>
        </w:rPr>
        <w:t>листа.</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Материал - карандаш 2М-ЗМ или уголь.</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z w:val="24"/>
          <w:szCs w:val="24"/>
        </w:rPr>
        <w:t>Время - 12 часов.</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4"/>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Хорошая компоновка, прочное конструктивное построение. Точность отношений </w:t>
      </w:r>
      <w:r w:rsidRPr="00FD2484">
        <w:rPr>
          <w:rFonts w:ascii="Times New Roman" w:hAnsi="Times New Roman" w:cs="Times New Roman"/>
          <w:color w:val="000000"/>
          <w:spacing w:val="-2"/>
          <w:sz w:val="24"/>
          <w:szCs w:val="24"/>
        </w:rPr>
        <w:t>светосилы.</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b/>
          <w:bCs/>
          <w:i/>
          <w:iCs/>
          <w:color w:val="000000"/>
          <w:spacing w:val="1"/>
          <w:sz w:val="24"/>
          <w:szCs w:val="24"/>
        </w:rPr>
        <w:t xml:space="preserve">- </w:t>
      </w:r>
      <w:r w:rsidRPr="00FD2484">
        <w:rPr>
          <w:rFonts w:ascii="Times New Roman" w:hAnsi="Times New Roman" w:cs="Times New Roman"/>
          <w:color w:val="000000"/>
          <w:spacing w:val="1"/>
          <w:sz w:val="24"/>
          <w:szCs w:val="24"/>
        </w:rPr>
        <w:t xml:space="preserve">Рисунок натюрморта из 4-5 предметов, связанных между собой единством </w:t>
      </w:r>
      <w:r w:rsidRPr="00FD2484">
        <w:rPr>
          <w:rFonts w:ascii="Times New Roman" w:hAnsi="Times New Roman" w:cs="Times New Roman"/>
          <w:color w:val="000000"/>
          <w:sz w:val="24"/>
          <w:szCs w:val="24"/>
        </w:rPr>
        <w:t xml:space="preserve">содержания, разных по форме, цвету, материалу (ввести в натюрморт гипсовый слепок </w:t>
      </w:r>
      <w:r w:rsidRPr="00FD2484">
        <w:rPr>
          <w:rFonts w:ascii="Times New Roman" w:hAnsi="Times New Roman" w:cs="Times New Roman"/>
          <w:color w:val="000000"/>
          <w:spacing w:val="2"/>
          <w:sz w:val="24"/>
          <w:szCs w:val="24"/>
        </w:rPr>
        <w:t>или головы, или орнамента и т. д.). Фон - светло-серый.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color w:val="000000"/>
          <w:spacing w:val="1"/>
          <w:sz w:val="24"/>
          <w:szCs w:val="24"/>
        </w:rPr>
        <w:t xml:space="preserve">Освещение - </w:t>
      </w:r>
      <w:proofErr w:type="gramStart"/>
      <w:r w:rsidRPr="00FD2484">
        <w:rPr>
          <w:rFonts w:ascii="Times New Roman" w:hAnsi="Times New Roman" w:cs="Times New Roman"/>
          <w:color w:val="000000"/>
          <w:spacing w:val="1"/>
          <w:sz w:val="24"/>
          <w:szCs w:val="24"/>
        </w:rPr>
        <w:t>верхнее-боковое</w:t>
      </w:r>
      <w:proofErr w:type="gramEnd"/>
      <w:r w:rsidRPr="00FD2484">
        <w:rPr>
          <w:rFonts w:ascii="Times New Roman" w:hAnsi="Times New Roman" w:cs="Times New Roman"/>
          <w:color w:val="000000"/>
          <w:spacing w:val="1"/>
          <w:sz w:val="24"/>
          <w:szCs w:val="24"/>
        </w:rPr>
        <w:t>, направленное на гипс.</w:t>
      </w:r>
      <w:r w:rsidRPr="00FD2484">
        <w:rPr>
          <w:rFonts w:ascii="Times New Roman" w:eastAsiaTheme="minorEastAsia" w:hAnsi="Times New Roman" w:cs="Times New Roman"/>
          <w:sz w:val="24"/>
          <w:szCs w:val="24"/>
        </w:rPr>
        <w:t xml:space="preserve"> </w:t>
      </w:r>
      <w:r w:rsidRPr="00FD2484">
        <w:rPr>
          <w:rFonts w:ascii="Times New Roman" w:hAnsi="Times New Roman" w:cs="Times New Roman"/>
          <w:color w:val="000000"/>
          <w:spacing w:val="2"/>
          <w:sz w:val="24"/>
          <w:szCs w:val="24"/>
        </w:rPr>
        <w:t xml:space="preserve">Решение - тональное. </w:t>
      </w:r>
      <w:r w:rsidRPr="00FD2484">
        <w:rPr>
          <w:rFonts w:ascii="Times New Roman" w:hAnsi="Times New Roman" w:cs="Times New Roman"/>
          <w:color w:val="000000"/>
          <w:spacing w:val="-4"/>
          <w:sz w:val="24"/>
          <w:szCs w:val="24"/>
        </w:rPr>
        <w:t xml:space="preserve">Размер – 1/2 листа. </w:t>
      </w:r>
      <w:r w:rsidRPr="00FD2484">
        <w:rPr>
          <w:rFonts w:ascii="Times New Roman" w:hAnsi="Times New Roman" w:cs="Times New Roman"/>
          <w:color w:val="000000"/>
          <w:spacing w:val="-3"/>
          <w:sz w:val="24"/>
          <w:szCs w:val="24"/>
        </w:rPr>
        <w:t>Материал - свободный.</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eastAsiaTheme="minorEastAsia" w:hAnsi="Times New Roman" w:cs="Times New Roman"/>
          <w:sz w:val="24"/>
          <w:szCs w:val="24"/>
        </w:rPr>
      </w:pPr>
      <w:r w:rsidRPr="00FD2484">
        <w:rPr>
          <w:rFonts w:ascii="Times New Roman" w:hAnsi="Times New Roman" w:cs="Times New Roman"/>
          <w:i/>
          <w:iCs/>
          <w:color w:val="000000"/>
          <w:spacing w:val="-5"/>
          <w:sz w:val="24"/>
          <w:szCs w:val="24"/>
        </w:rPr>
        <w:t>Задача:</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D2484">
        <w:rPr>
          <w:rFonts w:ascii="Times New Roman" w:hAnsi="Times New Roman" w:cs="Times New Roman"/>
          <w:color w:val="000000"/>
          <w:spacing w:val="2"/>
          <w:sz w:val="24"/>
          <w:szCs w:val="24"/>
        </w:rPr>
        <w:lastRenderedPageBreak/>
        <w:t xml:space="preserve">Хорошая компоновка, передача характерной формы предметов и их </w:t>
      </w:r>
      <w:r w:rsidRPr="00FD2484">
        <w:rPr>
          <w:rFonts w:ascii="Times New Roman" w:hAnsi="Times New Roman" w:cs="Times New Roman"/>
          <w:color w:val="000000"/>
          <w:sz w:val="24"/>
          <w:szCs w:val="24"/>
        </w:rPr>
        <w:t xml:space="preserve">взаиморасположения в пространстве, </w:t>
      </w:r>
      <w:proofErr w:type="spellStart"/>
      <w:r w:rsidRPr="00FD2484">
        <w:rPr>
          <w:rFonts w:ascii="Times New Roman" w:hAnsi="Times New Roman" w:cs="Times New Roman"/>
          <w:color w:val="000000"/>
          <w:sz w:val="24"/>
          <w:szCs w:val="24"/>
        </w:rPr>
        <w:t>разноокрашенности</w:t>
      </w:r>
      <w:proofErr w:type="spellEnd"/>
      <w:r w:rsidRPr="00FD2484">
        <w:rPr>
          <w:rFonts w:ascii="Times New Roman" w:hAnsi="Times New Roman" w:cs="Times New Roman"/>
          <w:color w:val="000000"/>
          <w:sz w:val="24"/>
          <w:szCs w:val="24"/>
        </w:rPr>
        <w:t>, материальности.</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FD2484" w:rsidRDefault="00FD2484" w:rsidP="00FD2484">
      <w:pPr>
        <w:widowControl w:val="0"/>
        <w:shd w:val="clear" w:color="auto" w:fill="FFFFFF"/>
        <w:autoSpaceDE w:val="0"/>
        <w:autoSpaceDN w:val="0"/>
        <w:adjustRightInd w:val="0"/>
        <w:spacing w:after="0" w:line="240" w:lineRule="auto"/>
        <w:ind w:firstLine="709"/>
        <w:jc w:val="center"/>
        <w:rPr>
          <w:rFonts w:ascii="Times New Roman" w:hAnsi="Times New Roman" w:cs="Times New Roman"/>
          <w:b/>
          <w:color w:val="000000"/>
          <w:sz w:val="32"/>
          <w:szCs w:val="32"/>
        </w:rPr>
      </w:pPr>
      <w:r w:rsidRPr="00FD2484">
        <w:rPr>
          <w:rFonts w:ascii="Times New Roman" w:hAnsi="Times New Roman" w:cs="Times New Roman"/>
          <w:b/>
          <w:color w:val="000000"/>
          <w:sz w:val="32"/>
          <w:szCs w:val="32"/>
          <w:lang w:val="en-US"/>
        </w:rPr>
        <w:t>IV</w:t>
      </w:r>
      <w:r w:rsidRPr="00FD2484">
        <w:rPr>
          <w:rFonts w:ascii="Times New Roman" w:hAnsi="Times New Roman" w:cs="Times New Roman"/>
          <w:b/>
          <w:color w:val="000000"/>
          <w:sz w:val="32"/>
          <w:szCs w:val="32"/>
        </w:rPr>
        <w:t xml:space="preserve">. </w:t>
      </w:r>
      <w:proofErr w:type="gramStart"/>
      <w:r w:rsidRPr="00FD2484">
        <w:rPr>
          <w:rFonts w:ascii="Times New Roman" w:hAnsi="Times New Roman" w:cs="Times New Roman"/>
          <w:b/>
          <w:color w:val="000000"/>
          <w:sz w:val="32"/>
          <w:szCs w:val="32"/>
        </w:rPr>
        <w:t>ТРЕБОВАНИЯ  К</w:t>
      </w:r>
      <w:proofErr w:type="gramEnd"/>
      <w:r w:rsidRPr="00FD2484">
        <w:rPr>
          <w:rFonts w:ascii="Times New Roman" w:hAnsi="Times New Roman" w:cs="Times New Roman"/>
          <w:b/>
          <w:color w:val="000000"/>
          <w:sz w:val="32"/>
          <w:szCs w:val="32"/>
        </w:rPr>
        <w:t xml:space="preserve"> УРОВНЮ ПОДГОТОВКИ ОБУЧАЮЩИХСЯ</w:t>
      </w:r>
    </w:p>
    <w:p w:rsidR="00FD2484" w:rsidRPr="00FD2484" w:rsidRDefault="00FD2484" w:rsidP="00FD2484">
      <w:pPr>
        <w:widowControl w:val="0"/>
        <w:shd w:val="clear" w:color="auto" w:fill="FFFFFF"/>
        <w:autoSpaceDE w:val="0"/>
        <w:autoSpaceDN w:val="0"/>
        <w:adjustRightInd w:val="0"/>
        <w:spacing w:after="0" w:line="240" w:lineRule="auto"/>
        <w:ind w:firstLine="709"/>
        <w:jc w:val="center"/>
        <w:rPr>
          <w:rFonts w:ascii="Times New Roman" w:hAnsi="Times New Roman" w:cs="Times New Roman"/>
          <w:b/>
          <w:color w:val="000000"/>
          <w:sz w:val="16"/>
          <w:szCs w:val="16"/>
        </w:rPr>
      </w:pP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eastAsiaTheme="minorEastAsia" w:hAnsi="Times New Roman" w:cs="Times New Roman"/>
          <w:sz w:val="24"/>
          <w:szCs w:val="24"/>
        </w:rPr>
        <w:t xml:space="preserve">       </w:t>
      </w:r>
      <w:r w:rsidRPr="00FD2484">
        <w:rPr>
          <w:rFonts w:ascii="Times New Roman" w:hAnsi="Times New Roman" w:cs="Times New Roman"/>
          <w:sz w:val="24"/>
          <w:szCs w:val="24"/>
        </w:rPr>
        <w:t>Результатом освоения учебно</w:t>
      </w:r>
      <w:r>
        <w:rPr>
          <w:rFonts w:ascii="Times New Roman" w:hAnsi="Times New Roman" w:cs="Times New Roman"/>
          <w:sz w:val="24"/>
          <w:szCs w:val="24"/>
        </w:rPr>
        <w:t xml:space="preserve">го предмета «Рисунок» является </w:t>
      </w:r>
      <w:r w:rsidRPr="00FD2484">
        <w:rPr>
          <w:rFonts w:ascii="Times New Roman" w:hAnsi="Times New Roman" w:cs="Times New Roman"/>
          <w:sz w:val="24"/>
          <w:szCs w:val="24"/>
        </w:rPr>
        <w:t xml:space="preserve">приобретение обучающимися следующих знаний, умений и навыков: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знание понятий «пропорция», «симметрия», «светотень»;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знание законов перспективы;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умение использования приемов линейной и воздушной перспективы;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умение моделировать форму сложных предметов тоном;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умение последовательно вести длительную постановку;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умение рисовать по памяти предметы в разных несложных положениях;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умение принимать выразительное решение постановок с передачей их</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эмоционального состояния;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навыки владения линией, штрихом, пятном;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навыки выполнения линейного и живописного рисунка;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навыки передачи фактуры и материала предмета;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навыки передачи пространства средствами штриха и светотени. </w:t>
      </w:r>
    </w:p>
    <w:p w:rsidR="00FD2484" w:rsidRPr="00FD2484" w:rsidRDefault="00FD2484" w:rsidP="00FD2484">
      <w:pPr>
        <w:spacing w:after="0" w:line="240" w:lineRule="auto"/>
        <w:jc w:val="both"/>
        <w:rPr>
          <w:rFonts w:ascii="Times New Roman" w:hAnsi="Times New Roman" w:cs="Times New Roman"/>
          <w:sz w:val="24"/>
          <w:szCs w:val="24"/>
        </w:rPr>
      </w:pPr>
    </w:p>
    <w:p w:rsidR="00FD2484" w:rsidRPr="00FD2484" w:rsidRDefault="00FD2484" w:rsidP="00FD2484">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32"/>
          <w:szCs w:val="32"/>
        </w:rPr>
      </w:pPr>
      <w:proofErr w:type="gramStart"/>
      <w:r w:rsidRPr="00FD2484">
        <w:rPr>
          <w:rFonts w:ascii="Times New Roman" w:hAnsi="Times New Roman" w:cs="Times New Roman"/>
          <w:b/>
          <w:sz w:val="32"/>
          <w:szCs w:val="32"/>
          <w:lang w:val="en-US"/>
        </w:rPr>
        <w:t>V</w:t>
      </w:r>
      <w:r w:rsidRPr="00FD2484">
        <w:rPr>
          <w:rFonts w:ascii="Times New Roman" w:hAnsi="Times New Roman" w:cs="Times New Roman"/>
          <w:b/>
          <w:sz w:val="32"/>
          <w:szCs w:val="32"/>
        </w:rPr>
        <w:t>. ФОРМЫ И МЕТОДЫ КОНТРОЛЯ.</w:t>
      </w:r>
      <w:proofErr w:type="gramEnd"/>
    </w:p>
    <w:p w:rsidR="00FD2484" w:rsidRPr="00FD2484" w:rsidRDefault="00FD2484" w:rsidP="00FD2484">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rPr>
      </w:pPr>
      <w:r w:rsidRPr="00FD2484">
        <w:rPr>
          <w:rFonts w:ascii="Times New Roman" w:hAnsi="Times New Roman" w:cs="Times New Roman"/>
          <w:b/>
          <w:sz w:val="32"/>
          <w:szCs w:val="32"/>
        </w:rPr>
        <w:t>СИСТЕМА ОЦЕНОК</w:t>
      </w:r>
    </w:p>
    <w:p w:rsidR="00FD2484" w:rsidRPr="00FD2484" w:rsidRDefault="00FD2484" w:rsidP="00FD2484">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rPr>
      </w:pP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Оперативное управление учебным процессом невозможно без осуществления контроля знаний, умений и навыков обучающихся. Именно через контроль осуществляется проверочная, воспитательная и корректирующая функции.  Видами контроля по учебному предмету «Рисунок» являются текущая,  промежуточная и итоговая аттестации. </w:t>
      </w:r>
      <w:r w:rsidRPr="00FD2484">
        <w:rPr>
          <w:rFonts w:ascii="Times New Roman" w:hAnsi="Times New Roman" w:cs="Times New Roman"/>
          <w:b/>
          <w:i/>
          <w:sz w:val="24"/>
          <w:szCs w:val="24"/>
        </w:rPr>
        <w:t>Текущая аттестация</w:t>
      </w:r>
      <w:r w:rsidRPr="00FD2484">
        <w:rPr>
          <w:rFonts w:ascii="Times New Roman" w:hAnsi="Times New Roman" w:cs="Times New Roman"/>
          <w:sz w:val="24"/>
          <w:szCs w:val="24"/>
        </w:rPr>
        <w:t xml:space="preserve"> проводится с целью контроля качества освоения конкретной темы или раздела по учебному предмету. Текущая аттестация проводится по четвертям в форме просмотра учебных и домашних работ ведущим преподавателем, оценки заносятся в классный журнал. </w:t>
      </w:r>
      <w:r w:rsidRPr="00FD2484">
        <w:rPr>
          <w:rFonts w:ascii="Times New Roman" w:hAnsi="Times New Roman" w:cs="Times New Roman"/>
          <w:b/>
          <w:i/>
          <w:sz w:val="24"/>
          <w:szCs w:val="24"/>
        </w:rPr>
        <w:t>Промежуточная аттестация</w:t>
      </w:r>
      <w:r w:rsidRPr="00FD2484">
        <w:rPr>
          <w:rFonts w:ascii="Times New Roman" w:hAnsi="Times New Roman" w:cs="Times New Roman"/>
          <w:sz w:val="24"/>
          <w:szCs w:val="24"/>
        </w:rPr>
        <w:t xml:space="preserve"> проводится в счет аудиторного времени по полугодиям в виде контрольных уроков (или дифференцированных зачетов)  в форме просмотров работ обучающихся преподавателями.</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Виды и формы промежуточной аттестации: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Контрольный урок – просмотр (проводится в счет аудиторного   времени);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экзамен - творческий просмотр (проводится во внеаудиторное  время).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b/>
          <w:i/>
          <w:sz w:val="24"/>
          <w:szCs w:val="24"/>
        </w:rPr>
        <w:t>Экзамены</w:t>
      </w:r>
      <w:r w:rsidRPr="00FD2484">
        <w:rPr>
          <w:rFonts w:ascii="Times New Roman" w:hAnsi="Times New Roman" w:cs="Times New Roman"/>
          <w:sz w:val="24"/>
          <w:szCs w:val="24"/>
        </w:rPr>
        <w:t xml:space="preserve"> проводятся в форме творческого просмотра работ обучающихся за пределами аудиторных занятий в рамках промежуточной (экзаменационной) аттестации.</w:t>
      </w:r>
    </w:p>
    <w:p w:rsidR="00FD2484" w:rsidRPr="00FD2484" w:rsidRDefault="00FD2484" w:rsidP="00FD2484">
      <w:pPr>
        <w:spacing w:after="0" w:line="240" w:lineRule="auto"/>
        <w:jc w:val="center"/>
        <w:rPr>
          <w:rFonts w:ascii="Times New Roman" w:hAnsi="Times New Roman" w:cs="Times New Roman"/>
          <w:sz w:val="24"/>
          <w:szCs w:val="24"/>
        </w:rPr>
      </w:pPr>
      <w:r w:rsidRPr="00FD2484">
        <w:rPr>
          <w:rFonts w:ascii="Times New Roman" w:hAnsi="Times New Roman" w:cs="Times New Roman"/>
          <w:b/>
          <w:i/>
          <w:sz w:val="24"/>
          <w:szCs w:val="24"/>
        </w:rPr>
        <w:t>Критерии оценок</w:t>
      </w:r>
      <w:r w:rsidRPr="00FD2484">
        <w:rPr>
          <w:rFonts w:ascii="Times New Roman" w:hAnsi="Times New Roman" w:cs="Times New Roman"/>
          <w:sz w:val="24"/>
          <w:szCs w:val="24"/>
        </w:rPr>
        <w:t>.</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По результатам текущей и промежуточной аттестации выставляются</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оценки: «отлично», «хорошо», «удовлетворительно». </w:t>
      </w:r>
    </w:p>
    <w:p w:rsidR="00FD2484" w:rsidRPr="00FD2484" w:rsidRDefault="00FD2484" w:rsidP="00FD2484">
      <w:pPr>
        <w:spacing w:after="0" w:line="240" w:lineRule="auto"/>
        <w:jc w:val="both"/>
        <w:rPr>
          <w:rFonts w:ascii="Times New Roman" w:hAnsi="Times New Roman" w:cs="Times New Roman"/>
          <w:b/>
          <w:sz w:val="24"/>
          <w:szCs w:val="24"/>
        </w:rPr>
      </w:pPr>
      <w:r w:rsidRPr="00FD2484">
        <w:rPr>
          <w:rFonts w:ascii="Times New Roman" w:hAnsi="Times New Roman" w:cs="Times New Roman"/>
          <w:b/>
          <w:sz w:val="24"/>
          <w:szCs w:val="24"/>
        </w:rPr>
        <w:t xml:space="preserve">Оценка 5 «отлично»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Предполагает: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самостоятельный выбор формата;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правильную компоновку изображения в листе;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последовательное, грамотное и аккуратное ведение построения;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умелое использование выразительных особенностей </w:t>
      </w:r>
      <w:proofErr w:type="gramStart"/>
      <w:r w:rsidRPr="00FD2484">
        <w:rPr>
          <w:rFonts w:ascii="Times New Roman" w:hAnsi="Times New Roman" w:cs="Times New Roman"/>
          <w:sz w:val="24"/>
          <w:szCs w:val="24"/>
        </w:rPr>
        <w:t>применяемого</w:t>
      </w:r>
      <w:proofErr w:type="gramEnd"/>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графического материала;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владение линией, штрихом, тоном;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lastRenderedPageBreak/>
        <w:t xml:space="preserve">• умение самостоятельно исправлять ошибки и недочеты в рисунке;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умение обобщать рисунок и приводить его к целостности;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творческий подход. </w:t>
      </w:r>
    </w:p>
    <w:p w:rsidR="00FD2484" w:rsidRPr="00FD2484" w:rsidRDefault="00FD2484" w:rsidP="00FD2484">
      <w:pPr>
        <w:spacing w:after="0" w:line="240" w:lineRule="auto"/>
        <w:jc w:val="both"/>
        <w:rPr>
          <w:rFonts w:ascii="Times New Roman" w:hAnsi="Times New Roman" w:cs="Times New Roman"/>
          <w:b/>
          <w:sz w:val="24"/>
          <w:szCs w:val="24"/>
        </w:rPr>
      </w:pPr>
      <w:r w:rsidRPr="00FD2484">
        <w:rPr>
          <w:rFonts w:ascii="Times New Roman" w:hAnsi="Times New Roman" w:cs="Times New Roman"/>
          <w:b/>
          <w:sz w:val="24"/>
          <w:szCs w:val="24"/>
        </w:rPr>
        <w:t xml:space="preserve">Оценка 4 «хорошо»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Допускает: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некоторую неточность в компоновке;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небольшие недочеты в конструктивном построении;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незначительные нарушения в последовательности работы тоном, как</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следствие, незначительные ошибки в передаче тональных отношений;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некоторую дробность и небрежность рисунка. </w:t>
      </w:r>
    </w:p>
    <w:p w:rsidR="00FD2484" w:rsidRPr="00FD2484" w:rsidRDefault="00FD2484" w:rsidP="00FD2484">
      <w:pPr>
        <w:spacing w:after="0" w:line="240" w:lineRule="auto"/>
        <w:jc w:val="both"/>
        <w:rPr>
          <w:rFonts w:ascii="Times New Roman" w:hAnsi="Times New Roman" w:cs="Times New Roman"/>
          <w:b/>
          <w:sz w:val="24"/>
          <w:szCs w:val="24"/>
        </w:rPr>
      </w:pPr>
      <w:r w:rsidRPr="00FD2484">
        <w:rPr>
          <w:rFonts w:ascii="Times New Roman" w:hAnsi="Times New Roman" w:cs="Times New Roman"/>
          <w:b/>
          <w:sz w:val="24"/>
          <w:szCs w:val="24"/>
        </w:rPr>
        <w:t xml:space="preserve">Оценка 3 «удовлетворительно»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Предполагает: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грубые ошибки в компоновке;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неумение самостоятельно вести рисунок;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неумение самостоятельно анализировать и исправлять </w:t>
      </w:r>
      <w:proofErr w:type="gramStart"/>
      <w:r w:rsidRPr="00FD2484">
        <w:rPr>
          <w:rFonts w:ascii="Times New Roman" w:hAnsi="Times New Roman" w:cs="Times New Roman"/>
          <w:sz w:val="24"/>
          <w:szCs w:val="24"/>
        </w:rPr>
        <w:t>допущенные</w:t>
      </w:r>
      <w:proofErr w:type="gramEnd"/>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ошибки в построении и тональном решении рисунка;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однообразное использование графических приемов для решения разных</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задач; </w:t>
      </w:r>
    </w:p>
    <w:p w:rsidR="00FD2484" w:rsidRPr="00FD2484" w:rsidRDefault="00FD2484" w:rsidP="00FD2484">
      <w:pPr>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незаконченность, неаккуратность, небрежность в рисунке.</w:t>
      </w:r>
    </w:p>
    <w:p w:rsidR="00FD2484" w:rsidRPr="00FD2484" w:rsidRDefault="00FD2484" w:rsidP="00FD2484">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rPr>
      </w:pPr>
    </w:p>
    <w:p w:rsidR="00FD2484" w:rsidRPr="004017EC" w:rsidRDefault="00FD2484" w:rsidP="00FD2484">
      <w:pPr>
        <w:widowControl w:val="0"/>
        <w:shd w:val="clear" w:color="auto" w:fill="FFFFFF"/>
        <w:autoSpaceDE w:val="0"/>
        <w:autoSpaceDN w:val="0"/>
        <w:adjustRightInd w:val="0"/>
        <w:spacing w:after="0" w:line="240" w:lineRule="auto"/>
        <w:ind w:firstLine="709"/>
        <w:jc w:val="center"/>
        <w:rPr>
          <w:rFonts w:ascii="Times New Roman" w:eastAsiaTheme="minorEastAsia" w:hAnsi="Times New Roman" w:cs="Times New Roman"/>
          <w:b/>
          <w:sz w:val="32"/>
          <w:szCs w:val="32"/>
        </w:rPr>
      </w:pPr>
      <w:r w:rsidRPr="004017EC">
        <w:rPr>
          <w:rFonts w:ascii="Times New Roman" w:eastAsiaTheme="minorEastAsia" w:hAnsi="Times New Roman" w:cs="Times New Roman"/>
          <w:b/>
          <w:sz w:val="32"/>
          <w:szCs w:val="32"/>
          <w:lang w:val="en-US"/>
        </w:rPr>
        <w:t>VI</w:t>
      </w:r>
      <w:r w:rsidRPr="004017EC">
        <w:rPr>
          <w:rFonts w:ascii="Times New Roman" w:eastAsiaTheme="minorEastAsia" w:hAnsi="Times New Roman" w:cs="Times New Roman"/>
          <w:b/>
          <w:sz w:val="32"/>
          <w:szCs w:val="32"/>
        </w:rPr>
        <w:t>. МЕТОДИЧЕСКОЕ ОБЕСПЕЧЕНИЕ УЧЕБНОГО ПРОЦЕССА.</w:t>
      </w:r>
    </w:p>
    <w:p w:rsidR="00FD2484" w:rsidRPr="00FD2484" w:rsidRDefault="00FD2484" w:rsidP="00FD2484">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s="Times New Roman"/>
          <w:b/>
          <w:sz w:val="24"/>
          <w:szCs w:val="24"/>
        </w:rPr>
      </w:pPr>
    </w:p>
    <w:p w:rsidR="00FD2484" w:rsidRPr="00FD2484" w:rsidRDefault="00FD2484" w:rsidP="00FD2484">
      <w:pPr>
        <w:widowControl w:val="0"/>
        <w:shd w:val="clear" w:color="auto" w:fill="FFFFFF"/>
        <w:autoSpaceDE w:val="0"/>
        <w:autoSpaceDN w:val="0"/>
        <w:adjustRightInd w:val="0"/>
        <w:spacing w:after="0" w:line="240" w:lineRule="auto"/>
        <w:ind w:firstLine="709"/>
        <w:jc w:val="center"/>
        <w:rPr>
          <w:rFonts w:ascii="Times New Roman" w:eastAsiaTheme="minorEastAsia" w:hAnsi="Times New Roman" w:cs="Times New Roman"/>
          <w:sz w:val="24"/>
          <w:szCs w:val="24"/>
        </w:rPr>
      </w:pPr>
      <w:r w:rsidRPr="00FD2484">
        <w:rPr>
          <w:rFonts w:ascii="Times New Roman" w:eastAsiaTheme="minorEastAsia" w:hAnsi="Times New Roman" w:cs="Times New Roman"/>
          <w:sz w:val="24"/>
          <w:szCs w:val="24"/>
        </w:rPr>
        <w:t>МЕТОДИЧЕСКИЕ РЕКОМЕНДАЦИИ</w:t>
      </w:r>
    </w:p>
    <w:p w:rsidR="00FD2484" w:rsidRPr="00FD2484" w:rsidRDefault="00FD2484" w:rsidP="00FD2484">
      <w:pPr>
        <w:spacing w:after="0" w:line="240" w:lineRule="auto"/>
        <w:ind w:firstLine="709"/>
        <w:jc w:val="both"/>
        <w:rPr>
          <w:rFonts w:ascii="Times New Roman" w:hAnsi="Times New Roman" w:cs="Times New Roman"/>
          <w:sz w:val="24"/>
          <w:szCs w:val="24"/>
        </w:rPr>
      </w:pP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Освоение программы учебного предмета «Рисунок» проходит в форме практических занятий на основе анализа натуры в сочетании с изучением теоретических основ изобразительной грамоты. Рисование с натуры дополняется зарисовками по памяти и представлению. Выполнение каждого задания желательно сопровождать демонстрацией лучших образцов аналогичного задания из методического фонда, просмотром произведений мастеров рисунка в репродукциях или слайдах. Приоритетная роль отводится показу преподавателем приемов и порядка ведения работы.  На начальном этапе обучения должно преобладать подробное изложение содержания каждой задачи и практических приемов ее решения,  что обеспечит грамотное выполнение практической работы. В старших классах отводится время на осмысление задания, в этом случае роль преподавателя - направляющая и корректирующая.  </w:t>
      </w: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Одним из действенных и результативных методов в освоении рисунка,  несомненно, является проведение преподавателем мастер-классов, которые дают возможность обучающимся увидеть результат, к которому нужно стремиться; постичь секреты мастерства.  Каждое задание предполагает решение определенных  учебн</w:t>
      </w:r>
      <w:proofErr w:type="gramStart"/>
      <w:r w:rsidRPr="00FD2484">
        <w:rPr>
          <w:rFonts w:ascii="Times New Roman" w:hAnsi="Times New Roman" w:cs="Times New Roman"/>
          <w:sz w:val="24"/>
          <w:szCs w:val="24"/>
        </w:rPr>
        <w:t>о-</w:t>
      </w:r>
      <w:proofErr w:type="gramEnd"/>
      <w:r w:rsidRPr="00FD2484">
        <w:rPr>
          <w:rFonts w:ascii="Times New Roman" w:hAnsi="Times New Roman" w:cs="Times New Roman"/>
          <w:sz w:val="24"/>
          <w:szCs w:val="24"/>
        </w:rPr>
        <w:t xml:space="preserve"> творческих задач, которые сообщаются преподавателем перед началом выполнения задания. Поэтому степень законченности рисунка будет определяться степенью решения поставленных задач.  По мере усвоения программы от обучающихся требуется не только отработка технических приемов, но и развитие эмоционального отношения к выполняемой работе. </w:t>
      </w: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Дифференцированный подход в работе преподавателя предполагает наличие в методическом обеспечении дополнительных заданий и упражнений по каждой теме занятия, что способствует более плодотворному освоению учебного предмета обучающимися.  Активное использование учебно-методических материалов необходимо </w:t>
      </w:r>
      <w:proofErr w:type="gramStart"/>
      <w:r w:rsidRPr="00FD2484">
        <w:rPr>
          <w:rFonts w:ascii="Times New Roman" w:hAnsi="Times New Roman" w:cs="Times New Roman"/>
          <w:sz w:val="24"/>
          <w:szCs w:val="24"/>
        </w:rPr>
        <w:t>обучающимся</w:t>
      </w:r>
      <w:proofErr w:type="gramEnd"/>
      <w:r w:rsidRPr="00FD2484">
        <w:rPr>
          <w:rFonts w:ascii="Times New Roman" w:hAnsi="Times New Roman" w:cs="Times New Roman"/>
          <w:sz w:val="24"/>
          <w:szCs w:val="24"/>
        </w:rPr>
        <w:t xml:space="preserve"> для успешного восприятия содержания учебной программы.  </w:t>
      </w:r>
      <w:proofErr w:type="gramStart"/>
      <w:r w:rsidRPr="00FD2484">
        <w:rPr>
          <w:rFonts w:ascii="Times New Roman" w:hAnsi="Times New Roman" w:cs="Times New Roman"/>
          <w:sz w:val="24"/>
          <w:szCs w:val="24"/>
        </w:rPr>
        <w:t xml:space="preserve">Рекомендуемые учебно-методические материалы: учебник; учебные пособия; презентация тематических заданий курса рисунка (слайды, видео фрагменты); учебно-методические </w:t>
      </w:r>
      <w:r w:rsidRPr="00FD2484">
        <w:rPr>
          <w:rFonts w:ascii="Times New Roman" w:hAnsi="Times New Roman" w:cs="Times New Roman"/>
          <w:sz w:val="24"/>
          <w:szCs w:val="24"/>
        </w:rPr>
        <w:lastRenderedPageBreak/>
        <w:t xml:space="preserve">разработки для преподавателей (рекомендации, пособия, указания); учебно-методические разработки  (рекомендации, пособия) к практическим занятиям для обучающихся;  учебно-методические пособия для самостоятельной работы обучающихся;  варианты и методические материалы по выполнению контрольных и самостоятельных работ. </w:t>
      </w:r>
      <w:proofErr w:type="gramEnd"/>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Технические и электронные средства обучения: электронные учебники и учебные пособия; обучающие компьютерные программы; контролирующие компьютерные программы; видеофильмы.  </w:t>
      </w: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Справочные и дополнительные материалы: нормативные материалы;  справочники; словари; глоссарий (список терминов и их определение); альбомы и т. п.; ссылки в сети    </w:t>
      </w: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Интернет на источники информации;  материалы для углубленного изучения. </w:t>
      </w: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Такой практико-ориентированный комплекс учебных и учебн</w:t>
      </w:r>
      <w:proofErr w:type="gramStart"/>
      <w:r w:rsidRPr="00FD2484">
        <w:rPr>
          <w:rFonts w:ascii="Times New Roman" w:hAnsi="Times New Roman" w:cs="Times New Roman"/>
          <w:sz w:val="24"/>
          <w:szCs w:val="24"/>
        </w:rPr>
        <w:t>о-</w:t>
      </w:r>
      <w:proofErr w:type="gramEnd"/>
      <w:r w:rsidRPr="00FD2484">
        <w:rPr>
          <w:rFonts w:ascii="Times New Roman" w:hAnsi="Times New Roman" w:cs="Times New Roman"/>
          <w:sz w:val="24"/>
          <w:szCs w:val="24"/>
        </w:rPr>
        <w:t xml:space="preserve"> методических пособий, позволит преподавателю обеспечить эффективное руководство работой обучающихся по приобретению практических умений и навыков на основе теоретических знаний. </w:t>
      </w:r>
    </w:p>
    <w:p w:rsidR="00FD2484" w:rsidRPr="00FD2484" w:rsidRDefault="00FD2484" w:rsidP="00FD2484">
      <w:pPr>
        <w:widowControl w:val="0"/>
        <w:spacing w:after="0" w:line="240" w:lineRule="auto"/>
        <w:jc w:val="both"/>
        <w:rPr>
          <w:rFonts w:ascii="Times New Roman" w:hAnsi="Times New Roman" w:cs="Times New Roman"/>
          <w:sz w:val="24"/>
          <w:szCs w:val="24"/>
        </w:rPr>
      </w:pPr>
    </w:p>
    <w:p w:rsidR="00FD2484" w:rsidRPr="00FD2484" w:rsidRDefault="00FD2484" w:rsidP="00FD2484">
      <w:pPr>
        <w:widowControl w:val="0"/>
        <w:spacing w:after="0" w:line="240" w:lineRule="auto"/>
        <w:jc w:val="center"/>
        <w:rPr>
          <w:rFonts w:ascii="Times New Roman" w:hAnsi="Times New Roman" w:cs="Times New Roman"/>
          <w:sz w:val="24"/>
          <w:szCs w:val="24"/>
        </w:rPr>
      </w:pPr>
      <w:r w:rsidRPr="00FD2484">
        <w:rPr>
          <w:rFonts w:ascii="Times New Roman" w:hAnsi="Times New Roman" w:cs="Times New Roman"/>
          <w:sz w:val="24"/>
          <w:szCs w:val="24"/>
        </w:rPr>
        <w:t>РЕКОМЕНДАЦИИ ПО ОРГАНИЗАЦИИ САМОСТОЯТЕЛЬНОЙ</w:t>
      </w:r>
    </w:p>
    <w:p w:rsidR="00FD2484" w:rsidRPr="00FD2484" w:rsidRDefault="00FD2484" w:rsidP="00FD2484">
      <w:pPr>
        <w:widowControl w:val="0"/>
        <w:spacing w:after="0" w:line="240" w:lineRule="auto"/>
        <w:jc w:val="center"/>
        <w:rPr>
          <w:rFonts w:ascii="Times New Roman" w:hAnsi="Times New Roman" w:cs="Times New Roman"/>
          <w:sz w:val="24"/>
          <w:szCs w:val="24"/>
        </w:rPr>
      </w:pPr>
      <w:r w:rsidRPr="00FD2484">
        <w:rPr>
          <w:rFonts w:ascii="Times New Roman" w:hAnsi="Times New Roman" w:cs="Times New Roman"/>
          <w:sz w:val="24"/>
          <w:szCs w:val="24"/>
        </w:rPr>
        <w:t xml:space="preserve">РАБОТЫ </w:t>
      </w:r>
      <w:proofErr w:type="gramStart"/>
      <w:r w:rsidRPr="00FD2484">
        <w:rPr>
          <w:rFonts w:ascii="Times New Roman" w:hAnsi="Times New Roman" w:cs="Times New Roman"/>
          <w:sz w:val="24"/>
          <w:szCs w:val="24"/>
        </w:rPr>
        <w:t>ОБУЧАЮЩИХСЯ</w:t>
      </w:r>
      <w:proofErr w:type="gramEnd"/>
    </w:p>
    <w:p w:rsidR="00FD2484" w:rsidRPr="00FD2484" w:rsidRDefault="00FD2484" w:rsidP="00FD2484">
      <w:pPr>
        <w:widowControl w:val="0"/>
        <w:spacing w:after="0" w:line="240" w:lineRule="auto"/>
        <w:jc w:val="both"/>
        <w:rPr>
          <w:rFonts w:ascii="Times New Roman" w:hAnsi="Times New Roman" w:cs="Times New Roman"/>
          <w:sz w:val="24"/>
          <w:szCs w:val="24"/>
        </w:rPr>
      </w:pPr>
    </w:p>
    <w:p w:rsidR="00FD2484" w:rsidRPr="00FD2484" w:rsidRDefault="00FD2484" w:rsidP="00FD2484">
      <w:pPr>
        <w:widowControl w:val="0"/>
        <w:spacing w:after="0" w:line="240" w:lineRule="auto"/>
        <w:jc w:val="both"/>
        <w:rPr>
          <w:rFonts w:ascii="Times New Roman" w:hAnsi="Times New Roman" w:cs="Times New Roman"/>
          <w:sz w:val="24"/>
          <w:szCs w:val="24"/>
        </w:rPr>
      </w:pPr>
      <w:r w:rsidRPr="00FD2484">
        <w:rPr>
          <w:rFonts w:ascii="Times New Roman" w:hAnsi="Times New Roman" w:cs="Times New Roman"/>
          <w:sz w:val="24"/>
          <w:szCs w:val="24"/>
        </w:rPr>
        <w:t xml:space="preserve">      Обучение рисунку должно сопровождаться выполнением домашних (самостоятельных) заданий. Каждое программное задание предусматривает выполнение набросков и зарисовок по теме занятия. Домашние задания должны быть посильными и нетрудоемкими по времени. Регулярность выполнения самостоятельных работ должна контролироваться педагогом и влиять на итоговую оценку обучающегося.  Ход работы учебных заданий сопровождается периодическим анализом с участием самих обучающихся с целью развития у них аналитических способностей и умения прогнозировать и видеть ошибки. Каждое задание</w:t>
      </w:r>
      <w:r w:rsidRPr="00FD2484">
        <w:rPr>
          <w:rFonts w:ascii="Times New Roman" w:hAnsi="Times New Roman" w:cs="Times New Roman"/>
        </w:rPr>
        <w:t xml:space="preserve"> </w:t>
      </w:r>
      <w:r w:rsidRPr="00FD2484">
        <w:rPr>
          <w:rFonts w:ascii="Times New Roman" w:hAnsi="Times New Roman" w:cs="Times New Roman"/>
          <w:sz w:val="24"/>
          <w:szCs w:val="24"/>
        </w:rPr>
        <w:t>оценивается соответствующей оценкой.</w:t>
      </w:r>
    </w:p>
    <w:p w:rsidR="00FD2484" w:rsidRPr="00FD2484" w:rsidRDefault="00FD2484" w:rsidP="00FD2484">
      <w:pPr>
        <w:widowControl w:val="0"/>
        <w:spacing w:after="0" w:line="240" w:lineRule="auto"/>
        <w:jc w:val="both"/>
        <w:rPr>
          <w:rFonts w:ascii="Times New Roman" w:hAnsi="Times New Roman" w:cs="Times New Roman"/>
          <w:sz w:val="24"/>
          <w:szCs w:val="24"/>
        </w:rPr>
      </w:pPr>
    </w:p>
    <w:p w:rsidR="00FD2484" w:rsidRPr="00FD2484" w:rsidRDefault="00FD2484" w:rsidP="00FD2484">
      <w:pPr>
        <w:spacing w:after="0" w:line="240" w:lineRule="auto"/>
        <w:ind w:firstLine="709"/>
        <w:jc w:val="center"/>
        <w:rPr>
          <w:rFonts w:ascii="Times New Roman" w:hAnsi="Times New Roman" w:cs="Times New Roman"/>
          <w:sz w:val="24"/>
          <w:szCs w:val="24"/>
        </w:rPr>
      </w:pPr>
      <w:r w:rsidRPr="00FD2484">
        <w:rPr>
          <w:rFonts w:ascii="Times New Roman" w:hAnsi="Times New Roman" w:cs="Times New Roman"/>
          <w:sz w:val="24"/>
          <w:szCs w:val="24"/>
        </w:rPr>
        <w:t>МАТЕРИАЛЬНОЕ ОБЕСПЕЧЕНИЕ</w:t>
      </w:r>
      <w:r w:rsidRPr="00FD2484">
        <w:rPr>
          <w:rFonts w:ascii="Times New Roman" w:hAnsi="Times New Roman" w:cs="Times New Roman"/>
          <w:sz w:val="24"/>
          <w:szCs w:val="24"/>
        </w:rPr>
        <w:br/>
      </w:r>
    </w:p>
    <w:p w:rsidR="00FD2484" w:rsidRPr="00302AFF" w:rsidRDefault="00FD2484" w:rsidP="00FD2484">
      <w:pPr>
        <w:spacing w:after="0" w:line="240" w:lineRule="auto"/>
        <w:ind w:firstLine="851"/>
        <w:jc w:val="both"/>
        <w:rPr>
          <w:rFonts w:ascii="Times New Roman" w:hAnsi="Times New Roman" w:cs="Times New Roman"/>
          <w:sz w:val="24"/>
          <w:szCs w:val="24"/>
        </w:rPr>
      </w:pPr>
      <w:r w:rsidRPr="00302AFF">
        <w:rPr>
          <w:rFonts w:ascii="Times New Roman" w:hAnsi="Times New Roman" w:cs="Times New Roman"/>
          <w:sz w:val="24"/>
          <w:szCs w:val="24"/>
        </w:rPr>
        <w:t>Материальное обеспечение процесса изучения дисциплины «Рисунок» включает:</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1) печатные пособия: репродукции картин, фотографии, книги по истории изобразительного искусства,  видоискатели;</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2) информационно-коммуникационные средства: электронные библиотеки по искусству;</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3)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4) учебно-практическое оборудование: мольберты, выставочные штативы, художественные принадлежности;</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5) специализированная учебная мебель: стулья, парты, стеллажи для книг и оборудования;</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6) натюрмортный фонд;</w:t>
      </w:r>
    </w:p>
    <w:p w:rsidR="00FD2484" w:rsidRPr="00302AFF"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7) методические разработки;</w:t>
      </w:r>
    </w:p>
    <w:p w:rsidR="00FD2484" w:rsidRDefault="00FD2484" w:rsidP="00FD2484">
      <w:pPr>
        <w:spacing w:after="0" w:line="240" w:lineRule="auto"/>
        <w:jc w:val="both"/>
        <w:rPr>
          <w:rFonts w:ascii="Times New Roman" w:hAnsi="Times New Roman" w:cs="Times New Roman"/>
          <w:sz w:val="24"/>
          <w:szCs w:val="24"/>
        </w:rPr>
      </w:pPr>
      <w:r w:rsidRPr="00302AFF">
        <w:rPr>
          <w:rFonts w:ascii="Times New Roman" w:hAnsi="Times New Roman" w:cs="Times New Roman"/>
          <w:sz w:val="24"/>
          <w:szCs w:val="24"/>
        </w:rPr>
        <w:t>8) фонд лучших работ учеников школы искусств и студе</w:t>
      </w:r>
      <w:r>
        <w:rPr>
          <w:rFonts w:ascii="Times New Roman" w:hAnsi="Times New Roman" w:cs="Times New Roman"/>
          <w:sz w:val="24"/>
          <w:szCs w:val="24"/>
        </w:rPr>
        <w:t>нтов художественного техникума.</w:t>
      </w:r>
    </w:p>
    <w:p w:rsidR="00FD2484" w:rsidRPr="00FD2484" w:rsidRDefault="00FD2484" w:rsidP="00FD2484">
      <w:pPr>
        <w:spacing w:after="0" w:line="240" w:lineRule="auto"/>
        <w:jc w:val="both"/>
        <w:rPr>
          <w:rFonts w:ascii="Times New Roman" w:hAnsi="Times New Roman" w:cs="Times New Roman"/>
          <w:sz w:val="16"/>
          <w:szCs w:val="16"/>
        </w:rPr>
      </w:pPr>
    </w:p>
    <w:p w:rsidR="00FD2484" w:rsidRPr="00FD2484" w:rsidRDefault="00FD2484" w:rsidP="00FD2484">
      <w:pPr>
        <w:autoSpaceDE w:val="0"/>
        <w:autoSpaceDN w:val="0"/>
        <w:adjustRightInd w:val="0"/>
        <w:spacing w:after="0" w:line="360" w:lineRule="auto"/>
        <w:ind w:firstLine="709"/>
        <w:jc w:val="center"/>
        <w:rPr>
          <w:rFonts w:ascii="Times New Roman" w:hAnsi="Times New Roman" w:cs="Times New Roman"/>
          <w:b/>
          <w:bCs/>
          <w:caps/>
          <w:sz w:val="32"/>
          <w:szCs w:val="32"/>
        </w:rPr>
      </w:pPr>
      <w:r w:rsidRPr="00FD2484">
        <w:rPr>
          <w:rFonts w:ascii="Times New Roman" w:hAnsi="Times New Roman" w:cs="Times New Roman"/>
          <w:b/>
          <w:bCs/>
          <w:caps/>
          <w:sz w:val="32"/>
          <w:szCs w:val="32"/>
          <w:lang w:val="en-US"/>
        </w:rPr>
        <w:t>VII</w:t>
      </w:r>
      <w:r w:rsidRPr="00FD2484">
        <w:rPr>
          <w:rFonts w:ascii="Times New Roman" w:hAnsi="Times New Roman" w:cs="Times New Roman"/>
          <w:b/>
          <w:bCs/>
          <w:caps/>
          <w:sz w:val="32"/>
          <w:szCs w:val="32"/>
        </w:rPr>
        <w:t xml:space="preserve">. </w:t>
      </w:r>
      <w:proofErr w:type="gramStart"/>
      <w:r w:rsidRPr="00FD2484">
        <w:rPr>
          <w:rFonts w:ascii="Times New Roman" w:hAnsi="Times New Roman" w:cs="Times New Roman"/>
          <w:b/>
          <w:bCs/>
          <w:caps/>
          <w:sz w:val="32"/>
          <w:szCs w:val="32"/>
        </w:rPr>
        <w:t>СПИСОК  литературЫ</w:t>
      </w:r>
      <w:proofErr w:type="gramEnd"/>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bCs/>
          <w:sz w:val="24"/>
          <w:szCs w:val="24"/>
        </w:rPr>
      </w:pPr>
      <w:proofErr w:type="spellStart"/>
      <w:r w:rsidRPr="00FD2484">
        <w:rPr>
          <w:rFonts w:ascii="Times New Roman" w:hAnsi="Times New Roman" w:cs="Times New Roman"/>
          <w:sz w:val="24"/>
          <w:szCs w:val="24"/>
        </w:rPr>
        <w:t>Авсиян</w:t>
      </w:r>
      <w:proofErr w:type="spellEnd"/>
      <w:r w:rsidRPr="00FD2484">
        <w:rPr>
          <w:rFonts w:ascii="Times New Roman" w:hAnsi="Times New Roman" w:cs="Times New Roman"/>
          <w:sz w:val="24"/>
          <w:szCs w:val="24"/>
        </w:rPr>
        <w:t xml:space="preserve"> О. Натура. Рисование по представлению. </w:t>
      </w:r>
      <w:r w:rsidRPr="00FD2484">
        <w:rPr>
          <w:rFonts w:ascii="Times New Roman" w:hAnsi="Times New Roman" w:cs="Times New Roman"/>
          <w:bCs/>
          <w:sz w:val="24"/>
          <w:szCs w:val="24"/>
        </w:rPr>
        <w:t xml:space="preserve">М., </w:t>
      </w:r>
      <w:r w:rsidRPr="00FD2484">
        <w:rPr>
          <w:rFonts w:ascii="Times New Roman" w:hAnsi="Times New Roman" w:cs="Times New Roman"/>
          <w:sz w:val="24"/>
          <w:szCs w:val="24"/>
        </w:rPr>
        <w:t>1985.</w:t>
      </w:r>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sz w:val="24"/>
          <w:szCs w:val="24"/>
        </w:rPr>
      </w:pPr>
      <w:proofErr w:type="spellStart"/>
      <w:r w:rsidRPr="00FD2484">
        <w:rPr>
          <w:rFonts w:ascii="Times New Roman" w:hAnsi="Times New Roman" w:cs="Times New Roman"/>
          <w:sz w:val="24"/>
          <w:szCs w:val="24"/>
        </w:rPr>
        <w:t>Барщ</w:t>
      </w:r>
      <w:proofErr w:type="spellEnd"/>
      <w:r w:rsidRPr="00FD2484">
        <w:rPr>
          <w:rFonts w:ascii="Times New Roman" w:hAnsi="Times New Roman" w:cs="Times New Roman"/>
          <w:sz w:val="24"/>
          <w:szCs w:val="24"/>
        </w:rPr>
        <w:t xml:space="preserve"> А. Наброски и зарисовки. М., 1970.</w:t>
      </w:r>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sz w:val="24"/>
          <w:szCs w:val="24"/>
        </w:rPr>
      </w:pPr>
      <w:proofErr w:type="spellStart"/>
      <w:r w:rsidRPr="00FD2484">
        <w:rPr>
          <w:rFonts w:ascii="Times New Roman" w:hAnsi="Times New Roman" w:cs="Times New Roman"/>
          <w:sz w:val="24"/>
          <w:szCs w:val="24"/>
        </w:rPr>
        <w:t>Барщ</w:t>
      </w:r>
      <w:proofErr w:type="spellEnd"/>
      <w:r w:rsidRPr="00FD2484">
        <w:rPr>
          <w:rFonts w:ascii="Times New Roman" w:hAnsi="Times New Roman" w:cs="Times New Roman"/>
          <w:sz w:val="24"/>
          <w:szCs w:val="24"/>
        </w:rPr>
        <w:t xml:space="preserve"> А. Рисунок в средней художественной школе. М., 1963.</w:t>
      </w:r>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sz w:val="24"/>
          <w:szCs w:val="24"/>
        </w:rPr>
      </w:pPr>
      <w:proofErr w:type="spellStart"/>
      <w:r w:rsidRPr="00FD2484">
        <w:rPr>
          <w:rFonts w:ascii="Times New Roman" w:hAnsi="Times New Roman" w:cs="Times New Roman"/>
          <w:sz w:val="24"/>
          <w:szCs w:val="24"/>
        </w:rPr>
        <w:t>Брынцев</w:t>
      </w:r>
      <w:proofErr w:type="spellEnd"/>
      <w:r w:rsidRPr="00FD2484">
        <w:rPr>
          <w:rFonts w:ascii="Times New Roman" w:hAnsi="Times New Roman" w:cs="Times New Roman"/>
          <w:sz w:val="24"/>
          <w:szCs w:val="24"/>
        </w:rPr>
        <w:t xml:space="preserve"> Л.А. Волшебный штрих. Курск 1996г.</w:t>
      </w:r>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sz w:val="24"/>
          <w:szCs w:val="24"/>
        </w:rPr>
      </w:pPr>
      <w:proofErr w:type="spellStart"/>
      <w:r w:rsidRPr="00FD2484">
        <w:rPr>
          <w:rFonts w:ascii="Times New Roman" w:hAnsi="Times New Roman" w:cs="Times New Roman"/>
          <w:sz w:val="24"/>
          <w:szCs w:val="24"/>
        </w:rPr>
        <w:t>Ватагин</w:t>
      </w:r>
      <w:proofErr w:type="spellEnd"/>
      <w:r w:rsidRPr="00FD2484">
        <w:rPr>
          <w:rFonts w:ascii="Times New Roman" w:hAnsi="Times New Roman" w:cs="Times New Roman"/>
          <w:sz w:val="24"/>
          <w:szCs w:val="24"/>
        </w:rPr>
        <w:t xml:space="preserve"> В. Изображение животных. М., 1957.</w:t>
      </w:r>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t>Дейнека А. Учитесь рисовать. М., 1961.</w:t>
      </w:r>
    </w:p>
    <w:p w:rsidR="00FD2484" w:rsidRPr="00FD2484" w:rsidRDefault="00FD2484" w:rsidP="00FD2484">
      <w:pPr>
        <w:widowControl w:val="0"/>
        <w:numPr>
          <w:ilvl w:val="0"/>
          <w:numId w:val="12"/>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t>Рабинович М. Пластическая анатомия человека, четвероногих животных и птиц и ее применение в рисунке. М., 1978.</w:t>
      </w:r>
    </w:p>
    <w:p w:rsidR="00FD2484" w:rsidRPr="00FD2484" w:rsidRDefault="00FD2484" w:rsidP="00FD2484">
      <w:pPr>
        <w:widowControl w:val="0"/>
        <w:numPr>
          <w:ilvl w:val="0"/>
          <w:numId w:val="13"/>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lastRenderedPageBreak/>
        <w:t>Ростовцев Н. Академический рисунок. М., 1973.</w:t>
      </w:r>
    </w:p>
    <w:p w:rsidR="00FD2484" w:rsidRPr="00FD2484" w:rsidRDefault="00FD2484" w:rsidP="00FD2484">
      <w:pPr>
        <w:widowControl w:val="0"/>
        <w:numPr>
          <w:ilvl w:val="0"/>
          <w:numId w:val="13"/>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t>Ростовцев Н. Очерки истории методов преподавания рисунка. М., 1984.</w:t>
      </w:r>
    </w:p>
    <w:p w:rsidR="00FD2484" w:rsidRPr="00FD2484" w:rsidRDefault="00FD2484" w:rsidP="00FD2484">
      <w:pPr>
        <w:widowControl w:val="0"/>
        <w:numPr>
          <w:ilvl w:val="0"/>
          <w:numId w:val="13"/>
        </w:numPr>
        <w:tabs>
          <w:tab w:val="left" w:pos="0"/>
        </w:tabs>
        <w:autoSpaceDE w:val="0"/>
        <w:autoSpaceDN w:val="0"/>
        <w:adjustRightInd w:val="0"/>
        <w:spacing w:after="0" w:line="240" w:lineRule="auto"/>
        <w:rPr>
          <w:rFonts w:ascii="Times New Roman" w:hAnsi="Times New Roman" w:cs="Times New Roman"/>
          <w:sz w:val="24"/>
          <w:szCs w:val="24"/>
        </w:rPr>
      </w:pPr>
      <w:proofErr w:type="spellStart"/>
      <w:r w:rsidRPr="00FD2484">
        <w:rPr>
          <w:rFonts w:ascii="Times New Roman" w:hAnsi="Times New Roman" w:cs="Times New Roman"/>
          <w:sz w:val="24"/>
          <w:szCs w:val="24"/>
        </w:rPr>
        <w:t>Сафаралиева</w:t>
      </w:r>
      <w:proofErr w:type="spellEnd"/>
      <w:r w:rsidRPr="00FD2484">
        <w:rPr>
          <w:rFonts w:ascii="Times New Roman" w:hAnsi="Times New Roman" w:cs="Times New Roman"/>
          <w:sz w:val="24"/>
          <w:szCs w:val="24"/>
        </w:rPr>
        <w:t xml:space="preserve"> Д.А. Учебный рисунок в академии художеств. М. Изобразительное искусство 1990г.</w:t>
      </w:r>
    </w:p>
    <w:p w:rsidR="00FD2484" w:rsidRPr="00FD2484" w:rsidRDefault="00FD2484" w:rsidP="00FD2484">
      <w:pPr>
        <w:widowControl w:val="0"/>
        <w:numPr>
          <w:ilvl w:val="0"/>
          <w:numId w:val="13"/>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t>Сергеев А. Учебный натюрморт. М., 1955.</w:t>
      </w:r>
    </w:p>
    <w:p w:rsidR="00FD2484" w:rsidRPr="00FD2484" w:rsidRDefault="00FD2484" w:rsidP="00FD2484">
      <w:pPr>
        <w:widowControl w:val="0"/>
        <w:numPr>
          <w:ilvl w:val="0"/>
          <w:numId w:val="13"/>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t xml:space="preserve">Соловьева Б.А. Искусство рисунка. Искусство.  </w:t>
      </w:r>
      <w:proofErr w:type="gramStart"/>
      <w:r w:rsidRPr="00FD2484">
        <w:rPr>
          <w:rFonts w:ascii="Times New Roman" w:hAnsi="Times New Roman" w:cs="Times New Roman"/>
          <w:sz w:val="24"/>
          <w:szCs w:val="24"/>
        </w:rPr>
        <w:t>Ленинградское</w:t>
      </w:r>
      <w:proofErr w:type="gramEnd"/>
      <w:r w:rsidRPr="00FD2484">
        <w:rPr>
          <w:rFonts w:ascii="Times New Roman" w:hAnsi="Times New Roman" w:cs="Times New Roman"/>
          <w:sz w:val="24"/>
          <w:szCs w:val="24"/>
        </w:rPr>
        <w:t xml:space="preserve"> отд.1989 г.</w:t>
      </w:r>
    </w:p>
    <w:p w:rsidR="00FD2484" w:rsidRPr="00FD2484" w:rsidRDefault="00FD2484" w:rsidP="00FD2484">
      <w:pPr>
        <w:widowControl w:val="0"/>
        <w:numPr>
          <w:ilvl w:val="0"/>
          <w:numId w:val="13"/>
        </w:numPr>
        <w:tabs>
          <w:tab w:val="left" w:pos="283"/>
        </w:tabs>
        <w:autoSpaceDE w:val="0"/>
        <w:autoSpaceDN w:val="0"/>
        <w:adjustRightInd w:val="0"/>
        <w:spacing w:after="0" w:line="240" w:lineRule="auto"/>
        <w:rPr>
          <w:rFonts w:ascii="Times New Roman" w:hAnsi="Times New Roman" w:cs="Times New Roman"/>
          <w:sz w:val="24"/>
          <w:szCs w:val="24"/>
        </w:rPr>
      </w:pPr>
      <w:r w:rsidRPr="00FD2484">
        <w:rPr>
          <w:rFonts w:ascii="Times New Roman" w:hAnsi="Times New Roman" w:cs="Times New Roman"/>
          <w:sz w:val="24"/>
          <w:szCs w:val="24"/>
        </w:rPr>
        <w:t xml:space="preserve">Хитров А., </w:t>
      </w:r>
      <w:proofErr w:type="spellStart"/>
      <w:r w:rsidRPr="00FD2484">
        <w:rPr>
          <w:rFonts w:ascii="Times New Roman" w:hAnsi="Times New Roman" w:cs="Times New Roman"/>
          <w:sz w:val="24"/>
          <w:szCs w:val="24"/>
        </w:rPr>
        <w:t>Кашуркин</w:t>
      </w:r>
      <w:proofErr w:type="spellEnd"/>
      <w:r w:rsidRPr="00FD2484">
        <w:rPr>
          <w:rFonts w:ascii="Times New Roman" w:hAnsi="Times New Roman" w:cs="Times New Roman"/>
          <w:sz w:val="24"/>
          <w:szCs w:val="24"/>
        </w:rPr>
        <w:t xml:space="preserve"> Т., Алексеева Е. Учебный рисунок. М., 1953.</w:t>
      </w:r>
    </w:p>
    <w:p w:rsidR="00FD2484" w:rsidRPr="00FD2484" w:rsidRDefault="00FD2484" w:rsidP="00FD2484">
      <w:pPr>
        <w:spacing w:line="240" w:lineRule="auto"/>
        <w:rPr>
          <w:rFonts w:ascii="Times New Roman" w:hAnsi="Times New Roman" w:cs="Times New Roman"/>
          <w:sz w:val="24"/>
          <w:szCs w:val="24"/>
        </w:rPr>
      </w:pPr>
      <w:r w:rsidRPr="00FD2484">
        <w:rPr>
          <w:rFonts w:ascii="Times New Roman" w:hAnsi="Times New Roman" w:cs="Times New Roman"/>
          <w:sz w:val="24"/>
          <w:szCs w:val="24"/>
        </w:rPr>
        <w:t xml:space="preserve">13.Школа изобразительного искусства: Сб. ст. В 10 </w:t>
      </w:r>
      <w:proofErr w:type="spellStart"/>
      <w:r w:rsidRPr="00FD2484">
        <w:rPr>
          <w:rFonts w:ascii="Times New Roman" w:hAnsi="Times New Roman" w:cs="Times New Roman"/>
          <w:sz w:val="24"/>
          <w:szCs w:val="24"/>
        </w:rPr>
        <w:t>вып</w:t>
      </w:r>
      <w:proofErr w:type="spellEnd"/>
      <w:r w:rsidRPr="00FD2484">
        <w:rPr>
          <w:rFonts w:ascii="Times New Roman" w:hAnsi="Times New Roman" w:cs="Times New Roman"/>
          <w:sz w:val="24"/>
          <w:szCs w:val="24"/>
        </w:rPr>
        <w:t>. М., 1960-1988.</w:t>
      </w:r>
    </w:p>
    <w:p w:rsidR="001E1DD5" w:rsidRPr="00FD2484" w:rsidRDefault="001E1DD5" w:rsidP="001E1DD5">
      <w:pPr>
        <w:rPr>
          <w:rFonts w:ascii="Times New Roman" w:hAnsi="Times New Roman" w:cs="Times New Roman"/>
        </w:rPr>
      </w:pPr>
    </w:p>
    <w:p w:rsidR="007C2E37" w:rsidRPr="00FD2484" w:rsidRDefault="007C2E37" w:rsidP="007C2E37">
      <w:pPr>
        <w:rPr>
          <w:rFonts w:ascii="Times New Roman" w:hAnsi="Times New Roman" w:cs="Times New Roman"/>
        </w:rPr>
      </w:pPr>
    </w:p>
    <w:p w:rsidR="00B007A3" w:rsidRPr="00FD2484" w:rsidRDefault="00B007A3" w:rsidP="004B7CAC">
      <w:pPr>
        <w:spacing w:after="0" w:line="240" w:lineRule="auto"/>
        <w:rPr>
          <w:rFonts w:ascii="Times New Roman" w:hAnsi="Times New Roman" w:cs="Times New Roman"/>
          <w:b/>
          <w:sz w:val="20"/>
          <w:szCs w:val="20"/>
        </w:rPr>
      </w:pPr>
    </w:p>
    <w:sectPr w:rsidR="00B007A3" w:rsidRPr="00FD248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3EB" w:rsidRDefault="002433EB" w:rsidP="00204C1E">
      <w:pPr>
        <w:spacing w:after="0" w:line="240" w:lineRule="auto"/>
      </w:pPr>
      <w:r>
        <w:separator/>
      </w:r>
    </w:p>
  </w:endnote>
  <w:endnote w:type="continuationSeparator" w:id="0">
    <w:p w:rsidR="002433EB" w:rsidRDefault="002433EB" w:rsidP="00204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ookman Old Style">
    <w:altName w:val="Times New Roman"/>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498219"/>
      <w:docPartObj>
        <w:docPartGallery w:val="Page Numbers (Bottom of Page)"/>
        <w:docPartUnique/>
      </w:docPartObj>
    </w:sdtPr>
    <w:sdtEndPr/>
    <w:sdtContent>
      <w:p w:rsidR="00204C1E" w:rsidRDefault="00204C1E">
        <w:pPr>
          <w:pStyle w:val="a8"/>
          <w:jc w:val="right"/>
        </w:pPr>
        <w:r>
          <w:fldChar w:fldCharType="begin"/>
        </w:r>
        <w:r>
          <w:instrText>PAGE   \* MERGEFORMAT</w:instrText>
        </w:r>
        <w:r>
          <w:fldChar w:fldCharType="separate"/>
        </w:r>
        <w:r w:rsidR="00592D96">
          <w:rPr>
            <w:noProof/>
          </w:rPr>
          <w:t>10</w:t>
        </w:r>
        <w:r>
          <w:fldChar w:fldCharType="end"/>
        </w:r>
      </w:p>
    </w:sdtContent>
  </w:sdt>
  <w:p w:rsidR="00204C1E" w:rsidRDefault="00204C1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3EB" w:rsidRDefault="002433EB" w:rsidP="00204C1E">
      <w:pPr>
        <w:spacing w:after="0" w:line="240" w:lineRule="auto"/>
      </w:pPr>
      <w:r>
        <w:separator/>
      </w:r>
    </w:p>
  </w:footnote>
  <w:footnote w:type="continuationSeparator" w:id="0">
    <w:p w:rsidR="002433EB" w:rsidRDefault="002433EB" w:rsidP="00204C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4164EE0C"/>
    <w:name w:val="WW8Num1"/>
    <w:lvl w:ilvl="0">
      <w:start w:val="1"/>
      <w:numFmt w:val="decimal"/>
      <w:suff w:val="nothing"/>
      <w:lvlText w:val="%1."/>
      <w:lvlJc w:val="left"/>
      <w:pPr>
        <w:ind w:left="0" w:firstLine="0"/>
      </w:pPr>
    </w:lvl>
  </w:abstractNum>
  <w:abstractNum w:abstractNumId="1">
    <w:nsid w:val="00000004"/>
    <w:multiLevelType w:val="singleLevel"/>
    <w:tmpl w:val="00000004"/>
    <w:name w:val="WW8Num4"/>
    <w:lvl w:ilvl="0">
      <w:start w:val="1"/>
      <w:numFmt w:val="decimal"/>
      <w:lvlText w:val="%1."/>
      <w:lvlJc w:val="left"/>
      <w:pPr>
        <w:tabs>
          <w:tab w:val="num" w:pos="360"/>
        </w:tabs>
        <w:ind w:left="340" w:hanging="340"/>
      </w:pPr>
      <w:rPr>
        <w:rFonts w:ascii="Calibri" w:eastAsia="Calibri" w:hAnsi="Calibri" w:cs="Times New Roman"/>
      </w:rPr>
    </w:lvl>
  </w:abstractNum>
  <w:abstractNum w:abstractNumId="2">
    <w:nsid w:val="00000005"/>
    <w:multiLevelType w:val="singleLevel"/>
    <w:tmpl w:val="0000000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lvl w:ilvl="0">
      <w:start w:val="1"/>
      <w:numFmt w:val="decimal"/>
      <w:lvlText w:val="%1."/>
      <w:lvlJc w:val="left"/>
      <w:pPr>
        <w:tabs>
          <w:tab w:val="num" w:pos="0"/>
        </w:tabs>
        <w:ind w:left="420" w:hanging="360"/>
      </w:pPr>
    </w:lvl>
  </w:abstractNum>
  <w:abstractNum w:abstractNumId="4">
    <w:nsid w:val="15614EAF"/>
    <w:multiLevelType w:val="multilevel"/>
    <w:tmpl w:val="C1DCB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5F46F73"/>
    <w:multiLevelType w:val="singleLevel"/>
    <w:tmpl w:val="554A69B8"/>
    <w:lvl w:ilvl="0">
      <w:start w:val="1"/>
      <w:numFmt w:val="decimal"/>
      <w:lvlText w:val="%1."/>
      <w:legacy w:legacy="1" w:legacySpace="0" w:legacyIndent="283"/>
      <w:lvlJc w:val="left"/>
      <w:rPr>
        <w:rFonts w:ascii="Times New Roman" w:hAnsi="Times New Roman" w:cs="Times New Roman" w:hint="default"/>
      </w:rPr>
    </w:lvl>
  </w:abstractNum>
  <w:abstractNum w:abstractNumId="6">
    <w:nsid w:val="30F852C8"/>
    <w:multiLevelType w:val="multilevel"/>
    <w:tmpl w:val="0FAA50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5C3500B"/>
    <w:multiLevelType w:val="multilevel"/>
    <w:tmpl w:val="D8A6D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CC7779D"/>
    <w:multiLevelType w:val="singleLevel"/>
    <w:tmpl w:val="554A69B8"/>
    <w:lvl w:ilvl="0">
      <w:start w:val="7"/>
      <w:numFmt w:val="decimal"/>
      <w:lvlText w:val="%1."/>
      <w:legacy w:legacy="1" w:legacySpace="0" w:legacyIndent="283"/>
      <w:lvlJc w:val="left"/>
      <w:rPr>
        <w:rFonts w:ascii="Times New Roman" w:hAnsi="Times New Roman" w:cs="Times New Roman" w:hint="default"/>
      </w:rPr>
    </w:lvl>
  </w:abstractNum>
  <w:abstractNum w:abstractNumId="9">
    <w:nsid w:val="63352872"/>
    <w:multiLevelType w:val="multilevel"/>
    <w:tmpl w:val="BB44B01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5E37331"/>
    <w:multiLevelType w:val="multilevel"/>
    <w:tmpl w:val="F86CE4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5AD4D9A"/>
    <w:multiLevelType w:val="multilevel"/>
    <w:tmpl w:val="C298FB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743074F"/>
    <w:multiLevelType w:val="hybridMultilevel"/>
    <w:tmpl w:val="4E1AB59A"/>
    <w:lvl w:ilvl="0" w:tplc="FF700C30">
      <w:start w:val="1"/>
      <w:numFmt w:val="decimal"/>
      <w:lvlText w:val="%1."/>
      <w:lvlJc w:val="left"/>
      <w:pPr>
        <w:ind w:left="502" w:hanging="360"/>
      </w:pPr>
      <w:rPr>
        <w:rFonts w:eastAsiaTheme="minorEastAsia"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4"/>
  </w:num>
  <w:num w:numId="3">
    <w:abstractNumId w:val="7"/>
  </w:num>
  <w:num w:numId="4">
    <w:abstractNumId w:val="10"/>
  </w:num>
  <w:num w:numId="5">
    <w:abstractNumId w:val="6"/>
  </w:num>
  <w:num w:numId="6">
    <w:abstractNumId w:val="11"/>
  </w:num>
  <w:num w:numId="7">
    <w:abstractNumId w:val="9"/>
  </w:num>
  <w:num w:numId="8">
    <w:abstractNumId w:val="3"/>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CD1"/>
    <w:rsid w:val="0000033C"/>
    <w:rsid w:val="00050A13"/>
    <w:rsid w:val="0005286A"/>
    <w:rsid w:val="00064359"/>
    <w:rsid w:val="00065EE1"/>
    <w:rsid w:val="000862C5"/>
    <w:rsid w:val="000872A0"/>
    <w:rsid w:val="000B07D7"/>
    <w:rsid w:val="00107970"/>
    <w:rsid w:val="00114E04"/>
    <w:rsid w:val="00150729"/>
    <w:rsid w:val="00170939"/>
    <w:rsid w:val="00186788"/>
    <w:rsid w:val="0019316A"/>
    <w:rsid w:val="001A6B67"/>
    <w:rsid w:val="001C16DF"/>
    <w:rsid w:val="001C410A"/>
    <w:rsid w:val="001D11ED"/>
    <w:rsid w:val="001E0C56"/>
    <w:rsid w:val="001E1DD5"/>
    <w:rsid w:val="00204C1E"/>
    <w:rsid w:val="00207B58"/>
    <w:rsid w:val="00242480"/>
    <w:rsid w:val="002433EB"/>
    <w:rsid w:val="002524D9"/>
    <w:rsid w:val="002667D2"/>
    <w:rsid w:val="002B7F8A"/>
    <w:rsid w:val="003129E2"/>
    <w:rsid w:val="003263CB"/>
    <w:rsid w:val="003268EE"/>
    <w:rsid w:val="0033331F"/>
    <w:rsid w:val="003750FC"/>
    <w:rsid w:val="003A050A"/>
    <w:rsid w:val="003F787D"/>
    <w:rsid w:val="004017EC"/>
    <w:rsid w:val="00417667"/>
    <w:rsid w:val="0042779F"/>
    <w:rsid w:val="0043171D"/>
    <w:rsid w:val="00444430"/>
    <w:rsid w:val="004561EA"/>
    <w:rsid w:val="00456538"/>
    <w:rsid w:val="0046294E"/>
    <w:rsid w:val="00463F67"/>
    <w:rsid w:val="00465326"/>
    <w:rsid w:val="004B7CAC"/>
    <w:rsid w:val="004C734D"/>
    <w:rsid w:val="004D0E82"/>
    <w:rsid w:val="004D620F"/>
    <w:rsid w:val="004E5558"/>
    <w:rsid w:val="00517D8D"/>
    <w:rsid w:val="00525D65"/>
    <w:rsid w:val="005363F3"/>
    <w:rsid w:val="005477D1"/>
    <w:rsid w:val="00553B21"/>
    <w:rsid w:val="005631BD"/>
    <w:rsid w:val="00567B71"/>
    <w:rsid w:val="00575710"/>
    <w:rsid w:val="0058141C"/>
    <w:rsid w:val="005869BA"/>
    <w:rsid w:val="00587D0B"/>
    <w:rsid w:val="00592D96"/>
    <w:rsid w:val="005B590F"/>
    <w:rsid w:val="005B76BF"/>
    <w:rsid w:val="005D0952"/>
    <w:rsid w:val="005D7B3A"/>
    <w:rsid w:val="005E3A0E"/>
    <w:rsid w:val="00654FD7"/>
    <w:rsid w:val="00673B8A"/>
    <w:rsid w:val="006A2F65"/>
    <w:rsid w:val="006A4A42"/>
    <w:rsid w:val="006C23A9"/>
    <w:rsid w:val="006C3D82"/>
    <w:rsid w:val="006D0EBE"/>
    <w:rsid w:val="006F495D"/>
    <w:rsid w:val="007071BC"/>
    <w:rsid w:val="0071398D"/>
    <w:rsid w:val="00725791"/>
    <w:rsid w:val="00743FDF"/>
    <w:rsid w:val="007816F3"/>
    <w:rsid w:val="00782D66"/>
    <w:rsid w:val="007C2E37"/>
    <w:rsid w:val="007D3815"/>
    <w:rsid w:val="008022BD"/>
    <w:rsid w:val="0082778C"/>
    <w:rsid w:val="008645B1"/>
    <w:rsid w:val="00871ED2"/>
    <w:rsid w:val="0088493C"/>
    <w:rsid w:val="008A0961"/>
    <w:rsid w:val="008D2151"/>
    <w:rsid w:val="008D28B6"/>
    <w:rsid w:val="008F184B"/>
    <w:rsid w:val="008F1C34"/>
    <w:rsid w:val="008F3E16"/>
    <w:rsid w:val="008F45B6"/>
    <w:rsid w:val="00920954"/>
    <w:rsid w:val="009273F4"/>
    <w:rsid w:val="00943702"/>
    <w:rsid w:val="00962257"/>
    <w:rsid w:val="00973DA8"/>
    <w:rsid w:val="009B143D"/>
    <w:rsid w:val="009B4B04"/>
    <w:rsid w:val="009D0023"/>
    <w:rsid w:val="009D118D"/>
    <w:rsid w:val="009E179F"/>
    <w:rsid w:val="009F4500"/>
    <w:rsid w:val="009F4906"/>
    <w:rsid w:val="00A70C8E"/>
    <w:rsid w:val="00A80B5E"/>
    <w:rsid w:val="00A81A67"/>
    <w:rsid w:val="00AA721A"/>
    <w:rsid w:val="00AB0C89"/>
    <w:rsid w:val="00AC3698"/>
    <w:rsid w:val="00AC369B"/>
    <w:rsid w:val="00AC683A"/>
    <w:rsid w:val="00AF4CB1"/>
    <w:rsid w:val="00B007A3"/>
    <w:rsid w:val="00B13507"/>
    <w:rsid w:val="00B229D0"/>
    <w:rsid w:val="00B25E5F"/>
    <w:rsid w:val="00B410FF"/>
    <w:rsid w:val="00B55BB9"/>
    <w:rsid w:val="00B861C8"/>
    <w:rsid w:val="00BB5E92"/>
    <w:rsid w:val="00BD0749"/>
    <w:rsid w:val="00BE76F4"/>
    <w:rsid w:val="00C32CB3"/>
    <w:rsid w:val="00C430A6"/>
    <w:rsid w:val="00C50F57"/>
    <w:rsid w:val="00C948D7"/>
    <w:rsid w:val="00C95035"/>
    <w:rsid w:val="00CC70BD"/>
    <w:rsid w:val="00CD41B9"/>
    <w:rsid w:val="00CF6C45"/>
    <w:rsid w:val="00D537A3"/>
    <w:rsid w:val="00D54F48"/>
    <w:rsid w:val="00D66939"/>
    <w:rsid w:val="00D67208"/>
    <w:rsid w:val="00D777CF"/>
    <w:rsid w:val="00DA0D1E"/>
    <w:rsid w:val="00DA4CD1"/>
    <w:rsid w:val="00DB6D49"/>
    <w:rsid w:val="00DC5D27"/>
    <w:rsid w:val="00DE54FD"/>
    <w:rsid w:val="00E1430F"/>
    <w:rsid w:val="00E200EC"/>
    <w:rsid w:val="00E255EF"/>
    <w:rsid w:val="00E716F0"/>
    <w:rsid w:val="00E9777F"/>
    <w:rsid w:val="00EB5678"/>
    <w:rsid w:val="00EC1B17"/>
    <w:rsid w:val="00EC58C0"/>
    <w:rsid w:val="00ED6C3B"/>
    <w:rsid w:val="00F16715"/>
    <w:rsid w:val="00F2201D"/>
    <w:rsid w:val="00F362CE"/>
    <w:rsid w:val="00F56DA7"/>
    <w:rsid w:val="00F57A32"/>
    <w:rsid w:val="00F76D1A"/>
    <w:rsid w:val="00FA0866"/>
    <w:rsid w:val="00FC1103"/>
    <w:rsid w:val="00FC47CE"/>
    <w:rsid w:val="00FD2484"/>
    <w:rsid w:val="00FD3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65"/>
  </w:style>
  <w:style w:type="paragraph" w:styleId="3">
    <w:name w:val="heading 3"/>
    <w:basedOn w:val="a"/>
    <w:next w:val="a"/>
    <w:link w:val="30"/>
    <w:semiHidden/>
    <w:unhideWhenUsed/>
    <w:qFormat/>
    <w:rsid w:val="0019316A"/>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4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0749"/>
    <w:pPr>
      <w:ind w:left="720"/>
      <w:contextualSpacing/>
    </w:pPr>
  </w:style>
  <w:style w:type="character" w:customStyle="1" w:styleId="FontStyle164">
    <w:name w:val="Font Style164"/>
    <w:rsid w:val="00FA0866"/>
    <w:rPr>
      <w:rFonts w:ascii="Times New Roman" w:hAnsi="Times New Roman"/>
      <w:sz w:val="18"/>
    </w:rPr>
  </w:style>
  <w:style w:type="character" w:styleId="a5">
    <w:name w:val="Emphasis"/>
    <w:qFormat/>
    <w:rsid w:val="005631BD"/>
    <w:rPr>
      <w:i/>
    </w:rPr>
  </w:style>
  <w:style w:type="paragraph" w:customStyle="1" w:styleId="1">
    <w:name w:val="Абзац списка1"/>
    <w:basedOn w:val="a"/>
    <w:rsid w:val="005631BD"/>
    <w:pPr>
      <w:suppressAutoHyphens/>
      <w:spacing w:after="0" w:line="240" w:lineRule="auto"/>
      <w:ind w:left="720"/>
    </w:pPr>
    <w:rPr>
      <w:rFonts w:ascii="Arial" w:eastAsia="SimSun" w:hAnsi="Arial" w:cs="Mangal"/>
      <w:kern w:val="1"/>
      <w:sz w:val="24"/>
      <w:szCs w:val="24"/>
      <w:lang w:val="en-US" w:eastAsia="hi-IN" w:bidi="hi-IN"/>
    </w:rPr>
  </w:style>
  <w:style w:type="character" w:customStyle="1" w:styleId="FontStyle37">
    <w:name w:val="Font Style37"/>
    <w:basedOn w:val="a0"/>
    <w:rsid w:val="007C2E37"/>
    <w:rPr>
      <w:rFonts w:ascii="Times New Roman" w:hAnsi="Times New Roman" w:cs="Times New Roman"/>
      <w:sz w:val="16"/>
      <w:szCs w:val="16"/>
    </w:rPr>
  </w:style>
  <w:style w:type="paragraph" w:customStyle="1" w:styleId="Style10">
    <w:name w:val="Style10"/>
    <w:basedOn w:val="a"/>
    <w:rsid w:val="007C2E37"/>
    <w:pPr>
      <w:widowControl w:val="0"/>
      <w:autoSpaceDE w:val="0"/>
      <w:autoSpaceDN w:val="0"/>
      <w:adjustRightInd w:val="0"/>
      <w:spacing w:after="0" w:line="222" w:lineRule="exact"/>
      <w:ind w:firstLine="485"/>
      <w:jc w:val="both"/>
    </w:pPr>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19316A"/>
    <w:rPr>
      <w:rFonts w:ascii="Arial" w:eastAsia="Times New Roman" w:hAnsi="Arial" w:cs="Arial"/>
      <w:b/>
      <w:bCs/>
      <w:sz w:val="26"/>
      <w:szCs w:val="26"/>
      <w:lang w:eastAsia="ru-RU"/>
    </w:rPr>
  </w:style>
  <w:style w:type="paragraph" w:customStyle="1" w:styleId="Style13">
    <w:name w:val="Style13"/>
    <w:basedOn w:val="a"/>
    <w:rsid w:val="0019316A"/>
    <w:pPr>
      <w:widowControl w:val="0"/>
      <w:autoSpaceDE w:val="0"/>
      <w:autoSpaceDN w:val="0"/>
      <w:adjustRightInd w:val="0"/>
      <w:spacing w:after="0" w:line="232" w:lineRule="exact"/>
      <w:ind w:firstLine="552"/>
      <w:jc w:val="both"/>
    </w:pPr>
    <w:rPr>
      <w:rFonts w:ascii="Times New Roman" w:eastAsia="Times New Roman" w:hAnsi="Times New Roman" w:cs="Times New Roman"/>
      <w:sz w:val="24"/>
      <w:szCs w:val="24"/>
      <w:lang w:eastAsia="ru-RU"/>
    </w:rPr>
  </w:style>
  <w:style w:type="character" w:customStyle="1" w:styleId="FontStyle34">
    <w:name w:val="Font Style34"/>
    <w:rsid w:val="0019316A"/>
    <w:rPr>
      <w:rFonts w:ascii="Times New Roman" w:hAnsi="Times New Roman" w:cs="Times New Roman" w:hint="default"/>
      <w:sz w:val="16"/>
      <w:szCs w:val="16"/>
    </w:rPr>
  </w:style>
  <w:style w:type="paragraph" w:customStyle="1" w:styleId="Style27">
    <w:name w:val="Style27"/>
    <w:basedOn w:val="a"/>
    <w:rsid w:val="003A050A"/>
    <w:pPr>
      <w:widowControl w:val="0"/>
      <w:autoSpaceDE w:val="0"/>
      <w:autoSpaceDN w:val="0"/>
      <w:adjustRightInd w:val="0"/>
      <w:spacing w:after="0" w:line="240" w:lineRule="exact"/>
      <w:ind w:hanging="528"/>
    </w:pPr>
    <w:rPr>
      <w:rFonts w:ascii="Bookman Old Style" w:eastAsia="Times New Roman" w:hAnsi="Bookman Old Style" w:cs="Times New Roman"/>
      <w:sz w:val="24"/>
      <w:szCs w:val="24"/>
      <w:lang w:eastAsia="ru-RU"/>
    </w:rPr>
  </w:style>
  <w:style w:type="character" w:customStyle="1" w:styleId="FontStyle43">
    <w:name w:val="Font Style43"/>
    <w:rsid w:val="003A050A"/>
    <w:rPr>
      <w:rFonts w:ascii="Bookman Old Style" w:hAnsi="Bookman Old Style" w:cs="Bookman Old Style" w:hint="default"/>
      <w:spacing w:val="20"/>
      <w:sz w:val="16"/>
      <w:szCs w:val="16"/>
    </w:rPr>
  </w:style>
  <w:style w:type="paragraph" w:styleId="a6">
    <w:name w:val="header"/>
    <w:basedOn w:val="a"/>
    <w:link w:val="a7"/>
    <w:uiPriority w:val="99"/>
    <w:unhideWhenUsed/>
    <w:rsid w:val="00204C1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04C1E"/>
  </w:style>
  <w:style w:type="paragraph" w:styleId="a8">
    <w:name w:val="footer"/>
    <w:basedOn w:val="a"/>
    <w:link w:val="a9"/>
    <w:uiPriority w:val="99"/>
    <w:unhideWhenUsed/>
    <w:rsid w:val="00204C1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4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F65"/>
  </w:style>
  <w:style w:type="paragraph" w:styleId="3">
    <w:name w:val="heading 3"/>
    <w:basedOn w:val="a"/>
    <w:next w:val="a"/>
    <w:link w:val="30"/>
    <w:semiHidden/>
    <w:unhideWhenUsed/>
    <w:qFormat/>
    <w:rsid w:val="0019316A"/>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4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0749"/>
    <w:pPr>
      <w:ind w:left="720"/>
      <w:contextualSpacing/>
    </w:pPr>
  </w:style>
  <w:style w:type="character" w:customStyle="1" w:styleId="FontStyle164">
    <w:name w:val="Font Style164"/>
    <w:rsid w:val="00FA0866"/>
    <w:rPr>
      <w:rFonts w:ascii="Times New Roman" w:hAnsi="Times New Roman"/>
      <w:sz w:val="18"/>
    </w:rPr>
  </w:style>
  <w:style w:type="character" w:styleId="a5">
    <w:name w:val="Emphasis"/>
    <w:qFormat/>
    <w:rsid w:val="005631BD"/>
    <w:rPr>
      <w:i/>
    </w:rPr>
  </w:style>
  <w:style w:type="paragraph" w:customStyle="1" w:styleId="1">
    <w:name w:val="Абзац списка1"/>
    <w:basedOn w:val="a"/>
    <w:rsid w:val="005631BD"/>
    <w:pPr>
      <w:suppressAutoHyphens/>
      <w:spacing w:after="0" w:line="240" w:lineRule="auto"/>
      <w:ind w:left="720"/>
    </w:pPr>
    <w:rPr>
      <w:rFonts w:ascii="Arial" w:eastAsia="SimSun" w:hAnsi="Arial" w:cs="Mangal"/>
      <w:kern w:val="1"/>
      <w:sz w:val="24"/>
      <w:szCs w:val="24"/>
      <w:lang w:val="en-US" w:eastAsia="hi-IN" w:bidi="hi-IN"/>
    </w:rPr>
  </w:style>
  <w:style w:type="character" w:customStyle="1" w:styleId="FontStyle37">
    <w:name w:val="Font Style37"/>
    <w:basedOn w:val="a0"/>
    <w:rsid w:val="007C2E37"/>
    <w:rPr>
      <w:rFonts w:ascii="Times New Roman" w:hAnsi="Times New Roman" w:cs="Times New Roman"/>
      <w:sz w:val="16"/>
      <w:szCs w:val="16"/>
    </w:rPr>
  </w:style>
  <w:style w:type="paragraph" w:customStyle="1" w:styleId="Style10">
    <w:name w:val="Style10"/>
    <w:basedOn w:val="a"/>
    <w:rsid w:val="007C2E37"/>
    <w:pPr>
      <w:widowControl w:val="0"/>
      <w:autoSpaceDE w:val="0"/>
      <w:autoSpaceDN w:val="0"/>
      <w:adjustRightInd w:val="0"/>
      <w:spacing w:after="0" w:line="222" w:lineRule="exact"/>
      <w:ind w:firstLine="485"/>
      <w:jc w:val="both"/>
    </w:pPr>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19316A"/>
    <w:rPr>
      <w:rFonts w:ascii="Arial" w:eastAsia="Times New Roman" w:hAnsi="Arial" w:cs="Arial"/>
      <w:b/>
      <w:bCs/>
      <w:sz w:val="26"/>
      <w:szCs w:val="26"/>
      <w:lang w:eastAsia="ru-RU"/>
    </w:rPr>
  </w:style>
  <w:style w:type="paragraph" w:customStyle="1" w:styleId="Style13">
    <w:name w:val="Style13"/>
    <w:basedOn w:val="a"/>
    <w:rsid w:val="0019316A"/>
    <w:pPr>
      <w:widowControl w:val="0"/>
      <w:autoSpaceDE w:val="0"/>
      <w:autoSpaceDN w:val="0"/>
      <w:adjustRightInd w:val="0"/>
      <w:spacing w:after="0" w:line="232" w:lineRule="exact"/>
      <w:ind w:firstLine="552"/>
      <w:jc w:val="both"/>
    </w:pPr>
    <w:rPr>
      <w:rFonts w:ascii="Times New Roman" w:eastAsia="Times New Roman" w:hAnsi="Times New Roman" w:cs="Times New Roman"/>
      <w:sz w:val="24"/>
      <w:szCs w:val="24"/>
      <w:lang w:eastAsia="ru-RU"/>
    </w:rPr>
  </w:style>
  <w:style w:type="character" w:customStyle="1" w:styleId="FontStyle34">
    <w:name w:val="Font Style34"/>
    <w:rsid w:val="0019316A"/>
    <w:rPr>
      <w:rFonts w:ascii="Times New Roman" w:hAnsi="Times New Roman" w:cs="Times New Roman" w:hint="default"/>
      <w:sz w:val="16"/>
      <w:szCs w:val="16"/>
    </w:rPr>
  </w:style>
  <w:style w:type="paragraph" w:customStyle="1" w:styleId="Style27">
    <w:name w:val="Style27"/>
    <w:basedOn w:val="a"/>
    <w:rsid w:val="003A050A"/>
    <w:pPr>
      <w:widowControl w:val="0"/>
      <w:autoSpaceDE w:val="0"/>
      <w:autoSpaceDN w:val="0"/>
      <w:adjustRightInd w:val="0"/>
      <w:spacing w:after="0" w:line="240" w:lineRule="exact"/>
      <w:ind w:hanging="528"/>
    </w:pPr>
    <w:rPr>
      <w:rFonts w:ascii="Bookman Old Style" w:eastAsia="Times New Roman" w:hAnsi="Bookman Old Style" w:cs="Times New Roman"/>
      <w:sz w:val="24"/>
      <w:szCs w:val="24"/>
      <w:lang w:eastAsia="ru-RU"/>
    </w:rPr>
  </w:style>
  <w:style w:type="character" w:customStyle="1" w:styleId="FontStyle43">
    <w:name w:val="Font Style43"/>
    <w:rsid w:val="003A050A"/>
    <w:rPr>
      <w:rFonts w:ascii="Bookman Old Style" w:hAnsi="Bookman Old Style" w:cs="Bookman Old Style" w:hint="default"/>
      <w:spacing w:val="20"/>
      <w:sz w:val="16"/>
      <w:szCs w:val="16"/>
    </w:rPr>
  </w:style>
  <w:style w:type="paragraph" w:styleId="a6">
    <w:name w:val="header"/>
    <w:basedOn w:val="a"/>
    <w:link w:val="a7"/>
    <w:uiPriority w:val="99"/>
    <w:unhideWhenUsed/>
    <w:rsid w:val="00204C1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04C1E"/>
  </w:style>
  <w:style w:type="paragraph" w:styleId="a8">
    <w:name w:val="footer"/>
    <w:basedOn w:val="a"/>
    <w:link w:val="a9"/>
    <w:uiPriority w:val="99"/>
    <w:unhideWhenUsed/>
    <w:rsid w:val="00204C1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703577">
      <w:bodyDiv w:val="1"/>
      <w:marLeft w:val="0"/>
      <w:marRight w:val="0"/>
      <w:marTop w:val="0"/>
      <w:marBottom w:val="0"/>
      <w:divBdr>
        <w:top w:val="none" w:sz="0" w:space="0" w:color="auto"/>
        <w:left w:val="none" w:sz="0" w:space="0" w:color="auto"/>
        <w:bottom w:val="none" w:sz="0" w:space="0" w:color="auto"/>
        <w:right w:val="none" w:sz="0" w:space="0" w:color="auto"/>
      </w:divBdr>
    </w:div>
    <w:div w:id="1041517732">
      <w:bodyDiv w:val="1"/>
      <w:marLeft w:val="0"/>
      <w:marRight w:val="0"/>
      <w:marTop w:val="0"/>
      <w:marBottom w:val="0"/>
      <w:divBdr>
        <w:top w:val="none" w:sz="0" w:space="0" w:color="auto"/>
        <w:left w:val="none" w:sz="0" w:space="0" w:color="auto"/>
        <w:bottom w:val="none" w:sz="0" w:space="0" w:color="auto"/>
        <w:right w:val="none" w:sz="0" w:space="0" w:color="auto"/>
      </w:divBdr>
    </w:div>
    <w:div w:id="1548224842">
      <w:bodyDiv w:val="1"/>
      <w:marLeft w:val="0"/>
      <w:marRight w:val="0"/>
      <w:marTop w:val="0"/>
      <w:marBottom w:val="0"/>
      <w:divBdr>
        <w:top w:val="none" w:sz="0" w:space="0" w:color="auto"/>
        <w:left w:val="none" w:sz="0" w:space="0" w:color="auto"/>
        <w:bottom w:val="none" w:sz="0" w:space="0" w:color="auto"/>
        <w:right w:val="none" w:sz="0" w:space="0" w:color="auto"/>
      </w:divBdr>
    </w:div>
    <w:div w:id="2063165896">
      <w:bodyDiv w:val="1"/>
      <w:marLeft w:val="0"/>
      <w:marRight w:val="0"/>
      <w:marTop w:val="0"/>
      <w:marBottom w:val="0"/>
      <w:divBdr>
        <w:top w:val="none" w:sz="0" w:space="0" w:color="auto"/>
        <w:left w:val="none" w:sz="0" w:space="0" w:color="auto"/>
        <w:bottom w:val="none" w:sz="0" w:space="0" w:color="auto"/>
        <w:right w:val="none" w:sz="0" w:space="0" w:color="auto"/>
      </w:divBdr>
    </w:div>
    <w:div w:id="208641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38</Pages>
  <Words>14205</Words>
  <Characters>80970</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 Шахова</dc:creator>
  <cp:keywords/>
  <dc:description/>
  <cp:lastModifiedBy>User</cp:lastModifiedBy>
  <cp:revision>19</cp:revision>
  <dcterms:created xsi:type="dcterms:W3CDTF">2023-11-28T18:53:00Z</dcterms:created>
  <dcterms:modified xsi:type="dcterms:W3CDTF">2025-10-02T06:47:00Z</dcterms:modified>
</cp:coreProperties>
</file>